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723C" w14:textId="77777777" w:rsidR="002067D2" w:rsidRDefault="002067D2" w:rsidP="002067D2">
      <w:pPr>
        <w:jc w:val="both"/>
        <w:rPr>
          <w:sz w:val="28"/>
          <w:szCs w:val="28"/>
        </w:rPr>
      </w:pPr>
    </w:p>
    <w:p w14:paraId="0385429D" w14:textId="77777777" w:rsidR="002067D2" w:rsidRPr="009B60A1" w:rsidRDefault="002067D2" w:rsidP="002067D2">
      <w:pPr>
        <w:pStyle w:val="15"/>
        <w:ind w:left="5670" w:firstLine="20"/>
        <w:rPr>
          <w:rFonts w:ascii="Times New Roman" w:hAnsi="Times New Roman"/>
          <w:sz w:val="28"/>
          <w:szCs w:val="28"/>
        </w:rPr>
      </w:pPr>
      <w:r w:rsidRPr="009B60A1">
        <w:rPr>
          <w:rFonts w:ascii="Times New Roman" w:hAnsi="Times New Roman"/>
          <w:sz w:val="28"/>
          <w:szCs w:val="28"/>
        </w:rPr>
        <w:t xml:space="preserve">Принят решением Совета </w:t>
      </w:r>
    </w:p>
    <w:p w14:paraId="2A593A35" w14:textId="77777777" w:rsidR="002067D2" w:rsidRPr="009B60A1" w:rsidRDefault="002067D2" w:rsidP="002067D2">
      <w:pPr>
        <w:pStyle w:val="15"/>
        <w:ind w:left="5670" w:firstLine="20"/>
        <w:rPr>
          <w:rFonts w:ascii="Times New Roman" w:hAnsi="Times New Roman"/>
          <w:sz w:val="28"/>
          <w:szCs w:val="28"/>
        </w:rPr>
      </w:pPr>
      <w:r w:rsidRPr="009B60A1">
        <w:rPr>
          <w:rFonts w:ascii="Times New Roman" w:hAnsi="Times New Roman"/>
          <w:sz w:val="28"/>
          <w:szCs w:val="28"/>
        </w:rPr>
        <w:t>муниципального образования</w:t>
      </w:r>
    </w:p>
    <w:p w14:paraId="3C1ACD6F" w14:textId="77777777" w:rsidR="002067D2" w:rsidRPr="009B60A1" w:rsidRDefault="002067D2" w:rsidP="002067D2">
      <w:pPr>
        <w:pStyle w:val="15"/>
        <w:ind w:left="5670" w:firstLine="20"/>
        <w:rPr>
          <w:rFonts w:ascii="Times New Roman" w:hAnsi="Times New Roman"/>
          <w:sz w:val="28"/>
          <w:szCs w:val="28"/>
        </w:rPr>
      </w:pPr>
      <w:r w:rsidRPr="009B60A1">
        <w:rPr>
          <w:rFonts w:ascii="Times New Roman" w:hAnsi="Times New Roman"/>
          <w:sz w:val="28"/>
          <w:szCs w:val="28"/>
        </w:rPr>
        <w:t>Кавказский муниципальный район Краснодарского края</w:t>
      </w:r>
    </w:p>
    <w:p w14:paraId="6B47EE6B" w14:textId="2BBB8235" w:rsidR="002067D2" w:rsidRPr="009B60A1" w:rsidRDefault="002067D2" w:rsidP="002067D2">
      <w:pPr>
        <w:pStyle w:val="15"/>
        <w:ind w:left="5670" w:firstLine="20"/>
        <w:rPr>
          <w:rFonts w:ascii="Times New Roman" w:hAnsi="Times New Roman"/>
          <w:sz w:val="28"/>
          <w:szCs w:val="28"/>
        </w:rPr>
      </w:pPr>
      <w:r w:rsidRPr="009B60A1">
        <w:rPr>
          <w:rFonts w:ascii="Times New Roman" w:hAnsi="Times New Roman"/>
          <w:sz w:val="28"/>
          <w:szCs w:val="28"/>
        </w:rPr>
        <w:t xml:space="preserve"> от </w:t>
      </w:r>
      <w:r w:rsidR="00767BF2">
        <w:rPr>
          <w:rFonts w:ascii="Times New Roman" w:hAnsi="Times New Roman"/>
          <w:sz w:val="28"/>
          <w:szCs w:val="28"/>
        </w:rPr>
        <w:t>30 апреля 2026 г</w:t>
      </w:r>
      <w:r w:rsidRPr="009B60A1">
        <w:rPr>
          <w:rFonts w:ascii="Times New Roman" w:hAnsi="Times New Roman"/>
          <w:sz w:val="28"/>
          <w:szCs w:val="28"/>
        </w:rPr>
        <w:t xml:space="preserve"> № </w:t>
      </w:r>
      <w:r w:rsidR="00767BF2">
        <w:rPr>
          <w:rFonts w:ascii="Times New Roman" w:hAnsi="Times New Roman"/>
          <w:sz w:val="28"/>
          <w:szCs w:val="28"/>
        </w:rPr>
        <w:t>358</w:t>
      </w:r>
    </w:p>
    <w:p w14:paraId="41926992" w14:textId="77777777" w:rsidR="002067D2" w:rsidRPr="009B60A1" w:rsidRDefault="002067D2" w:rsidP="002067D2">
      <w:pPr>
        <w:pStyle w:val="15"/>
        <w:ind w:firstLine="851"/>
        <w:jc w:val="center"/>
        <w:rPr>
          <w:rFonts w:ascii="Times New Roman" w:hAnsi="Times New Roman"/>
          <w:sz w:val="28"/>
          <w:szCs w:val="28"/>
        </w:rPr>
      </w:pPr>
    </w:p>
    <w:p w14:paraId="28E8D2B1" w14:textId="77777777" w:rsidR="002067D2" w:rsidRPr="009B60A1" w:rsidRDefault="002067D2" w:rsidP="002067D2">
      <w:pPr>
        <w:pStyle w:val="15"/>
        <w:ind w:firstLine="851"/>
        <w:jc w:val="right"/>
        <w:rPr>
          <w:rFonts w:ascii="Times New Roman" w:hAnsi="Times New Roman"/>
          <w:sz w:val="28"/>
          <w:szCs w:val="28"/>
        </w:rPr>
      </w:pPr>
    </w:p>
    <w:p w14:paraId="06E7A32D" w14:textId="77777777" w:rsidR="002067D2" w:rsidRPr="009B60A1" w:rsidRDefault="002067D2" w:rsidP="002067D2">
      <w:pPr>
        <w:pStyle w:val="15"/>
        <w:ind w:firstLine="851"/>
        <w:jc w:val="center"/>
        <w:rPr>
          <w:rFonts w:ascii="Times New Roman" w:hAnsi="Times New Roman"/>
          <w:b/>
          <w:sz w:val="28"/>
          <w:szCs w:val="28"/>
        </w:rPr>
      </w:pPr>
    </w:p>
    <w:p w14:paraId="7F6BA4C6" w14:textId="77777777" w:rsidR="002067D2" w:rsidRPr="009B60A1" w:rsidRDefault="002067D2" w:rsidP="002067D2">
      <w:pPr>
        <w:pStyle w:val="15"/>
        <w:ind w:firstLine="851"/>
        <w:jc w:val="center"/>
        <w:rPr>
          <w:rFonts w:ascii="Times New Roman" w:hAnsi="Times New Roman"/>
          <w:b/>
          <w:sz w:val="28"/>
          <w:szCs w:val="28"/>
        </w:rPr>
      </w:pPr>
    </w:p>
    <w:p w14:paraId="5F9D3F4E" w14:textId="77777777" w:rsidR="002067D2" w:rsidRPr="009B60A1" w:rsidRDefault="002067D2" w:rsidP="002067D2">
      <w:pPr>
        <w:pStyle w:val="15"/>
        <w:ind w:firstLine="851"/>
        <w:jc w:val="center"/>
        <w:rPr>
          <w:rFonts w:ascii="Times New Roman" w:hAnsi="Times New Roman"/>
          <w:b/>
          <w:sz w:val="28"/>
          <w:szCs w:val="28"/>
        </w:rPr>
      </w:pPr>
    </w:p>
    <w:p w14:paraId="2E928B73" w14:textId="77777777" w:rsidR="002067D2" w:rsidRPr="009B60A1" w:rsidRDefault="002067D2" w:rsidP="002067D2">
      <w:pPr>
        <w:pStyle w:val="15"/>
        <w:ind w:firstLine="851"/>
        <w:jc w:val="center"/>
        <w:rPr>
          <w:rFonts w:ascii="Times New Roman" w:hAnsi="Times New Roman"/>
          <w:b/>
          <w:sz w:val="28"/>
          <w:szCs w:val="28"/>
        </w:rPr>
      </w:pPr>
    </w:p>
    <w:p w14:paraId="46FC74C6" w14:textId="77777777" w:rsidR="002067D2" w:rsidRPr="009B60A1" w:rsidRDefault="002067D2" w:rsidP="002067D2">
      <w:pPr>
        <w:pStyle w:val="15"/>
        <w:jc w:val="center"/>
        <w:rPr>
          <w:rFonts w:ascii="Times New Roman" w:hAnsi="Times New Roman"/>
          <w:b/>
          <w:sz w:val="28"/>
          <w:szCs w:val="28"/>
        </w:rPr>
      </w:pPr>
      <w:r w:rsidRPr="009B60A1">
        <w:rPr>
          <w:rFonts w:ascii="Times New Roman" w:hAnsi="Times New Roman"/>
          <w:b/>
          <w:sz w:val="28"/>
          <w:szCs w:val="28"/>
        </w:rPr>
        <w:t>УСТАВ</w:t>
      </w:r>
    </w:p>
    <w:p w14:paraId="5E189A08" w14:textId="77777777" w:rsidR="002067D2" w:rsidRPr="009B60A1" w:rsidRDefault="002067D2" w:rsidP="002067D2">
      <w:pPr>
        <w:pStyle w:val="15"/>
        <w:jc w:val="center"/>
        <w:rPr>
          <w:rFonts w:ascii="Times New Roman" w:hAnsi="Times New Roman"/>
          <w:b/>
          <w:sz w:val="28"/>
          <w:szCs w:val="28"/>
        </w:rPr>
      </w:pPr>
      <w:r w:rsidRPr="009B60A1">
        <w:rPr>
          <w:rFonts w:ascii="Times New Roman" w:hAnsi="Times New Roman"/>
          <w:b/>
          <w:sz w:val="28"/>
          <w:szCs w:val="28"/>
        </w:rPr>
        <w:t>МУНИЦИПАЛЬНОГО ОБРАЗОВАНИЯ</w:t>
      </w:r>
    </w:p>
    <w:p w14:paraId="70DA1765" w14:textId="77777777" w:rsidR="002067D2" w:rsidRPr="009B60A1" w:rsidRDefault="002067D2" w:rsidP="002067D2">
      <w:pPr>
        <w:pStyle w:val="15"/>
        <w:jc w:val="center"/>
        <w:rPr>
          <w:rFonts w:ascii="Times New Roman" w:hAnsi="Times New Roman"/>
          <w:b/>
          <w:sz w:val="28"/>
          <w:szCs w:val="28"/>
        </w:rPr>
      </w:pPr>
      <w:r w:rsidRPr="009B60A1">
        <w:rPr>
          <w:rFonts w:ascii="Times New Roman" w:hAnsi="Times New Roman"/>
          <w:b/>
          <w:sz w:val="28"/>
          <w:szCs w:val="28"/>
        </w:rPr>
        <w:t>КАВКАЗСКИЙ МУНИЦИПАЛЬНЫЙ РАЙОН</w:t>
      </w:r>
    </w:p>
    <w:p w14:paraId="79C06C82" w14:textId="77777777" w:rsidR="002067D2" w:rsidRPr="009B60A1" w:rsidRDefault="002067D2" w:rsidP="002067D2">
      <w:pPr>
        <w:pStyle w:val="15"/>
        <w:jc w:val="center"/>
        <w:rPr>
          <w:rFonts w:ascii="Times New Roman" w:hAnsi="Times New Roman"/>
          <w:b/>
          <w:sz w:val="28"/>
          <w:szCs w:val="28"/>
        </w:rPr>
      </w:pPr>
      <w:r w:rsidRPr="009B60A1">
        <w:rPr>
          <w:rFonts w:ascii="Times New Roman" w:hAnsi="Times New Roman"/>
          <w:b/>
          <w:sz w:val="28"/>
          <w:szCs w:val="28"/>
        </w:rPr>
        <w:t>КРАСНОДАРСКОГО КРАЯ</w:t>
      </w:r>
    </w:p>
    <w:p w14:paraId="660FA9F1" w14:textId="77777777" w:rsidR="002067D2" w:rsidRPr="009B60A1" w:rsidRDefault="002067D2" w:rsidP="002067D2">
      <w:pPr>
        <w:pStyle w:val="15"/>
        <w:ind w:firstLine="851"/>
        <w:rPr>
          <w:rFonts w:ascii="Times New Roman" w:hAnsi="Times New Roman"/>
          <w:b/>
          <w:sz w:val="28"/>
          <w:szCs w:val="28"/>
        </w:rPr>
      </w:pPr>
    </w:p>
    <w:p w14:paraId="01F75FFE" w14:textId="77777777" w:rsidR="002067D2" w:rsidRPr="009B60A1" w:rsidRDefault="002067D2" w:rsidP="002067D2">
      <w:pPr>
        <w:pStyle w:val="15"/>
        <w:ind w:firstLine="851"/>
        <w:rPr>
          <w:rFonts w:ascii="Times New Roman" w:hAnsi="Times New Roman"/>
          <w:sz w:val="28"/>
          <w:szCs w:val="28"/>
        </w:rPr>
      </w:pPr>
    </w:p>
    <w:p w14:paraId="0A2A33CC" w14:textId="77777777" w:rsidR="002067D2" w:rsidRPr="009B60A1" w:rsidRDefault="002067D2" w:rsidP="002067D2">
      <w:pPr>
        <w:pStyle w:val="15"/>
        <w:ind w:firstLine="851"/>
        <w:rPr>
          <w:rFonts w:ascii="Times New Roman" w:hAnsi="Times New Roman"/>
          <w:sz w:val="28"/>
          <w:szCs w:val="28"/>
        </w:rPr>
      </w:pPr>
    </w:p>
    <w:p w14:paraId="1011C626" w14:textId="77777777" w:rsidR="002067D2" w:rsidRPr="009B60A1" w:rsidRDefault="002067D2" w:rsidP="002067D2">
      <w:pPr>
        <w:pStyle w:val="15"/>
        <w:ind w:firstLine="851"/>
        <w:rPr>
          <w:rFonts w:ascii="Times New Roman" w:hAnsi="Times New Roman"/>
          <w:sz w:val="28"/>
          <w:szCs w:val="28"/>
        </w:rPr>
      </w:pPr>
    </w:p>
    <w:p w14:paraId="14EB4A48" w14:textId="77777777" w:rsidR="002067D2" w:rsidRPr="009B60A1" w:rsidRDefault="002067D2" w:rsidP="002067D2">
      <w:pPr>
        <w:pStyle w:val="15"/>
        <w:ind w:firstLine="851"/>
        <w:rPr>
          <w:rFonts w:ascii="Times New Roman" w:hAnsi="Times New Roman"/>
          <w:sz w:val="28"/>
          <w:szCs w:val="28"/>
        </w:rPr>
      </w:pPr>
    </w:p>
    <w:p w14:paraId="218D7660" w14:textId="77777777" w:rsidR="002067D2" w:rsidRPr="009B60A1" w:rsidRDefault="002067D2" w:rsidP="002067D2">
      <w:pPr>
        <w:pStyle w:val="15"/>
        <w:ind w:firstLine="851"/>
        <w:rPr>
          <w:rFonts w:ascii="Times New Roman" w:hAnsi="Times New Roman"/>
          <w:sz w:val="28"/>
          <w:szCs w:val="28"/>
        </w:rPr>
      </w:pPr>
    </w:p>
    <w:p w14:paraId="4B030446" w14:textId="77777777" w:rsidR="002067D2" w:rsidRPr="009B60A1" w:rsidRDefault="002067D2" w:rsidP="002067D2">
      <w:pPr>
        <w:pStyle w:val="15"/>
        <w:ind w:firstLine="851"/>
        <w:rPr>
          <w:rFonts w:ascii="Times New Roman" w:hAnsi="Times New Roman"/>
          <w:sz w:val="28"/>
          <w:szCs w:val="28"/>
        </w:rPr>
      </w:pPr>
    </w:p>
    <w:p w14:paraId="4DC7C6E3" w14:textId="77777777" w:rsidR="002067D2" w:rsidRPr="009B60A1" w:rsidRDefault="002067D2" w:rsidP="002067D2">
      <w:pPr>
        <w:pStyle w:val="15"/>
        <w:ind w:firstLine="851"/>
        <w:rPr>
          <w:rFonts w:ascii="Times New Roman" w:hAnsi="Times New Roman"/>
          <w:sz w:val="28"/>
          <w:szCs w:val="28"/>
        </w:rPr>
      </w:pPr>
    </w:p>
    <w:p w14:paraId="0425BF58" w14:textId="77777777" w:rsidR="002067D2" w:rsidRPr="009B60A1" w:rsidRDefault="002067D2" w:rsidP="002067D2">
      <w:pPr>
        <w:pStyle w:val="15"/>
        <w:ind w:firstLine="851"/>
        <w:rPr>
          <w:rFonts w:ascii="Times New Roman" w:hAnsi="Times New Roman"/>
          <w:sz w:val="28"/>
          <w:szCs w:val="28"/>
        </w:rPr>
      </w:pPr>
    </w:p>
    <w:p w14:paraId="372A5462" w14:textId="77777777" w:rsidR="002067D2" w:rsidRPr="009B60A1" w:rsidRDefault="002067D2" w:rsidP="002067D2">
      <w:pPr>
        <w:pStyle w:val="15"/>
        <w:ind w:firstLine="851"/>
        <w:rPr>
          <w:rFonts w:ascii="Times New Roman" w:hAnsi="Times New Roman"/>
          <w:sz w:val="28"/>
          <w:szCs w:val="28"/>
        </w:rPr>
      </w:pPr>
    </w:p>
    <w:p w14:paraId="6DF3FD07" w14:textId="77777777" w:rsidR="002067D2" w:rsidRPr="009B60A1" w:rsidRDefault="002067D2" w:rsidP="002067D2">
      <w:pPr>
        <w:pStyle w:val="15"/>
        <w:ind w:firstLine="851"/>
        <w:rPr>
          <w:rFonts w:ascii="Times New Roman" w:hAnsi="Times New Roman"/>
          <w:sz w:val="28"/>
          <w:szCs w:val="28"/>
        </w:rPr>
      </w:pPr>
    </w:p>
    <w:p w14:paraId="443EF60C" w14:textId="77777777" w:rsidR="002067D2" w:rsidRPr="009B60A1" w:rsidRDefault="002067D2" w:rsidP="002067D2">
      <w:pPr>
        <w:pStyle w:val="15"/>
        <w:ind w:firstLine="851"/>
        <w:rPr>
          <w:rFonts w:ascii="Times New Roman" w:hAnsi="Times New Roman"/>
          <w:sz w:val="28"/>
          <w:szCs w:val="28"/>
        </w:rPr>
      </w:pPr>
    </w:p>
    <w:p w14:paraId="3E71F19E" w14:textId="77777777" w:rsidR="002067D2" w:rsidRPr="009B60A1" w:rsidRDefault="002067D2" w:rsidP="002067D2">
      <w:pPr>
        <w:pStyle w:val="15"/>
        <w:ind w:firstLine="851"/>
        <w:rPr>
          <w:rFonts w:ascii="Times New Roman" w:hAnsi="Times New Roman"/>
          <w:sz w:val="28"/>
          <w:szCs w:val="28"/>
        </w:rPr>
      </w:pPr>
    </w:p>
    <w:p w14:paraId="344F0A46" w14:textId="77777777" w:rsidR="002067D2" w:rsidRPr="009B60A1" w:rsidRDefault="002067D2" w:rsidP="002067D2">
      <w:pPr>
        <w:pStyle w:val="15"/>
        <w:ind w:firstLine="851"/>
        <w:rPr>
          <w:rFonts w:ascii="Times New Roman" w:hAnsi="Times New Roman"/>
          <w:sz w:val="28"/>
          <w:szCs w:val="28"/>
        </w:rPr>
      </w:pPr>
    </w:p>
    <w:p w14:paraId="5749EB08" w14:textId="77777777" w:rsidR="002067D2" w:rsidRPr="009B60A1" w:rsidRDefault="002067D2" w:rsidP="002067D2">
      <w:pPr>
        <w:pStyle w:val="15"/>
        <w:ind w:firstLine="851"/>
        <w:rPr>
          <w:rFonts w:ascii="Times New Roman" w:hAnsi="Times New Roman"/>
          <w:sz w:val="28"/>
          <w:szCs w:val="28"/>
        </w:rPr>
      </w:pPr>
    </w:p>
    <w:p w14:paraId="49CA764F" w14:textId="77777777" w:rsidR="002067D2" w:rsidRPr="009B60A1" w:rsidRDefault="002067D2" w:rsidP="002067D2">
      <w:pPr>
        <w:pStyle w:val="15"/>
        <w:ind w:firstLine="851"/>
        <w:rPr>
          <w:rFonts w:ascii="Times New Roman" w:hAnsi="Times New Roman"/>
          <w:sz w:val="28"/>
          <w:szCs w:val="28"/>
        </w:rPr>
      </w:pPr>
    </w:p>
    <w:p w14:paraId="77299DD2" w14:textId="77777777" w:rsidR="002067D2" w:rsidRPr="009B60A1" w:rsidRDefault="002067D2" w:rsidP="002067D2">
      <w:pPr>
        <w:pStyle w:val="15"/>
        <w:ind w:firstLine="851"/>
        <w:rPr>
          <w:rFonts w:ascii="Times New Roman" w:hAnsi="Times New Roman"/>
          <w:sz w:val="28"/>
          <w:szCs w:val="28"/>
        </w:rPr>
      </w:pPr>
    </w:p>
    <w:p w14:paraId="12987B6D" w14:textId="77777777" w:rsidR="002067D2" w:rsidRPr="009B60A1" w:rsidRDefault="002067D2" w:rsidP="002067D2">
      <w:pPr>
        <w:pStyle w:val="15"/>
        <w:ind w:firstLine="851"/>
        <w:rPr>
          <w:rFonts w:ascii="Times New Roman" w:hAnsi="Times New Roman"/>
          <w:sz w:val="28"/>
          <w:szCs w:val="28"/>
        </w:rPr>
      </w:pPr>
    </w:p>
    <w:p w14:paraId="7EC3BB11" w14:textId="77777777" w:rsidR="002067D2" w:rsidRPr="009B60A1" w:rsidRDefault="002067D2" w:rsidP="002067D2">
      <w:pPr>
        <w:pStyle w:val="15"/>
        <w:ind w:firstLine="851"/>
        <w:rPr>
          <w:rFonts w:ascii="Times New Roman" w:hAnsi="Times New Roman"/>
          <w:sz w:val="28"/>
          <w:szCs w:val="28"/>
        </w:rPr>
      </w:pPr>
    </w:p>
    <w:p w14:paraId="35EC7D67" w14:textId="77777777" w:rsidR="002067D2" w:rsidRPr="009B60A1" w:rsidRDefault="002067D2" w:rsidP="002067D2">
      <w:pPr>
        <w:pStyle w:val="15"/>
        <w:ind w:firstLine="851"/>
        <w:rPr>
          <w:rFonts w:ascii="Times New Roman" w:hAnsi="Times New Roman"/>
          <w:sz w:val="28"/>
          <w:szCs w:val="28"/>
        </w:rPr>
      </w:pPr>
    </w:p>
    <w:p w14:paraId="4C93A691" w14:textId="77777777" w:rsidR="002067D2" w:rsidRPr="009B60A1" w:rsidRDefault="002067D2" w:rsidP="002067D2">
      <w:pPr>
        <w:pStyle w:val="15"/>
        <w:ind w:firstLine="851"/>
        <w:rPr>
          <w:rFonts w:ascii="Times New Roman" w:hAnsi="Times New Roman"/>
          <w:sz w:val="28"/>
          <w:szCs w:val="28"/>
        </w:rPr>
      </w:pPr>
    </w:p>
    <w:p w14:paraId="5769F3D2" w14:textId="77777777" w:rsidR="002067D2" w:rsidRPr="009B60A1" w:rsidRDefault="002067D2" w:rsidP="002067D2">
      <w:pPr>
        <w:pStyle w:val="15"/>
        <w:ind w:firstLine="851"/>
        <w:rPr>
          <w:rFonts w:ascii="Times New Roman" w:hAnsi="Times New Roman"/>
          <w:sz w:val="28"/>
          <w:szCs w:val="28"/>
        </w:rPr>
      </w:pPr>
    </w:p>
    <w:p w14:paraId="16BBB5C1" w14:textId="77777777" w:rsidR="002067D2" w:rsidRPr="009B60A1" w:rsidRDefault="002067D2" w:rsidP="002067D2">
      <w:pPr>
        <w:pStyle w:val="15"/>
        <w:ind w:firstLine="851"/>
        <w:rPr>
          <w:rFonts w:ascii="Times New Roman" w:hAnsi="Times New Roman"/>
          <w:sz w:val="28"/>
          <w:szCs w:val="28"/>
        </w:rPr>
      </w:pPr>
    </w:p>
    <w:p w14:paraId="3A386742" w14:textId="77777777" w:rsidR="002067D2" w:rsidRPr="009B60A1" w:rsidRDefault="002067D2" w:rsidP="002067D2">
      <w:pPr>
        <w:pStyle w:val="15"/>
        <w:ind w:firstLine="851"/>
        <w:rPr>
          <w:rFonts w:ascii="Times New Roman" w:hAnsi="Times New Roman"/>
          <w:sz w:val="28"/>
          <w:szCs w:val="28"/>
        </w:rPr>
      </w:pPr>
    </w:p>
    <w:p w14:paraId="20DE2705" w14:textId="4BE95E50" w:rsidR="002067D2" w:rsidRPr="009B60A1" w:rsidRDefault="002067D2" w:rsidP="002067D2">
      <w:pPr>
        <w:pStyle w:val="15"/>
        <w:ind w:firstLine="851"/>
        <w:rPr>
          <w:rFonts w:ascii="Times New Roman" w:hAnsi="Times New Roman"/>
          <w:sz w:val="28"/>
          <w:szCs w:val="28"/>
        </w:rPr>
      </w:pPr>
    </w:p>
    <w:p w14:paraId="52D404D8" w14:textId="77777777" w:rsidR="00753AD8" w:rsidRPr="009B60A1" w:rsidRDefault="00753AD8" w:rsidP="002067D2">
      <w:pPr>
        <w:pStyle w:val="15"/>
        <w:ind w:firstLine="851"/>
        <w:rPr>
          <w:rFonts w:ascii="Times New Roman" w:hAnsi="Times New Roman"/>
          <w:sz w:val="28"/>
          <w:szCs w:val="28"/>
        </w:rPr>
      </w:pPr>
    </w:p>
    <w:p w14:paraId="2B82CAD1" w14:textId="77777777" w:rsidR="002067D2" w:rsidRPr="009B60A1" w:rsidRDefault="002067D2" w:rsidP="002067D2">
      <w:pPr>
        <w:ind w:firstLine="851"/>
        <w:jc w:val="center"/>
        <w:rPr>
          <w:sz w:val="28"/>
          <w:szCs w:val="28"/>
        </w:rPr>
      </w:pPr>
      <w:r w:rsidRPr="009B60A1">
        <w:rPr>
          <w:sz w:val="28"/>
          <w:szCs w:val="28"/>
        </w:rPr>
        <w:t>г. Кропоткин</w:t>
      </w:r>
    </w:p>
    <w:p w14:paraId="53AB8778" w14:textId="77777777" w:rsidR="002067D2" w:rsidRPr="009B60A1" w:rsidRDefault="002067D2" w:rsidP="002067D2">
      <w:pPr>
        <w:ind w:firstLine="851"/>
        <w:jc w:val="center"/>
        <w:rPr>
          <w:sz w:val="28"/>
          <w:szCs w:val="28"/>
        </w:rPr>
      </w:pPr>
      <w:r w:rsidRPr="009B60A1">
        <w:rPr>
          <w:sz w:val="28"/>
          <w:szCs w:val="28"/>
        </w:rPr>
        <w:t>2026 год</w:t>
      </w:r>
    </w:p>
    <w:p w14:paraId="7678F4BC" w14:textId="77777777" w:rsidR="002067D2" w:rsidRPr="009B60A1" w:rsidRDefault="002067D2" w:rsidP="002067D2">
      <w:pPr>
        <w:pStyle w:val="15"/>
        <w:ind w:firstLine="851"/>
        <w:jc w:val="both"/>
        <w:rPr>
          <w:rFonts w:ascii="Times New Roman" w:hAnsi="Times New Roman"/>
          <w:sz w:val="28"/>
          <w:szCs w:val="28"/>
        </w:rPr>
      </w:pPr>
    </w:p>
    <w:p w14:paraId="1951D0F4" w14:textId="77777777" w:rsidR="002067D2" w:rsidRPr="009B60A1" w:rsidRDefault="002067D2" w:rsidP="002067D2">
      <w:pPr>
        <w:tabs>
          <w:tab w:val="left" w:pos="-1276"/>
        </w:tabs>
        <w:suppressAutoHyphens w:val="0"/>
        <w:jc w:val="center"/>
        <w:rPr>
          <w:b/>
          <w:sz w:val="28"/>
          <w:szCs w:val="28"/>
        </w:rPr>
      </w:pPr>
      <w:r w:rsidRPr="009B60A1">
        <w:rPr>
          <w:b/>
          <w:sz w:val="28"/>
          <w:szCs w:val="28"/>
        </w:rPr>
        <w:lastRenderedPageBreak/>
        <w:t>СОДЕРЖАНИЕ</w:t>
      </w:r>
    </w:p>
    <w:p w14:paraId="72C9CF78" w14:textId="77777777" w:rsidR="002067D2" w:rsidRPr="009B60A1" w:rsidRDefault="002067D2" w:rsidP="002067D2">
      <w:pPr>
        <w:tabs>
          <w:tab w:val="left" w:pos="-1276"/>
        </w:tabs>
        <w:suppressAutoHyphens w:val="0"/>
        <w:jc w:val="center"/>
        <w:rPr>
          <w:b/>
          <w:sz w:val="28"/>
          <w:szCs w:val="28"/>
        </w:rPr>
      </w:pPr>
    </w:p>
    <w:tbl>
      <w:tblPr>
        <w:tblW w:w="0" w:type="auto"/>
        <w:tblInd w:w="-44" w:type="dxa"/>
        <w:tblLayout w:type="fixed"/>
        <w:tblCellMar>
          <w:left w:w="0" w:type="dxa"/>
          <w:right w:w="0" w:type="dxa"/>
        </w:tblCellMar>
        <w:tblLook w:val="04A0" w:firstRow="1" w:lastRow="0" w:firstColumn="1" w:lastColumn="0" w:noHBand="0" w:noVBand="1"/>
      </w:tblPr>
      <w:tblGrid>
        <w:gridCol w:w="9542"/>
      </w:tblGrid>
      <w:tr w:rsidR="002067D2" w:rsidRPr="009B60A1" w14:paraId="06654E79" w14:textId="77777777" w:rsidTr="00292311">
        <w:tc>
          <w:tcPr>
            <w:tcW w:w="9542" w:type="dxa"/>
            <w:hideMark/>
          </w:tcPr>
          <w:tbl>
            <w:tblPr>
              <w:tblW w:w="9540" w:type="dxa"/>
              <w:tblLayout w:type="fixed"/>
              <w:tblCellMar>
                <w:top w:w="55" w:type="dxa"/>
                <w:left w:w="55" w:type="dxa"/>
                <w:bottom w:w="55" w:type="dxa"/>
                <w:right w:w="55" w:type="dxa"/>
              </w:tblCellMar>
              <w:tblLook w:val="04A0" w:firstRow="1" w:lastRow="0" w:firstColumn="1" w:lastColumn="0" w:noHBand="0" w:noVBand="1"/>
            </w:tblPr>
            <w:tblGrid>
              <w:gridCol w:w="7975"/>
              <w:gridCol w:w="1565"/>
            </w:tblGrid>
            <w:tr w:rsidR="002067D2" w:rsidRPr="009B60A1" w14:paraId="3214639E" w14:textId="77777777" w:rsidTr="00292311">
              <w:tc>
                <w:tcPr>
                  <w:tcW w:w="7977" w:type="dxa"/>
                  <w:hideMark/>
                </w:tcPr>
                <w:p w14:paraId="43291C97" w14:textId="77777777" w:rsidR="002067D2" w:rsidRPr="009B60A1" w:rsidRDefault="002067D2" w:rsidP="00292311">
                  <w:pPr>
                    <w:pStyle w:val="af3"/>
                    <w:suppressAutoHyphens w:val="0"/>
                    <w:spacing w:line="276" w:lineRule="auto"/>
                    <w:jc w:val="both"/>
                    <w:rPr>
                      <w:sz w:val="28"/>
                      <w:szCs w:val="28"/>
                    </w:rPr>
                  </w:pPr>
                  <w:r w:rsidRPr="009B60A1">
                    <w:rPr>
                      <w:sz w:val="28"/>
                      <w:szCs w:val="28"/>
                    </w:rPr>
                    <w:t>Преамбула</w:t>
                  </w:r>
                </w:p>
              </w:tc>
              <w:tc>
                <w:tcPr>
                  <w:tcW w:w="1565" w:type="dxa"/>
                  <w:vAlign w:val="bottom"/>
                  <w:hideMark/>
                </w:tcPr>
                <w:p w14:paraId="1B3A9936" w14:textId="77777777" w:rsidR="002067D2" w:rsidRPr="009B60A1" w:rsidRDefault="002067D2" w:rsidP="00292311">
                  <w:pPr>
                    <w:pStyle w:val="af3"/>
                    <w:suppressAutoHyphens w:val="0"/>
                    <w:spacing w:line="276" w:lineRule="auto"/>
                    <w:ind w:left="60"/>
                    <w:rPr>
                      <w:sz w:val="28"/>
                      <w:szCs w:val="28"/>
                    </w:rPr>
                  </w:pPr>
                  <w:r w:rsidRPr="009B60A1">
                    <w:rPr>
                      <w:sz w:val="28"/>
                      <w:szCs w:val="28"/>
                    </w:rPr>
                    <w:t>стр. 3</w:t>
                  </w:r>
                </w:p>
              </w:tc>
            </w:tr>
            <w:tr w:rsidR="002067D2" w:rsidRPr="009B60A1" w14:paraId="3C27F4A3" w14:textId="77777777" w:rsidTr="00292311">
              <w:tc>
                <w:tcPr>
                  <w:tcW w:w="7977" w:type="dxa"/>
                </w:tcPr>
                <w:p w14:paraId="533E6450" w14:textId="77777777" w:rsidR="002067D2" w:rsidRPr="009B60A1" w:rsidRDefault="002067D2" w:rsidP="00292311">
                  <w:pPr>
                    <w:pStyle w:val="af3"/>
                    <w:suppressAutoHyphens w:val="0"/>
                    <w:spacing w:line="276" w:lineRule="auto"/>
                    <w:rPr>
                      <w:sz w:val="28"/>
                      <w:szCs w:val="28"/>
                    </w:rPr>
                  </w:pPr>
                </w:p>
                <w:p w14:paraId="1B9B2895" w14:textId="77777777" w:rsidR="002067D2" w:rsidRPr="009B60A1" w:rsidRDefault="002067D2" w:rsidP="00292311">
                  <w:pPr>
                    <w:pStyle w:val="af3"/>
                    <w:suppressAutoHyphens w:val="0"/>
                    <w:spacing w:line="276" w:lineRule="auto"/>
                    <w:rPr>
                      <w:sz w:val="28"/>
                      <w:szCs w:val="28"/>
                    </w:rPr>
                  </w:pPr>
                  <w:r w:rsidRPr="009B60A1">
                    <w:rPr>
                      <w:sz w:val="28"/>
                      <w:szCs w:val="28"/>
                    </w:rPr>
                    <w:t>Глава 1. Общие положения</w:t>
                  </w:r>
                </w:p>
              </w:tc>
              <w:tc>
                <w:tcPr>
                  <w:tcW w:w="1565" w:type="dxa"/>
                  <w:vAlign w:val="bottom"/>
                  <w:hideMark/>
                </w:tcPr>
                <w:p w14:paraId="2A70959A" w14:textId="77777777" w:rsidR="002067D2" w:rsidRPr="009B60A1" w:rsidRDefault="002067D2" w:rsidP="00292311">
                  <w:pPr>
                    <w:pStyle w:val="af3"/>
                    <w:suppressAutoHyphens w:val="0"/>
                    <w:spacing w:line="276" w:lineRule="auto"/>
                    <w:ind w:left="60" w:right="390"/>
                    <w:rPr>
                      <w:sz w:val="28"/>
                      <w:szCs w:val="28"/>
                    </w:rPr>
                  </w:pPr>
                  <w:r w:rsidRPr="009B60A1">
                    <w:rPr>
                      <w:sz w:val="28"/>
                      <w:szCs w:val="28"/>
                    </w:rPr>
                    <w:t>стр. 3-6</w:t>
                  </w:r>
                </w:p>
              </w:tc>
            </w:tr>
            <w:tr w:rsidR="002067D2" w:rsidRPr="009B60A1" w14:paraId="6755A404" w14:textId="77777777" w:rsidTr="00292311">
              <w:tc>
                <w:tcPr>
                  <w:tcW w:w="7977" w:type="dxa"/>
                </w:tcPr>
                <w:p w14:paraId="63E0D3D3" w14:textId="77777777" w:rsidR="002067D2" w:rsidRPr="009B60A1" w:rsidRDefault="002067D2" w:rsidP="00292311">
                  <w:pPr>
                    <w:pStyle w:val="af3"/>
                    <w:suppressAutoHyphens w:val="0"/>
                    <w:spacing w:line="276" w:lineRule="auto"/>
                    <w:rPr>
                      <w:sz w:val="28"/>
                      <w:szCs w:val="28"/>
                    </w:rPr>
                  </w:pPr>
                </w:p>
                <w:p w14:paraId="432B31D9" w14:textId="77777777" w:rsidR="002067D2" w:rsidRPr="009B60A1" w:rsidRDefault="002067D2" w:rsidP="00292311">
                  <w:pPr>
                    <w:pStyle w:val="af3"/>
                    <w:suppressAutoHyphens w:val="0"/>
                    <w:spacing w:line="276" w:lineRule="auto"/>
                    <w:rPr>
                      <w:sz w:val="28"/>
                      <w:szCs w:val="28"/>
                    </w:rPr>
                  </w:pPr>
                  <w:r w:rsidRPr="009B60A1">
                    <w:rPr>
                      <w:sz w:val="28"/>
                      <w:szCs w:val="28"/>
                    </w:rPr>
                    <w:t xml:space="preserve">Глава 2. Организационные основы </w:t>
                  </w:r>
                  <w:r w:rsidRPr="009B60A1">
                    <w:rPr>
                      <w:rFonts w:eastAsia="Times New Roman"/>
                      <w:kern w:val="0"/>
                      <w:sz w:val="28"/>
                      <w:szCs w:val="28"/>
                      <w:lang w:eastAsia="ru-RU"/>
                    </w:rPr>
                    <w:t xml:space="preserve">местного самоуправления </w:t>
                  </w:r>
                </w:p>
              </w:tc>
              <w:tc>
                <w:tcPr>
                  <w:tcW w:w="1565" w:type="dxa"/>
                  <w:vAlign w:val="bottom"/>
                  <w:hideMark/>
                </w:tcPr>
                <w:p w14:paraId="6B2436C2" w14:textId="77777777" w:rsidR="002067D2" w:rsidRPr="009B60A1" w:rsidRDefault="002067D2" w:rsidP="00292311">
                  <w:pPr>
                    <w:pStyle w:val="af3"/>
                    <w:suppressAutoHyphens w:val="0"/>
                    <w:spacing w:line="276" w:lineRule="auto"/>
                    <w:ind w:left="60"/>
                    <w:rPr>
                      <w:sz w:val="28"/>
                      <w:szCs w:val="28"/>
                    </w:rPr>
                  </w:pPr>
                  <w:r w:rsidRPr="009B60A1">
                    <w:rPr>
                      <w:sz w:val="28"/>
                      <w:szCs w:val="28"/>
                    </w:rPr>
                    <w:t>стр. 6-43</w:t>
                  </w:r>
                </w:p>
              </w:tc>
            </w:tr>
            <w:tr w:rsidR="002067D2" w:rsidRPr="009B60A1" w14:paraId="5A8A01CC" w14:textId="77777777" w:rsidTr="00292311">
              <w:tc>
                <w:tcPr>
                  <w:tcW w:w="7977" w:type="dxa"/>
                </w:tcPr>
                <w:p w14:paraId="5B820AE3" w14:textId="77777777" w:rsidR="002067D2" w:rsidRPr="009B60A1" w:rsidRDefault="002067D2" w:rsidP="00292311">
                  <w:pPr>
                    <w:pStyle w:val="af3"/>
                    <w:suppressAutoHyphens w:val="0"/>
                    <w:spacing w:line="276" w:lineRule="auto"/>
                    <w:rPr>
                      <w:sz w:val="28"/>
                      <w:szCs w:val="28"/>
                    </w:rPr>
                  </w:pPr>
                </w:p>
                <w:p w14:paraId="26E893B6" w14:textId="77777777" w:rsidR="002067D2" w:rsidRPr="009B60A1" w:rsidRDefault="002067D2" w:rsidP="00292311">
                  <w:pPr>
                    <w:pStyle w:val="af3"/>
                    <w:suppressAutoHyphens w:val="0"/>
                    <w:spacing w:line="276" w:lineRule="auto"/>
                    <w:rPr>
                      <w:sz w:val="28"/>
                      <w:szCs w:val="28"/>
                    </w:rPr>
                  </w:pPr>
                  <w:r w:rsidRPr="009B60A1">
                    <w:rPr>
                      <w:sz w:val="28"/>
                      <w:szCs w:val="28"/>
                    </w:rPr>
                    <w:t>Глава 3. Муниципальная служба</w:t>
                  </w:r>
                </w:p>
              </w:tc>
              <w:tc>
                <w:tcPr>
                  <w:tcW w:w="1565" w:type="dxa"/>
                  <w:vAlign w:val="bottom"/>
                  <w:hideMark/>
                </w:tcPr>
                <w:p w14:paraId="43778083" w14:textId="77777777" w:rsidR="002067D2" w:rsidRPr="009B60A1" w:rsidRDefault="002067D2" w:rsidP="00292311">
                  <w:pPr>
                    <w:pStyle w:val="af3"/>
                    <w:suppressAutoHyphens w:val="0"/>
                    <w:spacing w:line="276" w:lineRule="auto"/>
                    <w:ind w:left="60"/>
                    <w:rPr>
                      <w:sz w:val="28"/>
                      <w:szCs w:val="28"/>
                    </w:rPr>
                  </w:pPr>
                  <w:r w:rsidRPr="009B60A1">
                    <w:rPr>
                      <w:sz w:val="28"/>
                      <w:szCs w:val="28"/>
                    </w:rPr>
                    <w:t>стр. 44-46</w:t>
                  </w:r>
                </w:p>
              </w:tc>
            </w:tr>
            <w:tr w:rsidR="002067D2" w:rsidRPr="009B60A1" w14:paraId="3751179C" w14:textId="77777777" w:rsidTr="00292311">
              <w:tc>
                <w:tcPr>
                  <w:tcW w:w="7977" w:type="dxa"/>
                </w:tcPr>
                <w:p w14:paraId="7B73D1A3" w14:textId="77777777" w:rsidR="002067D2" w:rsidRPr="009B60A1" w:rsidRDefault="002067D2" w:rsidP="00292311">
                  <w:pPr>
                    <w:pStyle w:val="af3"/>
                    <w:suppressAutoHyphens w:val="0"/>
                    <w:spacing w:line="276" w:lineRule="auto"/>
                    <w:rPr>
                      <w:sz w:val="28"/>
                      <w:szCs w:val="28"/>
                    </w:rPr>
                  </w:pPr>
                </w:p>
                <w:p w14:paraId="253E54F3" w14:textId="77777777" w:rsidR="002067D2" w:rsidRPr="009B60A1" w:rsidRDefault="002067D2" w:rsidP="00292311">
                  <w:pPr>
                    <w:pStyle w:val="af3"/>
                    <w:suppressAutoHyphens w:val="0"/>
                    <w:spacing w:line="276" w:lineRule="auto"/>
                    <w:rPr>
                      <w:sz w:val="28"/>
                      <w:szCs w:val="28"/>
                    </w:rPr>
                  </w:pPr>
                  <w:r w:rsidRPr="009B60A1">
                    <w:rPr>
                      <w:sz w:val="28"/>
                      <w:szCs w:val="28"/>
                    </w:rPr>
                    <w:t>Глава 4. Функциональные основы организации местного самоуправления</w:t>
                  </w:r>
                </w:p>
              </w:tc>
              <w:tc>
                <w:tcPr>
                  <w:tcW w:w="1565" w:type="dxa"/>
                  <w:vAlign w:val="bottom"/>
                  <w:hideMark/>
                </w:tcPr>
                <w:p w14:paraId="634DB622" w14:textId="4DAD4507" w:rsidR="002067D2" w:rsidRPr="009B60A1" w:rsidRDefault="002067D2" w:rsidP="00292311">
                  <w:pPr>
                    <w:pStyle w:val="af3"/>
                    <w:suppressAutoHyphens w:val="0"/>
                    <w:spacing w:line="276" w:lineRule="auto"/>
                    <w:ind w:left="60"/>
                    <w:rPr>
                      <w:sz w:val="28"/>
                      <w:szCs w:val="28"/>
                    </w:rPr>
                  </w:pPr>
                  <w:r w:rsidRPr="009B60A1">
                    <w:rPr>
                      <w:sz w:val="28"/>
                      <w:szCs w:val="28"/>
                    </w:rPr>
                    <w:t>стр. 46-5</w:t>
                  </w:r>
                  <w:r w:rsidR="00D0173A" w:rsidRPr="009B60A1">
                    <w:rPr>
                      <w:sz w:val="28"/>
                      <w:szCs w:val="28"/>
                    </w:rPr>
                    <w:t>4</w:t>
                  </w:r>
                </w:p>
              </w:tc>
            </w:tr>
            <w:tr w:rsidR="002067D2" w:rsidRPr="009B60A1" w14:paraId="2DD9873C" w14:textId="77777777" w:rsidTr="00292311">
              <w:tc>
                <w:tcPr>
                  <w:tcW w:w="7977" w:type="dxa"/>
                </w:tcPr>
                <w:p w14:paraId="3D038CAB" w14:textId="77777777" w:rsidR="002067D2" w:rsidRPr="009B60A1" w:rsidRDefault="002067D2" w:rsidP="00292311">
                  <w:pPr>
                    <w:pStyle w:val="af3"/>
                    <w:suppressAutoHyphens w:val="0"/>
                    <w:spacing w:line="276" w:lineRule="auto"/>
                    <w:rPr>
                      <w:sz w:val="28"/>
                      <w:szCs w:val="28"/>
                    </w:rPr>
                  </w:pPr>
                </w:p>
                <w:p w14:paraId="4C386386" w14:textId="77777777" w:rsidR="002067D2" w:rsidRPr="009B60A1" w:rsidRDefault="002067D2" w:rsidP="00292311">
                  <w:pPr>
                    <w:pStyle w:val="af3"/>
                    <w:suppressAutoHyphens w:val="0"/>
                    <w:spacing w:line="276" w:lineRule="auto"/>
                    <w:rPr>
                      <w:sz w:val="28"/>
                      <w:szCs w:val="28"/>
                    </w:rPr>
                  </w:pPr>
                  <w:r w:rsidRPr="009B60A1">
                    <w:rPr>
                      <w:sz w:val="28"/>
                      <w:szCs w:val="28"/>
                    </w:rPr>
                    <w:t>Глава 5. Формы непосредственного осуществления населением местного самоуправления и участия населения муниципального образования Кавказский район в осуществлении местного самоуправления</w:t>
                  </w:r>
                </w:p>
              </w:tc>
              <w:tc>
                <w:tcPr>
                  <w:tcW w:w="1565" w:type="dxa"/>
                  <w:vAlign w:val="bottom"/>
                  <w:hideMark/>
                </w:tcPr>
                <w:p w14:paraId="2A4ED8A2" w14:textId="77777777" w:rsidR="002067D2" w:rsidRPr="009B60A1" w:rsidRDefault="002067D2" w:rsidP="00292311">
                  <w:pPr>
                    <w:pStyle w:val="af3"/>
                    <w:suppressAutoHyphens w:val="0"/>
                    <w:spacing w:line="276" w:lineRule="auto"/>
                    <w:ind w:left="60"/>
                    <w:rPr>
                      <w:sz w:val="28"/>
                      <w:szCs w:val="28"/>
                    </w:rPr>
                  </w:pPr>
                  <w:r w:rsidRPr="009B60A1">
                    <w:rPr>
                      <w:sz w:val="28"/>
                      <w:szCs w:val="28"/>
                    </w:rPr>
                    <w:t>стр. 54-69</w:t>
                  </w:r>
                </w:p>
              </w:tc>
            </w:tr>
            <w:tr w:rsidR="002067D2" w:rsidRPr="009B60A1" w14:paraId="19A5294E" w14:textId="77777777" w:rsidTr="00292311">
              <w:tc>
                <w:tcPr>
                  <w:tcW w:w="7977" w:type="dxa"/>
                </w:tcPr>
                <w:p w14:paraId="0D25CE1C" w14:textId="77777777" w:rsidR="002067D2" w:rsidRPr="009B60A1" w:rsidRDefault="002067D2" w:rsidP="00292311">
                  <w:pPr>
                    <w:pStyle w:val="af3"/>
                    <w:suppressAutoHyphens w:val="0"/>
                    <w:spacing w:line="276" w:lineRule="auto"/>
                    <w:rPr>
                      <w:sz w:val="28"/>
                      <w:szCs w:val="28"/>
                    </w:rPr>
                  </w:pPr>
                </w:p>
                <w:p w14:paraId="7E60BC52" w14:textId="77777777" w:rsidR="002067D2" w:rsidRPr="009B60A1" w:rsidRDefault="002067D2" w:rsidP="00292311">
                  <w:pPr>
                    <w:pStyle w:val="af3"/>
                    <w:suppressAutoHyphens w:val="0"/>
                    <w:spacing w:line="276" w:lineRule="auto"/>
                    <w:rPr>
                      <w:sz w:val="28"/>
                      <w:szCs w:val="28"/>
                    </w:rPr>
                  </w:pPr>
                  <w:r w:rsidRPr="009B60A1">
                    <w:rPr>
                      <w:sz w:val="28"/>
                      <w:szCs w:val="28"/>
                    </w:rPr>
                    <w:t>Глава 6. Муниципальные правовые акты</w:t>
                  </w:r>
                </w:p>
              </w:tc>
              <w:tc>
                <w:tcPr>
                  <w:tcW w:w="1565" w:type="dxa"/>
                  <w:vAlign w:val="bottom"/>
                  <w:hideMark/>
                </w:tcPr>
                <w:p w14:paraId="60257FD0" w14:textId="7345FE0B" w:rsidR="002067D2" w:rsidRPr="009B60A1" w:rsidRDefault="002067D2" w:rsidP="00292311">
                  <w:pPr>
                    <w:pStyle w:val="af3"/>
                    <w:suppressAutoHyphens w:val="0"/>
                    <w:spacing w:line="276" w:lineRule="auto"/>
                    <w:ind w:left="60"/>
                    <w:rPr>
                      <w:sz w:val="28"/>
                      <w:szCs w:val="28"/>
                    </w:rPr>
                  </w:pPr>
                  <w:r w:rsidRPr="009B60A1">
                    <w:rPr>
                      <w:sz w:val="28"/>
                      <w:szCs w:val="28"/>
                    </w:rPr>
                    <w:t>стр. 69-7</w:t>
                  </w:r>
                  <w:r w:rsidR="00D0173A" w:rsidRPr="009B60A1">
                    <w:rPr>
                      <w:sz w:val="28"/>
                      <w:szCs w:val="28"/>
                    </w:rPr>
                    <w:t>7</w:t>
                  </w:r>
                </w:p>
              </w:tc>
            </w:tr>
            <w:tr w:rsidR="002067D2" w:rsidRPr="009B60A1" w14:paraId="3B58B416" w14:textId="77777777" w:rsidTr="00292311">
              <w:tc>
                <w:tcPr>
                  <w:tcW w:w="7977" w:type="dxa"/>
                </w:tcPr>
                <w:p w14:paraId="702E4789" w14:textId="77777777" w:rsidR="002067D2" w:rsidRPr="009B60A1" w:rsidRDefault="002067D2" w:rsidP="00292311">
                  <w:pPr>
                    <w:pStyle w:val="af3"/>
                    <w:suppressAutoHyphens w:val="0"/>
                    <w:spacing w:line="276" w:lineRule="auto"/>
                    <w:rPr>
                      <w:sz w:val="28"/>
                      <w:szCs w:val="28"/>
                    </w:rPr>
                  </w:pPr>
                </w:p>
                <w:p w14:paraId="3A7B476F" w14:textId="77777777" w:rsidR="002067D2" w:rsidRPr="009B60A1" w:rsidRDefault="002067D2" w:rsidP="00292311">
                  <w:pPr>
                    <w:pStyle w:val="af3"/>
                    <w:suppressAutoHyphens w:val="0"/>
                    <w:spacing w:line="276" w:lineRule="auto"/>
                    <w:rPr>
                      <w:sz w:val="28"/>
                      <w:szCs w:val="28"/>
                    </w:rPr>
                  </w:pPr>
                  <w:r w:rsidRPr="009B60A1">
                    <w:rPr>
                      <w:sz w:val="28"/>
                      <w:szCs w:val="28"/>
                    </w:rPr>
                    <w:t>Глава 7. Экономическая основа местного самоуправления</w:t>
                  </w:r>
                </w:p>
              </w:tc>
              <w:tc>
                <w:tcPr>
                  <w:tcW w:w="1565" w:type="dxa"/>
                  <w:vAlign w:val="bottom"/>
                  <w:hideMark/>
                </w:tcPr>
                <w:p w14:paraId="2670401F" w14:textId="77777777" w:rsidR="002067D2" w:rsidRPr="009B60A1" w:rsidRDefault="002067D2" w:rsidP="00292311">
                  <w:pPr>
                    <w:pStyle w:val="af3"/>
                    <w:suppressAutoHyphens w:val="0"/>
                    <w:spacing w:line="276" w:lineRule="auto"/>
                    <w:ind w:left="60"/>
                    <w:rPr>
                      <w:sz w:val="28"/>
                      <w:szCs w:val="28"/>
                    </w:rPr>
                  </w:pPr>
                  <w:r w:rsidRPr="009B60A1">
                    <w:rPr>
                      <w:sz w:val="28"/>
                      <w:szCs w:val="28"/>
                    </w:rPr>
                    <w:t>стр. 77-83</w:t>
                  </w:r>
                </w:p>
              </w:tc>
            </w:tr>
            <w:tr w:rsidR="002067D2" w:rsidRPr="009B60A1" w14:paraId="65CF8CD4" w14:textId="77777777" w:rsidTr="00292311">
              <w:tc>
                <w:tcPr>
                  <w:tcW w:w="7977" w:type="dxa"/>
                </w:tcPr>
                <w:p w14:paraId="55018D21" w14:textId="77777777" w:rsidR="002067D2" w:rsidRPr="009B60A1" w:rsidRDefault="002067D2" w:rsidP="00292311">
                  <w:pPr>
                    <w:pStyle w:val="af3"/>
                    <w:suppressAutoHyphens w:val="0"/>
                    <w:spacing w:line="276" w:lineRule="auto"/>
                    <w:rPr>
                      <w:sz w:val="28"/>
                      <w:szCs w:val="28"/>
                    </w:rPr>
                  </w:pPr>
                </w:p>
                <w:p w14:paraId="378FFC5C" w14:textId="77777777" w:rsidR="002067D2" w:rsidRPr="009B60A1" w:rsidRDefault="002067D2" w:rsidP="00292311">
                  <w:pPr>
                    <w:pStyle w:val="af3"/>
                    <w:suppressAutoHyphens w:val="0"/>
                    <w:spacing w:line="276" w:lineRule="auto"/>
                    <w:rPr>
                      <w:sz w:val="28"/>
                      <w:szCs w:val="28"/>
                    </w:rPr>
                  </w:pPr>
                  <w:r w:rsidRPr="009B60A1">
                    <w:rPr>
                      <w:sz w:val="28"/>
                      <w:szCs w:val="28"/>
                    </w:rPr>
                    <w:t xml:space="preserve">Глава 8. Ответственность органов местного самоуправления и </w:t>
                  </w:r>
                </w:p>
                <w:p w14:paraId="29D1394E" w14:textId="77777777" w:rsidR="002067D2" w:rsidRPr="009B60A1" w:rsidRDefault="002067D2" w:rsidP="00292311">
                  <w:pPr>
                    <w:pStyle w:val="af3"/>
                    <w:suppressAutoHyphens w:val="0"/>
                    <w:spacing w:line="276" w:lineRule="auto"/>
                    <w:rPr>
                      <w:sz w:val="28"/>
                      <w:szCs w:val="28"/>
                    </w:rPr>
                  </w:pPr>
                  <w:r w:rsidRPr="009B60A1">
                    <w:rPr>
                      <w:sz w:val="28"/>
                      <w:szCs w:val="28"/>
                    </w:rPr>
                    <w:t xml:space="preserve">должностных лиц местного самоуправления </w:t>
                  </w:r>
                </w:p>
              </w:tc>
              <w:tc>
                <w:tcPr>
                  <w:tcW w:w="1565" w:type="dxa"/>
                  <w:vAlign w:val="bottom"/>
                  <w:hideMark/>
                </w:tcPr>
                <w:p w14:paraId="5A901DAE" w14:textId="45BF9EF5" w:rsidR="002067D2" w:rsidRPr="009B60A1" w:rsidRDefault="002067D2" w:rsidP="00292311">
                  <w:pPr>
                    <w:pStyle w:val="af3"/>
                    <w:suppressAutoHyphens w:val="0"/>
                    <w:spacing w:line="276" w:lineRule="auto"/>
                    <w:ind w:left="60"/>
                    <w:rPr>
                      <w:sz w:val="28"/>
                      <w:szCs w:val="28"/>
                    </w:rPr>
                  </w:pPr>
                  <w:r w:rsidRPr="009B60A1">
                    <w:rPr>
                      <w:sz w:val="28"/>
                      <w:szCs w:val="28"/>
                    </w:rPr>
                    <w:t>стр. 84</w:t>
                  </w:r>
                </w:p>
              </w:tc>
            </w:tr>
            <w:tr w:rsidR="002067D2" w:rsidRPr="009B60A1" w14:paraId="1652AA7D" w14:textId="77777777" w:rsidTr="00292311">
              <w:tc>
                <w:tcPr>
                  <w:tcW w:w="7977" w:type="dxa"/>
                </w:tcPr>
                <w:p w14:paraId="665A7B14" w14:textId="77777777" w:rsidR="002067D2" w:rsidRPr="009B60A1" w:rsidRDefault="002067D2" w:rsidP="00292311">
                  <w:pPr>
                    <w:pStyle w:val="af3"/>
                    <w:suppressAutoHyphens w:val="0"/>
                    <w:spacing w:line="276" w:lineRule="auto"/>
                    <w:rPr>
                      <w:sz w:val="28"/>
                      <w:szCs w:val="28"/>
                    </w:rPr>
                  </w:pPr>
                </w:p>
                <w:p w14:paraId="383094D8" w14:textId="77777777" w:rsidR="002067D2" w:rsidRPr="009B60A1" w:rsidRDefault="002067D2" w:rsidP="00292311">
                  <w:pPr>
                    <w:pStyle w:val="af3"/>
                    <w:suppressAutoHyphens w:val="0"/>
                    <w:spacing w:line="276" w:lineRule="auto"/>
                    <w:rPr>
                      <w:sz w:val="28"/>
                      <w:szCs w:val="28"/>
                    </w:rPr>
                  </w:pPr>
                  <w:r w:rsidRPr="009B60A1">
                    <w:rPr>
                      <w:sz w:val="28"/>
                      <w:szCs w:val="28"/>
                    </w:rPr>
                    <w:t>Глава 9. Заключительные положения</w:t>
                  </w:r>
                </w:p>
              </w:tc>
              <w:tc>
                <w:tcPr>
                  <w:tcW w:w="1565" w:type="dxa"/>
                  <w:vAlign w:val="bottom"/>
                  <w:hideMark/>
                </w:tcPr>
                <w:p w14:paraId="3ACAEF7F" w14:textId="77777777" w:rsidR="002067D2" w:rsidRPr="009B60A1" w:rsidRDefault="002067D2" w:rsidP="00292311">
                  <w:pPr>
                    <w:pStyle w:val="af3"/>
                    <w:tabs>
                      <w:tab w:val="left" w:pos="625"/>
                      <w:tab w:val="left" w:pos="775"/>
                    </w:tabs>
                    <w:suppressAutoHyphens w:val="0"/>
                    <w:spacing w:line="276" w:lineRule="auto"/>
                    <w:ind w:left="343" w:hanging="257"/>
                    <w:jc w:val="both"/>
                    <w:rPr>
                      <w:sz w:val="28"/>
                      <w:szCs w:val="28"/>
                    </w:rPr>
                  </w:pPr>
                  <w:r w:rsidRPr="009B60A1">
                    <w:rPr>
                      <w:sz w:val="28"/>
                      <w:szCs w:val="28"/>
                    </w:rPr>
                    <w:t>стр. 84</w:t>
                  </w:r>
                </w:p>
              </w:tc>
            </w:tr>
          </w:tbl>
          <w:p w14:paraId="7C633E98" w14:textId="77777777" w:rsidR="002067D2" w:rsidRPr="009B60A1" w:rsidRDefault="002067D2" w:rsidP="00292311">
            <w:pPr>
              <w:widowControl/>
              <w:suppressAutoHyphens w:val="0"/>
              <w:spacing w:after="200" w:line="276" w:lineRule="auto"/>
              <w:rPr>
                <w:rFonts w:asciiTheme="minorHAnsi" w:eastAsiaTheme="minorHAnsi" w:hAnsiTheme="minorHAnsi" w:cstheme="minorBidi"/>
                <w:kern w:val="0"/>
                <w:sz w:val="22"/>
                <w:szCs w:val="22"/>
              </w:rPr>
            </w:pPr>
          </w:p>
        </w:tc>
      </w:tr>
    </w:tbl>
    <w:p w14:paraId="7780382B" w14:textId="77777777" w:rsidR="002067D2" w:rsidRPr="009B60A1" w:rsidRDefault="002067D2" w:rsidP="002067D2">
      <w:pPr>
        <w:pStyle w:val="210"/>
        <w:ind w:firstLine="851"/>
        <w:rPr>
          <w:kern w:val="2"/>
          <w:szCs w:val="28"/>
        </w:rPr>
      </w:pPr>
    </w:p>
    <w:p w14:paraId="0CF7BD04" w14:textId="77777777" w:rsidR="002067D2" w:rsidRPr="009B60A1" w:rsidRDefault="002067D2" w:rsidP="002067D2">
      <w:pPr>
        <w:pStyle w:val="210"/>
        <w:ind w:firstLine="851"/>
        <w:rPr>
          <w:szCs w:val="28"/>
        </w:rPr>
      </w:pPr>
    </w:p>
    <w:p w14:paraId="171AEB71" w14:textId="77777777" w:rsidR="002067D2" w:rsidRPr="009B60A1" w:rsidRDefault="002067D2" w:rsidP="002067D2">
      <w:pPr>
        <w:pStyle w:val="210"/>
        <w:ind w:firstLine="851"/>
        <w:rPr>
          <w:szCs w:val="28"/>
        </w:rPr>
      </w:pPr>
    </w:p>
    <w:p w14:paraId="7EC70F3C" w14:textId="77777777" w:rsidR="002067D2" w:rsidRPr="009B60A1" w:rsidRDefault="002067D2" w:rsidP="002067D2">
      <w:pPr>
        <w:pStyle w:val="210"/>
        <w:ind w:firstLine="851"/>
        <w:rPr>
          <w:szCs w:val="28"/>
        </w:rPr>
      </w:pPr>
    </w:p>
    <w:p w14:paraId="35A0720D" w14:textId="77777777" w:rsidR="002067D2" w:rsidRPr="009B60A1" w:rsidRDefault="002067D2" w:rsidP="002067D2">
      <w:pPr>
        <w:pStyle w:val="210"/>
        <w:ind w:firstLine="851"/>
        <w:rPr>
          <w:szCs w:val="28"/>
        </w:rPr>
      </w:pPr>
    </w:p>
    <w:p w14:paraId="67441CEF" w14:textId="77777777" w:rsidR="002067D2" w:rsidRPr="009B60A1" w:rsidRDefault="002067D2" w:rsidP="002067D2">
      <w:pPr>
        <w:pStyle w:val="210"/>
        <w:ind w:firstLine="851"/>
        <w:rPr>
          <w:szCs w:val="28"/>
        </w:rPr>
      </w:pPr>
    </w:p>
    <w:p w14:paraId="3B16F037" w14:textId="77777777" w:rsidR="002067D2" w:rsidRPr="009B60A1" w:rsidRDefault="002067D2" w:rsidP="002067D2">
      <w:pPr>
        <w:pStyle w:val="210"/>
        <w:ind w:firstLine="851"/>
        <w:rPr>
          <w:szCs w:val="28"/>
        </w:rPr>
      </w:pPr>
    </w:p>
    <w:p w14:paraId="7A0A3D54" w14:textId="77777777" w:rsidR="002067D2" w:rsidRPr="009B60A1" w:rsidRDefault="002067D2" w:rsidP="002067D2">
      <w:pPr>
        <w:pStyle w:val="210"/>
        <w:ind w:firstLine="851"/>
        <w:rPr>
          <w:szCs w:val="28"/>
        </w:rPr>
      </w:pPr>
    </w:p>
    <w:p w14:paraId="75DFA710" w14:textId="00C75FDF" w:rsidR="002067D2" w:rsidRPr="009B60A1" w:rsidRDefault="002067D2" w:rsidP="002067D2">
      <w:pPr>
        <w:pStyle w:val="210"/>
        <w:ind w:firstLine="851"/>
        <w:rPr>
          <w:szCs w:val="28"/>
        </w:rPr>
      </w:pPr>
    </w:p>
    <w:p w14:paraId="7BB59D5D" w14:textId="77777777" w:rsidR="00CC5D35" w:rsidRPr="009B60A1" w:rsidRDefault="00CC5D35" w:rsidP="002067D2">
      <w:pPr>
        <w:pStyle w:val="210"/>
        <w:ind w:firstLine="851"/>
        <w:rPr>
          <w:szCs w:val="28"/>
        </w:rPr>
      </w:pPr>
    </w:p>
    <w:p w14:paraId="20191237" w14:textId="77777777" w:rsidR="002067D2" w:rsidRPr="009B60A1" w:rsidRDefault="002067D2" w:rsidP="002067D2">
      <w:pPr>
        <w:pStyle w:val="210"/>
        <w:ind w:firstLine="851"/>
        <w:rPr>
          <w:szCs w:val="28"/>
        </w:rPr>
      </w:pPr>
    </w:p>
    <w:p w14:paraId="7CDC9621" w14:textId="77777777" w:rsidR="002067D2" w:rsidRPr="009B60A1" w:rsidRDefault="002067D2" w:rsidP="002067D2">
      <w:pPr>
        <w:pStyle w:val="210"/>
        <w:ind w:firstLine="851"/>
        <w:rPr>
          <w:szCs w:val="28"/>
        </w:rPr>
      </w:pPr>
      <w:r w:rsidRPr="009B60A1">
        <w:rPr>
          <w:szCs w:val="28"/>
        </w:rPr>
        <w:lastRenderedPageBreak/>
        <w:t xml:space="preserve">Настоящий устав муниципального образования Кавказский муниципальный район Краснодарского края (далее по тексту – Устав, Устав муниципального образования Кавказский район) в соответствии с Конституцией Российской Федерации, федеральными законами и законами Краснодарского края определяет </w:t>
      </w:r>
      <w:r w:rsidRPr="009B60A1">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9B60A1">
        <w:rPr>
          <w:szCs w:val="28"/>
        </w:rPr>
        <w:t>, формы участия населения муниципального образования Кавказский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14:paraId="35785B23" w14:textId="77777777" w:rsidR="002067D2" w:rsidRPr="009B60A1" w:rsidRDefault="002067D2" w:rsidP="002067D2">
      <w:pPr>
        <w:pStyle w:val="210"/>
        <w:ind w:firstLine="851"/>
        <w:rPr>
          <w:szCs w:val="28"/>
        </w:rPr>
      </w:pPr>
      <w:r w:rsidRPr="009B60A1">
        <w:rPr>
          <w:szCs w:val="28"/>
        </w:rPr>
        <w:t>Устав является основным нормативным правовым актом муниципального образования Кавказский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Кавказский муниципальный район Краснодарского края.</w:t>
      </w:r>
    </w:p>
    <w:p w14:paraId="654D1DF6" w14:textId="77777777" w:rsidR="002067D2" w:rsidRPr="009B60A1" w:rsidRDefault="002067D2" w:rsidP="002067D2">
      <w:pPr>
        <w:pStyle w:val="15"/>
        <w:ind w:firstLine="851"/>
        <w:jc w:val="both"/>
        <w:rPr>
          <w:rFonts w:ascii="Times New Roman" w:hAnsi="Times New Roman"/>
          <w:sz w:val="28"/>
          <w:szCs w:val="28"/>
        </w:rPr>
      </w:pPr>
    </w:p>
    <w:p w14:paraId="5A8354CF" w14:textId="77777777" w:rsidR="002067D2" w:rsidRPr="009B60A1" w:rsidRDefault="002067D2" w:rsidP="002067D2">
      <w:pPr>
        <w:pStyle w:val="1"/>
        <w:keepNext w:val="0"/>
        <w:spacing w:before="0" w:after="0"/>
        <w:ind w:left="0" w:firstLine="0"/>
        <w:rPr>
          <w:rFonts w:ascii="Times New Roman" w:hAnsi="Times New Roman"/>
          <w:i w:val="0"/>
          <w:szCs w:val="28"/>
        </w:rPr>
      </w:pPr>
      <w:r w:rsidRPr="009B60A1">
        <w:rPr>
          <w:rFonts w:ascii="Times New Roman" w:hAnsi="Times New Roman"/>
          <w:i w:val="0"/>
          <w:szCs w:val="28"/>
        </w:rPr>
        <w:t>ГЛАВА 1. ОБЩИЕ ПОЛОЖЕНИЯ</w:t>
      </w:r>
    </w:p>
    <w:p w14:paraId="7B597F5C" w14:textId="77777777" w:rsidR="002067D2" w:rsidRPr="009B60A1" w:rsidRDefault="002067D2" w:rsidP="002067D2">
      <w:pPr>
        <w:rPr>
          <w:sz w:val="28"/>
          <w:szCs w:val="28"/>
        </w:rPr>
      </w:pPr>
    </w:p>
    <w:p w14:paraId="3377D76C" w14:textId="77777777" w:rsidR="002067D2" w:rsidRPr="009B60A1" w:rsidRDefault="002067D2" w:rsidP="002067D2">
      <w:pPr>
        <w:pStyle w:val="2"/>
        <w:keepNext w:val="0"/>
        <w:spacing w:before="0" w:after="0"/>
        <w:ind w:firstLine="851"/>
        <w:rPr>
          <w:rFonts w:ascii="Times New Roman" w:hAnsi="Times New Roman"/>
          <w:sz w:val="28"/>
          <w:szCs w:val="28"/>
        </w:rPr>
      </w:pPr>
      <w:r w:rsidRPr="009B60A1">
        <w:rPr>
          <w:rFonts w:ascii="Times New Roman" w:hAnsi="Times New Roman"/>
          <w:sz w:val="28"/>
          <w:szCs w:val="28"/>
        </w:rPr>
        <w:t>Статья 1. Муниципальное образование Кавказский муниципальный район Краснодарского края и его статус</w:t>
      </w:r>
    </w:p>
    <w:p w14:paraId="17900C66"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Кавказский район основан в 1980 году, входит в состав Краснодарского края. </w:t>
      </w:r>
    </w:p>
    <w:p w14:paraId="0C386772"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2. День района отмечается ежегодно -в сентябре месяце.</w:t>
      </w:r>
    </w:p>
    <w:p w14:paraId="6AE53157" w14:textId="77777777" w:rsidR="002067D2" w:rsidRPr="009B60A1" w:rsidRDefault="002067D2" w:rsidP="002067D2">
      <w:pPr>
        <w:pStyle w:val="15"/>
        <w:ind w:firstLine="851"/>
        <w:jc w:val="both"/>
        <w:rPr>
          <w:rFonts w:ascii="Times New Roman" w:hAnsi="Times New Roman"/>
          <w:sz w:val="28"/>
          <w:szCs w:val="28"/>
        </w:rPr>
      </w:pPr>
      <w:r w:rsidRPr="009B60A1">
        <w:rPr>
          <w:rFonts w:ascii="Times New Roman" w:hAnsi="Times New Roman"/>
          <w:sz w:val="28"/>
          <w:szCs w:val="28"/>
        </w:rPr>
        <w:t xml:space="preserve">3. Муниципальное образование Кавказский муниципальный район Краснодарского края наделено статусом муниципального района законом Краснодарского края от 07.06.2004 № 713 - КЗ </w:t>
      </w:r>
      <w:r w:rsidRPr="009B60A1">
        <w:rPr>
          <w:rFonts w:ascii="Times New Roman" w:hAnsi="Times New Roman"/>
          <w:color w:val="000000"/>
          <w:sz w:val="28"/>
          <w:szCs w:val="28"/>
        </w:rPr>
        <w:t>"</w:t>
      </w:r>
      <w:r w:rsidRPr="009B60A1">
        <w:rPr>
          <w:rFonts w:ascii="Times New Roman" w:hAnsi="Times New Roman"/>
          <w:sz w:val="28"/>
          <w:szCs w:val="28"/>
        </w:rPr>
        <w:t>Об установлении границ муниципального образования Кавказский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Pr="009B60A1">
        <w:rPr>
          <w:rFonts w:ascii="Times New Roman" w:hAnsi="Times New Roman"/>
          <w:color w:val="000000"/>
          <w:sz w:val="28"/>
          <w:szCs w:val="28"/>
        </w:rPr>
        <w:t>"</w:t>
      </w:r>
      <w:r w:rsidRPr="009B60A1">
        <w:rPr>
          <w:rFonts w:ascii="Times New Roman" w:hAnsi="Times New Roman"/>
          <w:sz w:val="28"/>
          <w:szCs w:val="28"/>
        </w:rPr>
        <w:t>.</w:t>
      </w:r>
    </w:p>
    <w:p w14:paraId="75A2C7E5" w14:textId="77777777" w:rsidR="002067D2" w:rsidRPr="009B60A1" w:rsidRDefault="002067D2" w:rsidP="002067D2">
      <w:pPr>
        <w:pStyle w:val="210"/>
        <w:ind w:firstLine="851"/>
        <w:rPr>
          <w:rFonts w:eastAsia="Calibri"/>
          <w:szCs w:val="28"/>
        </w:rPr>
      </w:pPr>
      <w:r w:rsidRPr="009B60A1">
        <w:rPr>
          <w:szCs w:val="28"/>
        </w:rPr>
        <w:t>4.</w:t>
      </w:r>
      <w:r w:rsidRPr="009B60A1">
        <w:rPr>
          <w:rFonts w:eastAsia="Calibri"/>
          <w:szCs w:val="28"/>
        </w:rPr>
        <w:t>Официальное наименование муниципального образования:</w:t>
      </w:r>
    </w:p>
    <w:p w14:paraId="00DB8E9C" w14:textId="77777777" w:rsidR="002067D2" w:rsidRPr="009B60A1" w:rsidRDefault="002067D2" w:rsidP="002067D2">
      <w:pPr>
        <w:pStyle w:val="2"/>
        <w:keepNext w:val="0"/>
        <w:spacing w:before="0" w:after="0"/>
        <w:ind w:firstLine="851"/>
        <w:rPr>
          <w:rFonts w:ascii="Times New Roman" w:hAnsi="Times New Roman"/>
          <w:b w:val="0"/>
          <w:sz w:val="28"/>
          <w:szCs w:val="28"/>
        </w:rPr>
      </w:pPr>
      <w:r w:rsidRPr="009B60A1">
        <w:rPr>
          <w:rFonts w:ascii="Times New Roman" w:hAnsi="Times New Roman"/>
          <w:b w:val="0"/>
          <w:sz w:val="28"/>
          <w:szCs w:val="28"/>
        </w:rPr>
        <w:t>полное – муниципальное образование Кавказский муниципальный район Краснодарского края (далее также – муниципальное образование Кавказский район);</w:t>
      </w:r>
    </w:p>
    <w:p w14:paraId="01FAB83D" w14:textId="77777777" w:rsidR="002067D2" w:rsidRPr="009B60A1" w:rsidRDefault="002067D2" w:rsidP="002067D2">
      <w:pPr>
        <w:pStyle w:val="2"/>
        <w:keepNext w:val="0"/>
        <w:spacing w:before="0" w:after="0"/>
        <w:ind w:firstLine="851"/>
        <w:rPr>
          <w:rFonts w:ascii="Times New Roman" w:hAnsi="Times New Roman"/>
          <w:b w:val="0"/>
          <w:sz w:val="28"/>
          <w:szCs w:val="28"/>
        </w:rPr>
      </w:pPr>
      <w:r w:rsidRPr="009B60A1">
        <w:rPr>
          <w:rFonts w:ascii="Times New Roman" w:hAnsi="Times New Roman"/>
          <w:b w:val="0"/>
          <w:sz w:val="28"/>
          <w:szCs w:val="28"/>
        </w:rPr>
        <w:t>сокращенные наименования – муниципальное образование Кавказский район, Кавказский район, которые используются наравне с полным наименованием.</w:t>
      </w:r>
    </w:p>
    <w:p w14:paraId="0A7AAD2B" w14:textId="77777777" w:rsidR="002067D2" w:rsidRPr="009B60A1" w:rsidRDefault="002067D2" w:rsidP="002067D2">
      <w:pPr>
        <w:pStyle w:val="211"/>
        <w:suppressAutoHyphens w:val="0"/>
        <w:ind w:firstLine="851"/>
        <w:jc w:val="both"/>
        <w:rPr>
          <w:szCs w:val="28"/>
        </w:rPr>
      </w:pPr>
      <w:r w:rsidRPr="009B60A1">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14:paraId="1F5201A8" w14:textId="77777777" w:rsidR="002067D2" w:rsidRPr="009B60A1" w:rsidRDefault="002067D2" w:rsidP="002067D2">
      <w:pPr>
        <w:pStyle w:val="Default"/>
        <w:ind w:firstLine="851"/>
        <w:jc w:val="both"/>
        <w:rPr>
          <w:rFonts w:ascii="Times New Roman" w:hAnsi="Times New Roman" w:cs="Times New Roman"/>
          <w:b/>
          <w:sz w:val="28"/>
          <w:szCs w:val="28"/>
        </w:rPr>
      </w:pPr>
      <w:r w:rsidRPr="009B60A1">
        <w:rPr>
          <w:rFonts w:ascii="Times New Roman" w:hAnsi="Times New Roman" w:cs="Times New Roman"/>
          <w:sz w:val="28"/>
          <w:szCs w:val="28"/>
        </w:rPr>
        <w:lastRenderedPageBreak/>
        <w:t xml:space="preserve">5. Для целей настоящего Устава </w:t>
      </w:r>
      <w:r w:rsidRPr="009B60A1">
        <w:rPr>
          <w:rFonts w:ascii="Times New Roman" w:hAnsi="Times New Roman" w:cs="Times New Roman"/>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14:paraId="2816499E" w14:textId="77777777" w:rsidR="002067D2" w:rsidRPr="009B60A1" w:rsidRDefault="002067D2" w:rsidP="002067D2">
      <w:pPr>
        <w:pStyle w:val="210"/>
        <w:ind w:firstLine="851"/>
        <w:rPr>
          <w:szCs w:val="28"/>
        </w:rPr>
      </w:pPr>
      <w:r w:rsidRPr="009B60A1">
        <w:rPr>
          <w:szCs w:val="28"/>
        </w:rPr>
        <w:t>6. Административным центром муниципального образования Кавказский район является город Кропоткин.</w:t>
      </w:r>
    </w:p>
    <w:p w14:paraId="7A130CFC" w14:textId="77777777" w:rsidR="002067D2" w:rsidRPr="009B60A1" w:rsidRDefault="002067D2" w:rsidP="002067D2">
      <w:pPr>
        <w:pStyle w:val="210"/>
        <w:ind w:firstLine="851"/>
        <w:rPr>
          <w:szCs w:val="28"/>
        </w:rPr>
      </w:pPr>
      <w:r w:rsidRPr="009B60A1">
        <w:rPr>
          <w:szCs w:val="28"/>
        </w:rPr>
        <w:t>7. В составе муниципального образования Кавказский район образованы следующие муниципальные образования:</w:t>
      </w:r>
    </w:p>
    <w:p w14:paraId="47E6108A" w14:textId="77777777" w:rsidR="002067D2" w:rsidRPr="009B60A1" w:rsidRDefault="002067D2" w:rsidP="002067D2">
      <w:pPr>
        <w:pStyle w:val="210"/>
        <w:ind w:firstLine="851"/>
        <w:rPr>
          <w:szCs w:val="28"/>
        </w:rPr>
      </w:pPr>
      <w:r w:rsidRPr="009B60A1">
        <w:rPr>
          <w:szCs w:val="28"/>
        </w:rPr>
        <w:t>Кропоткинское городское поселение Кавказского муниципального района Краснодарского края (город Кропоткин)</w:t>
      </w:r>
      <w:r w:rsidRPr="009B60A1">
        <w:rPr>
          <w:color w:val="FF0000"/>
          <w:szCs w:val="28"/>
        </w:rPr>
        <w:t xml:space="preserve"> </w:t>
      </w:r>
      <w:r w:rsidRPr="009B60A1">
        <w:rPr>
          <w:szCs w:val="28"/>
        </w:rPr>
        <w:t>с административным центром город Кропоткин;</w:t>
      </w:r>
    </w:p>
    <w:p w14:paraId="601554AC" w14:textId="77777777" w:rsidR="002067D2" w:rsidRPr="009B60A1" w:rsidRDefault="002067D2" w:rsidP="002067D2">
      <w:pPr>
        <w:pStyle w:val="210"/>
        <w:ind w:firstLine="851"/>
        <w:rPr>
          <w:szCs w:val="28"/>
        </w:rPr>
      </w:pPr>
      <w:r w:rsidRPr="009B60A1">
        <w:rPr>
          <w:szCs w:val="28"/>
        </w:rPr>
        <w:t>Дмитриевское сельское поселение Кавказского муниципального района Краснодарского края (станица Дмитриевская) с административным центром станица Дмитриевская;</w:t>
      </w:r>
    </w:p>
    <w:p w14:paraId="2D5E42D2" w14:textId="77777777" w:rsidR="002067D2" w:rsidRPr="009B60A1" w:rsidRDefault="002067D2" w:rsidP="002067D2">
      <w:pPr>
        <w:pStyle w:val="2"/>
        <w:keepNext w:val="0"/>
        <w:spacing w:before="0" w:after="0"/>
        <w:ind w:firstLine="851"/>
        <w:rPr>
          <w:rFonts w:ascii="Times New Roman" w:hAnsi="Times New Roman"/>
          <w:b w:val="0"/>
          <w:sz w:val="28"/>
          <w:szCs w:val="28"/>
        </w:rPr>
      </w:pPr>
      <w:r w:rsidRPr="009B60A1">
        <w:rPr>
          <w:rFonts w:ascii="Times New Roman" w:hAnsi="Times New Roman"/>
          <w:b w:val="0"/>
          <w:sz w:val="28"/>
          <w:szCs w:val="28"/>
        </w:rPr>
        <w:t xml:space="preserve">сельское поселение им. М. Горького </w:t>
      </w:r>
      <w:r w:rsidRPr="009B60A1">
        <w:rPr>
          <w:rFonts w:ascii="Times New Roman" w:hAnsi="Times New Roman"/>
          <w:b w:val="0"/>
          <w:bCs/>
          <w:sz w:val="28"/>
          <w:szCs w:val="28"/>
        </w:rPr>
        <w:t>Кавказского</w:t>
      </w:r>
      <w:r w:rsidRPr="009B60A1">
        <w:rPr>
          <w:rFonts w:ascii="Times New Roman" w:hAnsi="Times New Roman"/>
          <w:b w:val="0"/>
          <w:sz w:val="28"/>
          <w:szCs w:val="28"/>
        </w:rPr>
        <w:t xml:space="preserve"> муниципального района Краснодарского края </w:t>
      </w:r>
      <w:r w:rsidRPr="009B60A1">
        <w:rPr>
          <w:rFonts w:ascii="Times New Roman" w:hAnsi="Times New Roman"/>
          <w:b w:val="0"/>
          <w:bCs/>
          <w:sz w:val="28"/>
          <w:szCs w:val="28"/>
        </w:rPr>
        <w:t xml:space="preserve">(поселок им. М. Горького, поселок Озерный, поселок Пролетарский, хутор Пролетарский, хутор Черномуровский) </w:t>
      </w:r>
      <w:r w:rsidRPr="009B60A1">
        <w:rPr>
          <w:rFonts w:ascii="Times New Roman" w:hAnsi="Times New Roman"/>
          <w:b w:val="0"/>
          <w:sz w:val="28"/>
          <w:szCs w:val="28"/>
        </w:rPr>
        <w:t xml:space="preserve">с административным центром </w:t>
      </w:r>
      <w:r w:rsidRPr="009B60A1">
        <w:rPr>
          <w:rFonts w:ascii="Times New Roman" w:hAnsi="Times New Roman"/>
          <w:b w:val="0"/>
          <w:bCs/>
          <w:sz w:val="28"/>
          <w:szCs w:val="28"/>
        </w:rPr>
        <w:t>поселок имени М. Горького</w:t>
      </w:r>
      <w:r w:rsidRPr="009B60A1">
        <w:rPr>
          <w:rFonts w:ascii="Times New Roman" w:hAnsi="Times New Roman"/>
          <w:b w:val="0"/>
          <w:sz w:val="28"/>
          <w:szCs w:val="28"/>
        </w:rPr>
        <w:t>;</w:t>
      </w:r>
    </w:p>
    <w:p w14:paraId="14364131" w14:textId="77777777" w:rsidR="002067D2" w:rsidRPr="009B60A1" w:rsidRDefault="002067D2" w:rsidP="002067D2">
      <w:pPr>
        <w:ind w:firstLine="993"/>
        <w:jc w:val="both"/>
        <w:rPr>
          <w:sz w:val="28"/>
          <w:szCs w:val="28"/>
        </w:rPr>
      </w:pPr>
      <w:r w:rsidRPr="009B60A1">
        <w:rPr>
          <w:sz w:val="28"/>
          <w:szCs w:val="28"/>
        </w:rPr>
        <w:t xml:space="preserve">Кавказское сельское поселение Кавказского муниципального района Краснодарского края (станица Кавказская) с административным центром станица Кавказская; </w:t>
      </w:r>
    </w:p>
    <w:p w14:paraId="006FB28C" w14:textId="77777777" w:rsidR="002067D2" w:rsidRPr="009B60A1" w:rsidRDefault="002067D2" w:rsidP="002067D2">
      <w:pPr>
        <w:ind w:firstLine="993"/>
        <w:jc w:val="both"/>
        <w:rPr>
          <w:sz w:val="28"/>
          <w:szCs w:val="28"/>
        </w:rPr>
      </w:pPr>
      <w:r w:rsidRPr="009B60A1">
        <w:rPr>
          <w:sz w:val="28"/>
          <w:szCs w:val="28"/>
        </w:rPr>
        <w:t xml:space="preserve">Казанское сельское поселение Кавказского муниципального района Краснодарского края (станица Казанская) с административным центром станица Казанская; </w:t>
      </w:r>
    </w:p>
    <w:p w14:paraId="58214BBF" w14:textId="77777777" w:rsidR="002067D2" w:rsidRPr="009B60A1" w:rsidRDefault="002067D2" w:rsidP="002067D2">
      <w:pPr>
        <w:ind w:firstLine="993"/>
        <w:jc w:val="both"/>
        <w:rPr>
          <w:sz w:val="28"/>
          <w:szCs w:val="28"/>
        </w:rPr>
      </w:pPr>
      <w:r w:rsidRPr="009B60A1">
        <w:rPr>
          <w:sz w:val="28"/>
          <w:szCs w:val="28"/>
        </w:rPr>
        <w:t xml:space="preserve">Лосевское сельское поселение Кавказского муниципального района Краснодарского края (хутор Лосево, хутор Казачий, хутор Рогачев, поселок Десятихатка, поселок Степной) с административным центром хутор Лосево; </w:t>
      </w:r>
    </w:p>
    <w:p w14:paraId="1063C2A5" w14:textId="77777777" w:rsidR="002067D2" w:rsidRPr="009B60A1" w:rsidRDefault="002067D2" w:rsidP="002067D2">
      <w:pPr>
        <w:ind w:firstLine="993"/>
        <w:jc w:val="both"/>
        <w:rPr>
          <w:sz w:val="28"/>
          <w:szCs w:val="28"/>
        </w:rPr>
      </w:pPr>
      <w:r w:rsidRPr="009B60A1">
        <w:rPr>
          <w:sz w:val="28"/>
          <w:szCs w:val="28"/>
        </w:rPr>
        <w:t xml:space="preserve">Мирское сельское поселение Кавказского муниципального района Краснодарского края (поселок Мирской, поселок Возрождение, поселок Комсомольский, поселок Красноармейский, поселок Октябрьский, поселок Расцвет, хутор Розы Люксембург, поселок Садовый) с административным центром поселок Мирской; </w:t>
      </w:r>
    </w:p>
    <w:p w14:paraId="5E2EF43A" w14:textId="77777777" w:rsidR="002067D2" w:rsidRPr="009B60A1" w:rsidRDefault="002067D2" w:rsidP="002067D2">
      <w:pPr>
        <w:ind w:firstLine="993"/>
        <w:jc w:val="both"/>
        <w:rPr>
          <w:sz w:val="28"/>
          <w:szCs w:val="28"/>
        </w:rPr>
      </w:pPr>
      <w:r w:rsidRPr="009B60A1">
        <w:rPr>
          <w:sz w:val="28"/>
          <w:szCs w:val="28"/>
        </w:rPr>
        <w:t xml:space="preserve">Привольное сельское поселение Кавказского муниципального района Краснодарского края (хутор Привольный, хутор Восточный, хутор Внуковский, хутор Красная Звезда, хутор Полтавский, хутор Прибрежный) с административным центром хутор Привольный; </w:t>
      </w:r>
    </w:p>
    <w:p w14:paraId="4A5C4F6E" w14:textId="77777777" w:rsidR="002067D2" w:rsidRPr="009B60A1" w:rsidRDefault="002067D2" w:rsidP="002067D2">
      <w:pPr>
        <w:ind w:firstLine="993"/>
        <w:jc w:val="both"/>
        <w:rPr>
          <w:sz w:val="28"/>
          <w:szCs w:val="28"/>
        </w:rPr>
      </w:pPr>
      <w:r w:rsidRPr="009B60A1">
        <w:rPr>
          <w:sz w:val="28"/>
          <w:szCs w:val="28"/>
        </w:rPr>
        <w:t>Темижбекское сельское поселение Кавказского муниципального района Краснодарского края (станица Темижбекская) с административным центром станица Темижбекская.</w:t>
      </w:r>
    </w:p>
    <w:p w14:paraId="525FFA30" w14:textId="77777777" w:rsidR="002067D2" w:rsidRPr="009B60A1" w:rsidRDefault="002067D2" w:rsidP="002067D2">
      <w:pPr>
        <w:pStyle w:val="211"/>
        <w:ind w:firstLine="851"/>
        <w:jc w:val="both"/>
        <w:rPr>
          <w:szCs w:val="28"/>
        </w:rPr>
      </w:pPr>
    </w:p>
    <w:p w14:paraId="470DEB5D" w14:textId="77777777" w:rsidR="002067D2" w:rsidRPr="009B60A1" w:rsidRDefault="002067D2" w:rsidP="002067D2">
      <w:pPr>
        <w:pStyle w:val="2"/>
        <w:keepNext w:val="0"/>
        <w:spacing w:before="0" w:after="0"/>
        <w:ind w:right="-73" w:firstLine="851"/>
        <w:rPr>
          <w:rFonts w:ascii="Times New Roman" w:hAnsi="Times New Roman"/>
          <w:sz w:val="28"/>
          <w:szCs w:val="28"/>
        </w:rPr>
      </w:pPr>
      <w:r w:rsidRPr="009B60A1">
        <w:rPr>
          <w:rFonts w:ascii="Times New Roman" w:hAnsi="Times New Roman"/>
          <w:sz w:val="28"/>
          <w:szCs w:val="28"/>
        </w:rPr>
        <w:t>Статья 2. Границы муниципального образования Кавказский район</w:t>
      </w:r>
    </w:p>
    <w:p w14:paraId="7C0B2626"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Местное самоуправление в муниципальном образовании Кавказский район осуществляется в границах муниципального образования Кавказский район, установленных Законом Краснодарского края от 07.06.2004 № 713 - КЗ </w:t>
      </w:r>
      <w:r w:rsidRPr="009B60A1">
        <w:rPr>
          <w:rFonts w:ascii="Times New Roman" w:hAnsi="Times New Roman" w:cs="Times New Roman"/>
          <w:color w:val="000000"/>
          <w:sz w:val="28"/>
          <w:szCs w:val="28"/>
        </w:rPr>
        <w:t>"</w:t>
      </w:r>
      <w:r w:rsidRPr="009B60A1">
        <w:rPr>
          <w:rFonts w:ascii="Times New Roman" w:hAnsi="Times New Roman" w:cs="Times New Roman"/>
          <w:sz w:val="28"/>
          <w:szCs w:val="28"/>
        </w:rPr>
        <w:t xml:space="preserve">Об установлении границ муниципального образования Кавказский </w:t>
      </w:r>
      <w:r w:rsidRPr="009B60A1">
        <w:rPr>
          <w:rFonts w:ascii="Times New Roman" w:hAnsi="Times New Roman" w:cs="Times New Roman"/>
          <w:sz w:val="28"/>
          <w:szCs w:val="28"/>
        </w:rPr>
        <w:lastRenderedPageBreak/>
        <w:t>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Pr="009B60A1">
        <w:rPr>
          <w:rFonts w:ascii="Times New Roman" w:hAnsi="Times New Roman" w:cs="Times New Roman"/>
          <w:color w:val="000000"/>
          <w:sz w:val="28"/>
          <w:szCs w:val="28"/>
        </w:rPr>
        <w:t>"</w:t>
      </w:r>
      <w:r w:rsidRPr="009B60A1">
        <w:rPr>
          <w:rFonts w:ascii="Times New Roman" w:hAnsi="Times New Roman" w:cs="Times New Roman"/>
          <w:sz w:val="28"/>
          <w:szCs w:val="28"/>
        </w:rPr>
        <w:t>.</w:t>
      </w:r>
    </w:p>
    <w:p w14:paraId="52C37810" w14:textId="77777777" w:rsidR="002067D2" w:rsidRPr="009B60A1" w:rsidRDefault="002067D2" w:rsidP="002067D2">
      <w:pPr>
        <w:ind w:firstLine="851"/>
        <w:jc w:val="both"/>
        <w:rPr>
          <w:sz w:val="28"/>
          <w:szCs w:val="28"/>
        </w:rPr>
      </w:pPr>
      <w:r w:rsidRPr="009B60A1">
        <w:rPr>
          <w:sz w:val="28"/>
          <w:szCs w:val="28"/>
        </w:rPr>
        <w:t>2. Изменение границ муниципального образования Кавказский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9B60A1">
        <w:rPr>
          <w:rFonts w:eastAsia="Calibri"/>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2FE1EC2F" w14:textId="77777777" w:rsidR="002067D2" w:rsidRPr="009B60A1" w:rsidRDefault="002067D2" w:rsidP="002067D2">
      <w:pPr>
        <w:ind w:firstLine="851"/>
        <w:jc w:val="both"/>
        <w:rPr>
          <w:sz w:val="28"/>
          <w:szCs w:val="28"/>
        </w:rPr>
      </w:pPr>
    </w:p>
    <w:p w14:paraId="092E8FE8" w14:textId="77777777" w:rsidR="002067D2" w:rsidRPr="009B60A1" w:rsidRDefault="002067D2" w:rsidP="002067D2">
      <w:pPr>
        <w:ind w:firstLine="851"/>
        <w:jc w:val="both"/>
        <w:rPr>
          <w:b/>
          <w:sz w:val="28"/>
          <w:szCs w:val="28"/>
        </w:rPr>
      </w:pPr>
      <w:r w:rsidRPr="009B60A1">
        <w:rPr>
          <w:b/>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Кавказский район</w:t>
      </w:r>
    </w:p>
    <w:p w14:paraId="5A538009" w14:textId="77777777" w:rsidR="002067D2" w:rsidRPr="009B60A1" w:rsidRDefault="002067D2" w:rsidP="002067D2">
      <w:pPr>
        <w:ind w:firstLine="851"/>
        <w:jc w:val="both"/>
        <w:rPr>
          <w:sz w:val="28"/>
          <w:szCs w:val="28"/>
        </w:rPr>
      </w:pPr>
      <w:r w:rsidRPr="009B60A1">
        <w:rPr>
          <w:sz w:val="28"/>
          <w:szCs w:val="28"/>
        </w:rPr>
        <w:t xml:space="preserve">На территории муниципального образования Кавказский район находятся следующие объекты административно-территориального устройства Краснодарского края (административно-территориальные единицы): </w:t>
      </w:r>
    </w:p>
    <w:p w14:paraId="5063C16B" w14:textId="77777777" w:rsidR="002067D2" w:rsidRPr="009B60A1" w:rsidRDefault="002067D2" w:rsidP="002067D2">
      <w:pPr>
        <w:ind w:firstLine="709"/>
        <w:jc w:val="both"/>
        <w:rPr>
          <w:sz w:val="28"/>
          <w:szCs w:val="28"/>
        </w:rPr>
      </w:pPr>
      <w:r w:rsidRPr="009B60A1">
        <w:rPr>
          <w:sz w:val="28"/>
          <w:szCs w:val="28"/>
        </w:rPr>
        <w:t xml:space="preserve">город Кропоткин; </w:t>
      </w:r>
    </w:p>
    <w:p w14:paraId="1E001225" w14:textId="77777777" w:rsidR="002067D2" w:rsidRPr="009B60A1" w:rsidRDefault="002067D2" w:rsidP="002067D2">
      <w:pPr>
        <w:ind w:firstLine="709"/>
        <w:jc w:val="both"/>
        <w:rPr>
          <w:sz w:val="28"/>
          <w:szCs w:val="28"/>
        </w:rPr>
      </w:pPr>
      <w:r w:rsidRPr="009B60A1">
        <w:rPr>
          <w:sz w:val="28"/>
          <w:szCs w:val="28"/>
        </w:rPr>
        <w:t>Кавказский сельский округ (станица Кавказская);</w:t>
      </w:r>
    </w:p>
    <w:p w14:paraId="03C4DAFB" w14:textId="77777777" w:rsidR="002067D2" w:rsidRPr="009B60A1" w:rsidRDefault="002067D2" w:rsidP="002067D2">
      <w:pPr>
        <w:ind w:firstLine="709"/>
        <w:jc w:val="both"/>
        <w:rPr>
          <w:sz w:val="28"/>
          <w:szCs w:val="28"/>
        </w:rPr>
      </w:pPr>
      <w:r w:rsidRPr="009B60A1">
        <w:rPr>
          <w:sz w:val="28"/>
          <w:szCs w:val="28"/>
        </w:rPr>
        <w:t>Темижбекский сельский округ (станица Темижбекская);</w:t>
      </w:r>
    </w:p>
    <w:p w14:paraId="321171E0" w14:textId="77777777" w:rsidR="002067D2" w:rsidRPr="009B60A1" w:rsidRDefault="002067D2" w:rsidP="002067D2">
      <w:pPr>
        <w:ind w:firstLine="709"/>
        <w:jc w:val="both"/>
        <w:rPr>
          <w:sz w:val="28"/>
          <w:szCs w:val="28"/>
        </w:rPr>
      </w:pPr>
      <w:r w:rsidRPr="009B60A1">
        <w:rPr>
          <w:sz w:val="28"/>
          <w:szCs w:val="28"/>
        </w:rPr>
        <w:t>им. М. Горького сельский округ (поселок им. М. Горького, поселок Озерный, поселок Пролетарский, хутор Пролетарский, хутор Черномуровский);</w:t>
      </w:r>
    </w:p>
    <w:p w14:paraId="624A7C09" w14:textId="77777777" w:rsidR="002067D2" w:rsidRPr="009B60A1" w:rsidRDefault="002067D2" w:rsidP="002067D2">
      <w:pPr>
        <w:ind w:firstLine="709"/>
        <w:jc w:val="both"/>
        <w:rPr>
          <w:sz w:val="28"/>
          <w:szCs w:val="28"/>
        </w:rPr>
      </w:pPr>
      <w:r w:rsidRPr="009B60A1">
        <w:rPr>
          <w:sz w:val="28"/>
          <w:szCs w:val="28"/>
        </w:rPr>
        <w:t>Дмитриевский сельский округ (станица Дмитриевская);</w:t>
      </w:r>
    </w:p>
    <w:p w14:paraId="5E85410E" w14:textId="77777777" w:rsidR="002067D2" w:rsidRPr="009B60A1" w:rsidRDefault="002067D2" w:rsidP="002067D2">
      <w:pPr>
        <w:ind w:firstLine="709"/>
        <w:jc w:val="both"/>
        <w:rPr>
          <w:sz w:val="28"/>
          <w:szCs w:val="28"/>
        </w:rPr>
      </w:pPr>
      <w:r w:rsidRPr="009B60A1">
        <w:rPr>
          <w:sz w:val="28"/>
          <w:szCs w:val="28"/>
        </w:rPr>
        <w:t>Лосевский сельский округ (хутор Лосево, хутор Казачий, хутор Рогачев, поселок Степной, поселок Десятихатка);</w:t>
      </w:r>
    </w:p>
    <w:p w14:paraId="391DA37B" w14:textId="77777777" w:rsidR="002067D2" w:rsidRPr="009B60A1" w:rsidRDefault="002067D2" w:rsidP="002067D2">
      <w:pPr>
        <w:ind w:firstLine="709"/>
        <w:jc w:val="both"/>
        <w:rPr>
          <w:sz w:val="28"/>
          <w:szCs w:val="28"/>
        </w:rPr>
      </w:pPr>
      <w:r w:rsidRPr="009B60A1">
        <w:rPr>
          <w:sz w:val="28"/>
          <w:szCs w:val="28"/>
        </w:rPr>
        <w:t>Привольный сельский округ (хутор Привольный, хутор Восточный, хутор Внуковский, хутор Красная Звезда, хутор Полтавский, хутор Прибрежный);</w:t>
      </w:r>
    </w:p>
    <w:p w14:paraId="41158704" w14:textId="77777777" w:rsidR="002067D2" w:rsidRPr="009B60A1" w:rsidRDefault="002067D2" w:rsidP="002067D2">
      <w:pPr>
        <w:ind w:firstLine="709"/>
        <w:jc w:val="both"/>
        <w:rPr>
          <w:sz w:val="28"/>
          <w:szCs w:val="28"/>
        </w:rPr>
      </w:pPr>
      <w:r w:rsidRPr="009B60A1">
        <w:rPr>
          <w:sz w:val="28"/>
          <w:szCs w:val="28"/>
        </w:rPr>
        <w:t>Мирской сельский округ (поселок Мирской, поселок Возрождение, поселок Комсомольский, поселок Красноармейский, поселок Октябрьский, поселок Расцвет, хутор Розы Люксембург, поселок Садовый);</w:t>
      </w:r>
    </w:p>
    <w:p w14:paraId="71E97C6B" w14:textId="77777777" w:rsidR="002067D2" w:rsidRPr="009B60A1" w:rsidRDefault="002067D2" w:rsidP="002067D2">
      <w:pPr>
        <w:ind w:firstLine="709"/>
        <w:jc w:val="both"/>
        <w:rPr>
          <w:sz w:val="28"/>
          <w:szCs w:val="28"/>
        </w:rPr>
      </w:pPr>
      <w:r w:rsidRPr="009B60A1">
        <w:rPr>
          <w:sz w:val="28"/>
          <w:szCs w:val="28"/>
        </w:rPr>
        <w:t>Казанский сельский округ (станица Казанская).</w:t>
      </w:r>
    </w:p>
    <w:p w14:paraId="2556F827" w14:textId="77777777" w:rsidR="002067D2" w:rsidRPr="009B60A1" w:rsidRDefault="002067D2" w:rsidP="002067D2">
      <w:pPr>
        <w:ind w:firstLine="709"/>
        <w:jc w:val="both"/>
        <w:rPr>
          <w:sz w:val="28"/>
          <w:szCs w:val="28"/>
        </w:rPr>
      </w:pPr>
    </w:p>
    <w:p w14:paraId="147ABD92" w14:textId="77777777" w:rsidR="002067D2" w:rsidRPr="009B60A1" w:rsidRDefault="002067D2" w:rsidP="002067D2">
      <w:pPr>
        <w:ind w:firstLine="851"/>
        <w:jc w:val="both"/>
        <w:rPr>
          <w:sz w:val="28"/>
          <w:szCs w:val="28"/>
        </w:rPr>
      </w:pPr>
    </w:p>
    <w:p w14:paraId="43C755DE" w14:textId="77777777" w:rsidR="002067D2" w:rsidRPr="009B60A1" w:rsidRDefault="002067D2" w:rsidP="002067D2">
      <w:pPr>
        <w:pStyle w:val="ConsNormal0"/>
        <w:ind w:firstLine="851"/>
        <w:jc w:val="both"/>
        <w:rPr>
          <w:rFonts w:ascii="Times New Roman" w:hAnsi="Times New Roman" w:cs="Times New Roman"/>
          <w:b/>
          <w:sz w:val="28"/>
          <w:szCs w:val="28"/>
        </w:rPr>
      </w:pPr>
      <w:r w:rsidRPr="009B60A1">
        <w:rPr>
          <w:rFonts w:ascii="Times New Roman" w:hAnsi="Times New Roman" w:cs="Times New Roman"/>
          <w:b/>
          <w:sz w:val="28"/>
          <w:szCs w:val="28"/>
        </w:rPr>
        <w:t>Статья 4. Официальные символы муниципального образования Кавказский район</w:t>
      </w:r>
    </w:p>
    <w:p w14:paraId="5135F898"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 Муниципальное образование Кавказский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14:paraId="1E8EBBFB" w14:textId="77777777" w:rsidR="002067D2" w:rsidRPr="009B60A1" w:rsidRDefault="002067D2" w:rsidP="002067D2">
      <w:pPr>
        <w:ind w:firstLine="851"/>
        <w:jc w:val="both"/>
        <w:rPr>
          <w:sz w:val="28"/>
          <w:szCs w:val="28"/>
        </w:rPr>
      </w:pPr>
      <w:r w:rsidRPr="009B60A1">
        <w:rPr>
          <w:sz w:val="28"/>
          <w:szCs w:val="28"/>
        </w:rPr>
        <w:t>2. Официальные символы и порядок их официального использования устанавливаются нормативными правовыми актами Совета муниципального образования Кавказский район.</w:t>
      </w:r>
    </w:p>
    <w:p w14:paraId="64CE6113" w14:textId="77777777" w:rsidR="002067D2" w:rsidRPr="009B60A1" w:rsidRDefault="002067D2" w:rsidP="002067D2">
      <w:pPr>
        <w:pStyle w:val="ConsNonformat"/>
        <w:ind w:firstLine="851"/>
        <w:jc w:val="both"/>
        <w:rPr>
          <w:rFonts w:ascii="Times New Roman" w:hAnsi="Times New Roman" w:cs="Times New Roman"/>
          <w:sz w:val="28"/>
          <w:szCs w:val="28"/>
        </w:rPr>
      </w:pPr>
    </w:p>
    <w:p w14:paraId="5C6F0E63" w14:textId="77777777" w:rsidR="002067D2" w:rsidRPr="009B60A1" w:rsidRDefault="002067D2" w:rsidP="002067D2">
      <w:pPr>
        <w:pStyle w:val="ConsNonformat"/>
        <w:ind w:firstLine="851"/>
        <w:jc w:val="both"/>
        <w:rPr>
          <w:rFonts w:ascii="Times New Roman" w:hAnsi="Times New Roman" w:cs="Times New Roman"/>
          <w:sz w:val="28"/>
          <w:szCs w:val="28"/>
        </w:rPr>
      </w:pPr>
    </w:p>
    <w:p w14:paraId="2B87C8CD" w14:textId="77777777" w:rsidR="002067D2" w:rsidRPr="009B60A1" w:rsidRDefault="002067D2" w:rsidP="002067D2">
      <w:pPr>
        <w:pStyle w:val="af"/>
        <w:suppressAutoHyphens w:val="0"/>
        <w:ind w:firstLine="851"/>
        <w:jc w:val="both"/>
        <w:rPr>
          <w:b/>
          <w:sz w:val="28"/>
          <w:szCs w:val="28"/>
        </w:rPr>
      </w:pPr>
      <w:r w:rsidRPr="009B60A1">
        <w:rPr>
          <w:b/>
          <w:sz w:val="28"/>
          <w:szCs w:val="28"/>
        </w:rPr>
        <w:t>Статья 5. Местное самоуправление в муниципальном образовании Кавказский район</w:t>
      </w:r>
    </w:p>
    <w:p w14:paraId="132F3C56" w14:textId="77777777" w:rsidR="002067D2" w:rsidRPr="009B60A1" w:rsidRDefault="002067D2" w:rsidP="002067D2">
      <w:pPr>
        <w:pStyle w:val="afe"/>
        <w:spacing w:before="0" w:beforeAutospacing="0" w:after="0" w:afterAutospacing="0" w:line="288" w:lineRule="atLeast"/>
        <w:ind w:firstLine="851"/>
        <w:jc w:val="both"/>
        <w:rPr>
          <w:rFonts w:eastAsia="Calibri"/>
          <w:color w:val="000000"/>
          <w:sz w:val="28"/>
          <w:szCs w:val="28"/>
        </w:rPr>
      </w:pPr>
      <w:r w:rsidRPr="009B60A1">
        <w:rPr>
          <w:rFonts w:eastAsia="Calibri"/>
          <w:color w:val="000000"/>
          <w:sz w:val="28"/>
          <w:szCs w:val="28"/>
        </w:rPr>
        <w:t xml:space="preserve">Местное самоуправление </w:t>
      </w:r>
      <w:r w:rsidRPr="009B60A1">
        <w:rPr>
          <w:color w:val="000000"/>
          <w:sz w:val="28"/>
          <w:szCs w:val="28"/>
        </w:rPr>
        <w:t xml:space="preserve">в муниципальном образовании </w:t>
      </w:r>
      <w:r w:rsidRPr="009B60A1">
        <w:rPr>
          <w:sz w:val="28"/>
          <w:szCs w:val="28"/>
        </w:rPr>
        <w:t>Кавказский</w:t>
      </w:r>
      <w:r w:rsidRPr="009B60A1">
        <w:rPr>
          <w:color w:val="000000"/>
          <w:sz w:val="28"/>
          <w:szCs w:val="28"/>
        </w:rPr>
        <w:t xml:space="preserve"> </w:t>
      </w:r>
      <w:r w:rsidRPr="009B60A1">
        <w:rPr>
          <w:sz w:val="28"/>
          <w:szCs w:val="28"/>
        </w:rPr>
        <w:t>район</w:t>
      </w:r>
      <w:r w:rsidRPr="009B60A1">
        <w:rPr>
          <w:rFonts w:eastAsia="Calibri"/>
          <w:color w:val="000000"/>
          <w:sz w:val="28"/>
          <w:szCs w:val="28"/>
        </w:rPr>
        <w:t xml:space="preserve"> </w:t>
      </w:r>
      <w:r w:rsidRPr="009B60A1">
        <w:rPr>
          <w:sz w:val="28"/>
          <w:szCs w:val="28"/>
        </w:rPr>
        <w:t>–</w:t>
      </w:r>
      <w:r w:rsidRPr="009B60A1">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9B60A1">
        <w:rPr>
          <w:sz w:val="28"/>
          <w:szCs w:val="28"/>
        </w:rPr>
        <w:t xml:space="preserve">(вопросов местного значения) </w:t>
      </w:r>
      <w:r w:rsidRPr="009B60A1">
        <w:rPr>
          <w:rFonts w:eastAsia="Calibri"/>
          <w:color w:val="000000"/>
          <w:sz w:val="28"/>
          <w:szCs w:val="28"/>
        </w:rPr>
        <w:t>в пределах полномочий, предусмотренных в соответствии с Конституцией Российской Федерации, Федеральным законом</w:t>
      </w:r>
      <w:r w:rsidRPr="009B60A1">
        <w:rPr>
          <w:color w:val="000000"/>
          <w:sz w:val="28"/>
          <w:szCs w:val="28"/>
        </w:rPr>
        <w:t xml:space="preserve"> от 20.03.2025 № 33-ФЗ "</w:t>
      </w:r>
      <w:r w:rsidRPr="009B60A1">
        <w:rPr>
          <w:rFonts w:eastAsia="Calibri"/>
          <w:color w:val="000000"/>
          <w:sz w:val="28"/>
          <w:szCs w:val="28"/>
        </w:rPr>
        <w:t>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14:paraId="162A7D3F" w14:textId="77777777" w:rsidR="002067D2" w:rsidRPr="009B60A1" w:rsidRDefault="002067D2" w:rsidP="002067D2">
      <w:pPr>
        <w:ind w:firstLine="851"/>
        <w:jc w:val="both"/>
        <w:rPr>
          <w:sz w:val="28"/>
          <w:szCs w:val="28"/>
        </w:rPr>
      </w:pPr>
    </w:p>
    <w:p w14:paraId="771390BB" w14:textId="77777777" w:rsidR="002067D2" w:rsidRPr="009B60A1" w:rsidRDefault="002067D2" w:rsidP="002067D2">
      <w:pPr>
        <w:pStyle w:val="3"/>
        <w:keepNext w:val="0"/>
        <w:ind w:firstLine="851"/>
        <w:rPr>
          <w:rFonts w:ascii="Times New Roman" w:hAnsi="Times New Roman"/>
          <w:color w:val="000000"/>
          <w:sz w:val="28"/>
          <w:szCs w:val="28"/>
        </w:rPr>
      </w:pPr>
      <w:r w:rsidRPr="009B60A1">
        <w:rPr>
          <w:rFonts w:ascii="Times New Roman" w:hAnsi="Times New Roman"/>
          <w:color w:val="000000"/>
          <w:sz w:val="28"/>
          <w:szCs w:val="28"/>
        </w:rPr>
        <w:t>Статья 6. Правовая основа местного самоуправления</w:t>
      </w:r>
    </w:p>
    <w:p w14:paraId="44A454A3" w14:textId="77777777" w:rsidR="002067D2" w:rsidRPr="009B60A1" w:rsidRDefault="002067D2" w:rsidP="002067D2">
      <w:pPr>
        <w:autoSpaceDE w:val="0"/>
        <w:autoSpaceDN w:val="0"/>
        <w:adjustRightInd w:val="0"/>
        <w:ind w:firstLine="851"/>
        <w:jc w:val="both"/>
        <w:rPr>
          <w:sz w:val="28"/>
          <w:szCs w:val="28"/>
        </w:rPr>
      </w:pPr>
      <w:r w:rsidRPr="009B60A1">
        <w:rPr>
          <w:color w:val="000000"/>
          <w:sz w:val="28"/>
          <w:szCs w:val="28"/>
        </w:rPr>
        <w:t>Правовую основу местного самоуправления составляют</w:t>
      </w:r>
      <w:r w:rsidRPr="009B60A1">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9B60A1">
        <w:rPr>
          <w:rFonts w:eastAsia="Calibri"/>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9B60A1">
        <w:rPr>
          <w:rFonts w:eastAsia="Calibri"/>
          <w:bCs/>
          <w:iCs/>
          <w:sz w:val="28"/>
          <w:szCs w:val="28"/>
          <w:lang w:eastAsia="ru-RU"/>
        </w:rPr>
        <w:t>и сходах граждан</w:t>
      </w:r>
      <w:r w:rsidRPr="009B60A1">
        <w:rPr>
          <w:sz w:val="28"/>
          <w:szCs w:val="28"/>
        </w:rPr>
        <w:t>, иные муниципальные правовые акты.</w:t>
      </w:r>
    </w:p>
    <w:p w14:paraId="6F4FD10C" w14:textId="77777777" w:rsidR="002067D2" w:rsidRPr="009B60A1" w:rsidRDefault="002067D2" w:rsidP="002067D2">
      <w:pPr>
        <w:ind w:right="-81" w:firstLine="851"/>
        <w:jc w:val="both"/>
        <w:rPr>
          <w:sz w:val="28"/>
          <w:szCs w:val="28"/>
        </w:rPr>
      </w:pPr>
    </w:p>
    <w:p w14:paraId="64139F69" w14:textId="77777777" w:rsidR="002067D2" w:rsidRPr="009B60A1" w:rsidRDefault="002067D2" w:rsidP="002067D2">
      <w:pPr>
        <w:jc w:val="center"/>
        <w:rPr>
          <w:b/>
          <w:caps/>
          <w:sz w:val="28"/>
          <w:szCs w:val="28"/>
        </w:rPr>
      </w:pPr>
      <w:r w:rsidRPr="009B60A1">
        <w:rPr>
          <w:b/>
          <w:caps/>
          <w:sz w:val="28"/>
          <w:szCs w:val="28"/>
        </w:rPr>
        <w:t>ГЛАВА 2. Организационные основы</w:t>
      </w:r>
    </w:p>
    <w:p w14:paraId="5FD76844" w14:textId="77777777" w:rsidR="002067D2" w:rsidRPr="009B60A1" w:rsidRDefault="002067D2" w:rsidP="002067D2">
      <w:pPr>
        <w:jc w:val="center"/>
        <w:rPr>
          <w:b/>
          <w:caps/>
          <w:sz w:val="28"/>
          <w:szCs w:val="28"/>
        </w:rPr>
      </w:pPr>
      <w:r w:rsidRPr="009B60A1">
        <w:rPr>
          <w:b/>
          <w:caps/>
          <w:sz w:val="28"/>
          <w:szCs w:val="28"/>
        </w:rPr>
        <w:t>местного самоуправления</w:t>
      </w:r>
    </w:p>
    <w:p w14:paraId="65C7F2D6" w14:textId="77777777" w:rsidR="002067D2" w:rsidRPr="009B60A1" w:rsidRDefault="002067D2" w:rsidP="002067D2">
      <w:pPr>
        <w:jc w:val="center"/>
        <w:rPr>
          <w:caps/>
          <w:sz w:val="28"/>
          <w:szCs w:val="28"/>
        </w:rPr>
      </w:pPr>
    </w:p>
    <w:p w14:paraId="42BBD86E" w14:textId="77777777" w:rsidR="002067D2" w:rsidRPr="009B60A1" w:rsidRDefault="002067D2" w:rsidP="002067D2">
      <w:pPr>
        <w:ind w:firstLine="851"/>
        <w:jc w:val="both"/>
        <w:rPr>
          <w:b/>
          <w:sz w:val="28"/>
          <w:szCs w:val="28"/>
        </w:rPr>
      </w:pPr>
      <w:r w:rsidRPr="009B60A1">
        <w:rPr>
          <w:b/>
          <w:sz w:val="28"/>
          <w:szCs w:val="28"/>
        </w:rPr>
        <w:t>Статья 7. Органы местного самоуправления муниципального образования Кавказский район</w:t>
      </w:r>
    </w:p>
    <w:p w14:paraId="3B6AC1E3" w14:textId="77777777" w:rsidR="002067D2" w:rsidRPr="009B60A1" w:rsidRDefault="002067D2" w:rsidP="002067D2">
      <w:pPr>
        <w:ind w:firstLine="851"/>
        <w:jc w:val="both"/>
        <w:rPr>
          <w:sz w:val="28"/>
          <w:szCs w:val="28"/>
        </w:rPr>
      </w:pPr>
      <w:r w:rsidRPr="009B60A1">
        <w:rPr>
          <w:sz w:val="28"/>
          <w:szCs w:val="28"/>
        </w:rPr>
        <w:t xml:space="preserve">1. Решение </w:t>
      </w:r>
      <w:r w:rsidRPr="009B60A1">
        <w:rPr>
          <w:rFonts w:eastAsia="Calibri"/>
          <w:color w:val="000000"/>
          <w:sz w:val="28"/>
          <w:szCs w:val="28"/>
          <w:lang w:eastAsia="ru-RU"/>
        </w:rPr>
        <w:t xml:space="preserve">вопросов непосредственного обеспечения жизнедеятельности населения </w:t>
      </w:r>
      <w:r w:rsidRPr="009B60A1">
        <w:rPr>
          <w:sz w:val="28"/>
          <w:szCs w:val="28"/>
        </w:rPr>
        <w:t>в муниципальном образовании Кавказский район осуществляют:</w:t>
      </w:r>
    </w:p>
    <w:p w14:paraId="099CF7B6" w14:textId="77777777" w:rsidR="002067D2" w:rsidRPr="009B60A1" w:rsidRDefault="002067D2" w:rsidP="002067D2">
      <w:pPr>
        <w:ind w:firstLine="851"/>
        <w:jc w:val="both"/>
        <w:rPr>
          <w:sz w:val="28"/>
          <w:szCs w:val="28"/>
        </w:rPr>
      </w:pPr>
      <w:r w:rsidRPr="009B60A1">
        <w:rPr>
          <w:sz w:val="28"/>
          <w:szCs w:val="28"/>
        </w:rPr>
        <w:t>Совет муниципального образования Кавказский муниципальный район Краснодарского края, являющийся представительным органом муниципального образования Кавказский район, далее по тексту Устава – Совет;</w:t>
      </w:r>
    </w:p>
    <w:p w14:paraId="65D7B737" w14:textId="77777777" w:rsidR="002067D2" w:rsidRPr="009B60A1" w:rsidRDefault="002067D2" w:rsidP="002067D2">
      <w:pPr>
        <w:ind w:firstLine="851"/>
        <w:jc w:val="both"/>
        <w:rPr>
          <w:sz w:val="28"/>
          <w:szCs w:val="28"/>
        </w:rPr>
      </w:pPr>
      <w:r w:rsidRPr="009B60A1">
        <w:rPr>
          <w:sz w:val="28"/>
          <w:szCs w:val="28"/>
        </w:rPr>
        <w:t>глава муниципального образования Кавказский муниципальный район Краснодарского края, возглавляющий администрацию муниципального образования Кавказский район, далее по тексту Устава – глава района;</w:t>
      </w:r>
    </w:p>
    <w:p w14:paraId="1F9C985E" w14:textId="77777777" w:rsidR="002067D2" w:rsidRPr="009B60A1" w:rsidRDefault="002067D2" w:rsidP="002067D2">
      <w:pPr>
        <w:ind w:firstLine="851"/>
        <w:jc w:val="both"/>
        <w:rPr>
          <w:sz w:val="28"/>
          <w:szCs w:val="28"/>
        </w:rPr>
      </w:pPr>
      <w:r w:rsidRPr="009B60A1">
        <w:rPr>
          <w:sz w:val="28"/>
          <w:szCs w:val="28"/>
        </w:rPr>
        <w:t xml:space="preserve">администрация муниципального образования Кавказский </w:t>
      </w:r>
      <w:r w:rsidRPr="009B60A1">
        <w:rPr>
          <w:sz w:val="28"/>
          <w:szCs w:val="28"/>
        </w:rPr>
        <w:lastRenderedPageBreak/>
        <w:t>муниципальный район Краснодарского края, являющаяся исполнительно-распорядительным органом муниципального образования Кавказский район, далее по тексту Устава - администрация;</w:t>
      </w:r>
    </w:p>
    <w:p w14:paraId="558E0A64" w14:textId="77777777" w:rsidR="002067D2" w:rsidRPr="009B60A1" w:rsidRDefault="002067D2" w:rsidP="002067D2">
      <w:pPr>
        <w:ind w:firstLine="851"/>
        <w:jc w:val="both"/>
        <w:rPr>
          <w:sz w:val="28"/>
          <w:szCs w:val="28"/>
        </w:rPr>
      </w:pPr>
      <w:r w:rsidRPr="009B60A1">
        <w:rPr>
          <w:sz w:val="28"/>
          <w:szCs w:val="28"/>
        </w:rPr>
        <w:t>контрольно-счетная палата муниципального образования Кавказский муниципальный район Краснодарского края, являющаяся контрольно-счетным органом муниципального образования Кавказский район, далее по тексту Устава – Контрольно-счетная палата.</w:t>
      </w:r>
    </w:p>
    <w:p w14:paraId="453179AA" w14:textId="77777777" w:rsidR="002067D2" w:rsidRPr="009B60A1" w:rsidRDefault="002067D2" w:rsidP="002067D2">
      <w:pPr>
        <w:ind w:firstLine="851"/>
        <w:jc w:val="both"/>
        <w:rPr>
          <w:sz w:val="28"/>
          <w:szCs w:val="28"/>
        </w:rPr>
      </w:pPr>
      <w:r w:rsidRPr="009B60A1">
        <w:rPr>
          <w:sz w:val="28"/>
          <w:szCs w:val="28"/>
        </w:rPr>
        <w:t xml:space="preserve">2. Органы местного самоуправления обладают собственными полномочиями по решению </w:t>
      </w:r>
      <w:r w:rsidRPr="009B60A1">
        <w:rPr>
          <w:rFonts w:eastAsia="Calibri"/>
          <w:color w:val="000000"/>
          <w:sz w:val="28"/>
          <w:szCs w:val="28"/>
          <w:lang w:eastAsia="ru-RU"/>
        </w:rPr>
        <w:t>вопросов непосредственного обеспечения жизнедеятельности населения</w:t>
      </w:r>
      <w:r w:rsidRPr="009B60A1">
        <w:rPr>
          <w:sz w:val="28"/>
          <w:szCs w:val="28"/>
        </w:rPr>
        <w:t>.</w:t>
      </w:r>
    </w:p>
    <w:p w14:paraId="161558B6"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sz w:val="28"/>
          <w:szCs w:val="28"/>
        </w:rPr>
        <w:t>3. Органы местного самоуправления, которые в соответствии с Федеральным законом</w:t>
      </w:r>
      <w:r w:rsidRPr="009B60A1">
        <w:rPr>
          <w:color w:val="000000" w:themeColor="text1"/>
          <w:sz w:val="28"/>
          <w:szCs w:val="28"/>
        </w:rPr>
        <w:t xml:space="preserve">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9B60A1">
        <w:rPr>
          <w:color w:val="000000" w:themeColor="text1"/>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14:paraId="4BF8EB73" w14:textId="77777777" w:rsidR="002067D2" w:rsidRPr="009B60A1" w:rsidRDefault="002067D2" w:rsidP="002067D2">
      <w:pPr>
        <w:autoSpaceDE w:val="0"/>
        <w:autoSpaceDN w:val="0"/>
        <w:adjustRightInd w:val="0"/>
        <w:ind w:firstLine="851"/>
        <w:jc w:val="both"/>
        <w:rPr>
          <w:sz w:val="28"/>
          <w:szCs w:val="28"/>
        </w:rPr>
      </w:pPr>
      <w:r w:rsidRPr="009B60A1">
        <w:rPr>
          <w:color w:val="000000" w:themeColor="text1"/>
          <w:sz w:val="28"/>
          <w:szCs w:val="28"/>
        </w:rPr>
        <w:t xml:space="preserve">4. Основаниями для государственной регистрации органов местного </w:t>
      </w:r>
      <w:r w:rsidRPr="009B60A1">
        <w:rPr>
          <w:sz w:val="28"/>
          <w:szCs w:val="28"/>
        </w:rPr>
        <w:t>самоуправления в качестве юридических лиц являются Устав муниципального образования Кавказский район и решение о создании соответствующего органа местного самоуправления с правами юридического лица.</w:t>
      </w:r>
    </w:p>
    <w:p w14:paraId="276D707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В случае отсутствия Устава муниципального образования Кавказский район основаниями для государственной регистрации органов местного самоуправления в качестве юридических лиц являются:</w:t>
      </w:r>
    </w:p>
    <w:p w14:paraId="2C818A2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 для Совета </w:t>
      </w:r>
      <w:r w:rsidRPr="009B60A1">
        <w:rPr>
          <w:rFonts w:eastAsia="Calibri"/>
          <w:color w:val="000000"/>
          <w:sz w:val="28"/>
          <w:szCs w:val="28"/>
          <w:lang w:eastAsia="ru-RU"/>
        </w:rPr>
        <w:t>–</w:t>
      </w:r>
      <w:r w:rsidRPr="009B60A1">
        <w:rPr>
          <w:sz w:val="28"/>
          <w:szCs w:val="28"/>
        </w:rPr>
        <w:t xml:space="preserve"> протокол заседания Совета, содержащий решение о наделении Совета правами юридического лица;</w:t>
      </w:r>
    </w:p>
    <w:p w14:paraId="009F02F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для иных органов местного самоуправления </w:t>
      </w:r>
      <w:r w:rsidRPr="009B60A1">
        <w:rPr>
          <w:rFonts w:eastAsia="Calibri"/>
          <w:color w:val="000000"/>
          <w:sz w:val="28"/>
          <w:szCs w:val="28"/>
          <w:lang w:eastAsia="ru-RU"/>
        </w:rPr>
        <w:t>–</w:t>
      </w:r>
      <w:r w:rsidRPr="009B60A1">
        <w:rPr>
          <w:sz w:val="28"/>
          <w:szCs w:val="28"/>
        </w:rPr>
        <w:t xml:space="preserve"> решение Совета об учреждении соответствующего органа местного самоуправления с правами юридического лица.</w:t>
      </w:r>
    </w:p>
    <w:p w14:paraId="6F40B78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14:paraId="20CDD06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Организационное и материально-техническое обеспечение деятельности органов местного самоуправления муниципального образования Кавказский район осуществляется исключительно за счет собственных доходов бюджета муниципального образования Кавказский район (далее также – местный бюджет), за исключением случаев, предусмотренных Федеральным законом</w:t>
      </w:r>
      <w:r w:rsidRPr="009B60A1">
        <w:rPr>
          <w:color w:val="000000" w:themeColor="text1"/>
          <w:sz w:val="28"/>
          <w:szCs w:val="28"/>
        </w:rPr>
        <w:t xml:space="preserve">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12C09EF7" w14:textId="77777777" w:rsidR="002067D2" w:rsidRPr="009B60A1" w:rsidRDefault="002067D2" w:rsidP="002067D2">
      <w:pPr>
        <w:tabs>
          <w:tab w:val="left" w:pos="0"/>
        </w:tabs>
        <w:jc w:val="center"/>
        <w:rPr>
          <w:b/>
          <w:caps/>
          <w:sz w:val="28"/>
          <w:szCs w:val="28"/>
        </w:rPr>
      </w:pPr>
    </w:p>
    <w:p w14:paraId="029F2F45" w14:textId="77777777" w:rsidR="002067D2" w:rsidRPr="009B60A1" w:rsidRDefault="002067D2" w:rsidP="002067D2">
      <w:pPr>
        <w:ind w:firstLine="851"/>
        <w:jc w:val="both"/>
        <w:rPr>
          <w:b/>
          <w:sz w:val="28"/>
          <w:szCs w:val="28"/>
        </w:rPr>
      </w:pPr>
      <w:r w:rsidRPr="009B60A1">
        <w:rPr>
          <w:b/>
          <w:sz w:val="28"/>
          <w:szCs w:val="28"/>
        </w:rPr>
        <w:t>Статья 8. Структура органов местного самоуправления муниципального образования Кавказский район</w:t>
      </w:r>
    </w:p>
    <w:p w14:paraId="2FE50CC2" w14:textId="77777777" w:rsidR="002067D2" w:rsidRPr="009B60A1" w:rsidRDefault="002067D2" w:rsidP="002067D2">
      <w:pPr>
        <w:ind w:firstLine="851"/>
        <w:jc w:val="both"/>
        <w:rPr>
          <w:sz w:val="28"/>
          <w:szCs w:val="28"/>
        </w:rPr>
      </w:pPr>
      <w:r w:rsidRPr="009B60A1">
        <w:rPr>
          <w:sz w:val="28"/>
          <w:szCs w:val="28"/>
        </w:rPr>
        <w:t>1. Структуру органов местного самоуправления муниципального образования Кавказский район составляют Совет, глава района, администрация, Контрольно-счетная палата.</w:t>
      </w:r>
    </w:p>
    <w:p w14:paraId="01274C25" w14:textId="77777777" w:rsidR="002067D2" w:rsidRPr="009B60A1" w:rsidRDefault="002067D2" w:rsidP="002067D2">
      <w:pPr>
        <w:ind w:firstLine="851"/>
        <w:jc w:val="both"/>
        <w:rPr>
          <w:sz w:val="28"/>
          <w:szCs w:val="28"/>
        </w:rPr>
      </w:pPr>
      <w:r w:rsidRPr="009B60A1">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14:paraId="5BA0CD81" w14:textId="77777777" w:rsidR="002067D2" w:rsidRPr="009B60A1" w:rsidRDefault="002067D2" w:rsidP="002067D2">
      <w:pPr>
        <w:ind w:firstLine="851"/>
        <w:jc w:val="both"/>
        <w:rPr>
          <w:sz w:val="28"/>
          <w:szCs w:val="28"/>
        </w:rPr>
      </w:pPr>
      <w:r w:rsidRPr="009B60A1">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9B60A1">
        <w:rPr>
          <w:color w:val="000000"/>
          <w:sz w:val="28"/>
          <w:szCs w:val="28"/>
        </w:rPr>
        <w:t>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42F8B232" w14:textId="77777777" w:rsidR="002067D2" w:rsidRPr="009B60A1" w:rsidRDefault="002067D2" w:rsidP="002067D2">
      <w:pPr>
        <w:rPr>
          <w:sz w:val="28"/>
          <w:szCs w:val="28"/>
        </w:rPr>
      </w:pPr>
    </w:p>
    <w:p w14:paraId="59D8EF6B" w14:textId="77777777" w:rsidR="002067D2" w:rsidRPr="009B60A1" w:rsidRDefault="002067D2" w:rsidP="002067D2">
      <w:pPr>
        <w:pStyle w:val="af"/>
        <w:suppressAutoHyphens w:val="0"/>
        <w:ind w:firstLine="851"/>
        <w:jc w:val="both"/>
        <w:rPr>
          <w:b/>
          <w:sz w:val="28"/>
          <w:szCs w:val="28"/>
        </w:rPr>
      </w:pPr>
      <w:r w:rsidRPr="009B60A1">
        <w:rPr>
          <w:b/>
          <w:sz w:val="28"/>
          <w:szCs w:val="28"/>
        </w:rPr>
        <w:t>Статья 9</w:t>
      </w:r>
      <w:r w:rsidRPr="009B60A1">
        <w:rPr>
          <w:sz w:val="28"/>
          <w:szCs w:val="28"/>
        </w:rPr>
        <w:t xml:space="preserve">. </w:t>
      </w:r>
      <w:r w:rsidRPr="009B60A1">
        <w:rPr>
          <w:b/>
          <w:sz w:val="28"/>
          <w:szCs w:val="28"/>
        </w:rPr>
        <w:t>Совет муниципального образования Кавказский район</w:t>
      </w:r>
    </w:p>
    <w:p w14:paraId="7265D21B"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 Совет состоит из 30 депутатов, избранных на муниципальных выборах.</w:t>
      </w:r>
    </w:p>
    <w:p w14:paraId="473A47C6" w14:textId="77777777" w:rsidR="002067D2" w:rsidRPr="009B60A1" w:rsidRDefault="002067D2" w:rsidP="002067D2">
      <w:pPr>
        <w:ind w:firstLine="851"/>
        <w:jc w:val="both"/>
        <w:rPr>
          <w:sz w:val="28"/>
          <w:szCs w:val="28"/>
        </w:rPr>
      </w:pPr>
      <w:r w:rsidRPr="009B60A1">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9B60A1">
        <w:rPr>
          <w:strike/>
          <w:sz w:val="28"/>
          <w:szCs w:val="28"/>
        </w:rPr>
        <w:t xml:space="preserve"> </w:t>
      </w:r>
    </w:p>
    <w:p w14:paraId="21E05B69"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14:paraId="371F94E0"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Срок полномочий Совета составляет 5 лет.</w:t>
      </w:r>
    </w:p>
    <w:p w14:paraId="519F2506"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5. Совет обладает правами юридического лица.</w:t>
      </w:r>
    </w:p>
    <w:p w14:paraId="615C343D"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Pr="009B60A1">
        <w:rPr>
          <w:rFonts w:ascii="Times New Roman" w:hAnsi="Times New Roman" w:cs="Times New Roman"/>
          <w:color w:val="000000" w:themeColor="text1"/>
          <w:sz w:val="28"/>
          <w:szCs w:val="28"/>
        </w:rPr>
        <w:t>тайным голосованием</w:t>
      </w:r>
      <w:r w:rsidRPr="009B60A1">
        <w:rPr>
          <w:rFonts w:ascii="Times New Roman" w:hAnsi="Times New Roman" w:cs="Times New Roman"/>
          <w:color w:val="FF0000"/>
          <w:sz w:val="28"/>
          <w:szCs w:val="28"/>
        </w:rPr>
        <w:t xml:space="preserve"> </w:t>
      </w:r>
      <w:r w:rsidRPr="009B60A1">
        <w:rPr>
          <w:rFonts w:ascii="Times New Roman" w:hAnsi="Times New Roman" w:cs="Times New Roman"/>
          <w:sz w:val="28"/>
          <w:szCs w:val="28"/>
        </w:rPr>
        <w:t xml:space="preserve">из числа депутатов Совета. </w:t>
      </w:r>
    </w:p>
    <w:p w14:paraId="294CF8EE"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14:paraId="08F6841A" w14:textId="77777777" w:rsidR="002067D2" w:rsidRPr="009B60A1" w:rsidRDefault="002067D2" w:rsidP="002067D2">
      <w:pPr>
        <w:tabs>
          <w:tab w:val="left" w:pos="0"/>
        </w:tabs>
        <w:ind w:firstLine="851"/>
        <w:jc w:val="both"/>
        <w:rPr>
          <w:i/>
          <w:sz w:val="28"/>
          <w:szCs w:val="28"/>
        </w:rPr>
      </w:pPr>
      <w:r w:rsidRPr="009B60A1">
        <w:rPr>
          <w:sz w:val="28"/>
          <w:szCs w:val="28"/>
        </w:rPr>
        <w:t>7. Структуру Совета составляют председатель Совета, заместитель председателя Совета, постоянные комиссии (комитеты) Совета и аппарат Совета.</w:t>
      </w:r>
    </w:p>
    <w:p w14:paraId="7436916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Структура и штатная численность аппарата Совета утверждаются решением Совета.</w:t>
      </w:r>
    </w:p>
    <w:p w14:paraId="6C7583A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Работники аппарата Совета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Совета в установленном законодательством порядке.</w:t>
      </w:r>
    </w:p>
    <w:p w14:paraId="73483FC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35C2E831" w14:textId="77777777" w:rsidR="002067D2" w:rsidRPr="009B60A1" w:rsidRDefault="002067D2" w:rsidP="002067D2">
      <w:pPr>
        <w:pStyle w:val="5"/>
        <w:keepNext w:val="0"/>
        <w:suppressAutoHyphens w:val="0"/>
        <w:ind w:left="0" w:firstLine="851"/>
        <w:rPr>
          <w:szCs w:val="28"/>
        </w:rPr>
      </w:pPr>
    </w:p>
    <w:p w14:paraId="11527D3D" w14:textId="77777777" w:rsidR="002067D2" w:rsidRPr="009B60A1" w:rsidRDefault="002067D2" w:rsidP="002067D2">
      <w:pPr>
        <w:pStyle w:val="5"/>
        <w:keepNext w:val="0"/>
        <w:suppressAutoHyphens w:val="0"/>
        <w:ind w:left="0" w:firstLine="851"/>
        <w:rPr>
          <w:b/>
          <w:szCs w:val="28"/>
        </w:rPr>
      </w:pPr>
      <w:r w:rsidRPr="009B60A1">
        <w:rPr>
          <w:b/>
          <w:szCs w:val="28"/>
        </w:rPr>
        <w:lastRenderedPageBreak/>
        <w:t xml:space="preserve">Статья 10. Компетенция Совета </w:t>
      </w:r>
    </w:p>
    <w:p w14:paraId="249B540B"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 В исключительной компетенции Совета находятся:</w:t>
      </w:r>
    </w:p>
    <w:p w14:paraId="75F3FD6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принятие Устава муниципального образования Кавказский район и внесение в него изменений и дополнений;</w:t>
      </w:r>
    </w:p>
    <w:p w14:paraId="2C4CC58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утверждение местного бюджета и отчета о его исполнении;</w:t>
      </w:r>
    </w:p>
    <w:p w14:paraId="1842FB4E"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5CAF8D5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утверждение стратегии социально-экономического развития муниципального образования Кавказский район;</w:t>
      </w:r>
    </w:p>
    <w:p w14:paraId="55CE30A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определение порядка управления и распоряжения имуществом, находящимся в муниципальной собственности;</w:t>
      </w:r>
    </w:p>
    <w:p w14:paraId="622E302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20FABAD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14:paraId="4DDF709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Pr="009B60A1">
        <w:rPr>
          <w:sz w:val="28"/>
          <w:szCs w:val="28"/>
          <w:lang w:eastAsia="ru-RU"/>
        </w:rPr>
        <w:t>вопросов непосредственного обеспечения жизнедеятельности населения</w:t>
      </w:r>
      <w:r w:rsidRPr="009B60A1">
        <w:rPr>
          <w:sz w:val="28"/>
          <w:szCs w:val="28"/>
        </w:rPr>
        <w:t>;</w:t>
      </w:r>
    </w:p>
    <w:p w14:paraId="0FEE8B6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9) принятие решения об удалении главы района в отставку в случаях, предусмотренных Федеральным законом </w:t>
      </w:r>
      <w:r w:rsidRPr="009B60A1">
        <w:rPr>
          <w:color w:val="000000" w:themeColor="text1"/>
          <w:sz w:val="28"/>
          <w:szCs w:val="28"/>
        </w:rPr>
        <w:t>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4D66934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10) утверждение правил благоустройства территории муниципального образования Кавказский район;</w:t>
      </w:r>
    </w:p>
    <w:p w14:paraId="732D191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14:paraId="242811FF"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2. На заседаниях Совета решаются следующие вопросы: </w:t>
      </w:r>
    </w:p>
    <w:p w14:paraId="304735AF"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rPr>
      </w:pPr>
      <w:r w:rsidRPr="009B60A1">
        <w:rPr>
          <w:rFonts w:eastAsia="Calibri"/>
          <w:kern w:val="0"/>
          <w:sz w:val="28"/>
          <w:szCs w:val="28"/>
        </w:rPr>
        <w:t xml:space="preserve">1) избрание главы района </w:t>
      </w:r>
      <w:r w:rsidRPr="009B60A1">
        <w:rPr>
          <w:bCs/>
          <w:sz w:val="28"/>
          <w:szCs w:val="28"/>
        </w:rPr>
        <w:t>из числа кандидатов, представленных конкурсной комиссией по результатам конкурса;</w:t>
      </w:r>
    </w:p>
    <w:p w14:paraId="36E35071" w14:textId="77777777" w:rsidR="002067D2" w:rsidRPr="009B60A1" w:rsidRDefault="002067D2" w:rsidP="002067D2">
      <w:pPr>
        <w:pStyle w:val="afe"/>
        <w:spacing w:before="0" w:beforeAutospacing="0" w:after="0" w:afterAutospacing="0" w:line="288" w:lineRule="atLeast"/>
        <w:ind w:firstLine="851"/>
        <w:jc w:val="both"/>
        <w:rPr>
          <w:sz w:val="28"/>
          <w:szCs w:val="28"/>
        </w:rPr>
      </w:pPr>
      <w:r w:rsidRPr="009B60A1">
        <w:rPr>
          <w:sz w:val="28"/>
          <w:szCs w:val="28"/>
        </w:rPr>
        <w:t>2) определение порядка назначения и проведения публичных слушаний, опроса граждан;</w:t>
      </w:r>
    </w:p>
    <w:p w14:paraId="4991DF09"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3) принятие в случаях, предусмотренных действующим законодательством,</w:t>
      </w:r>
      <w:r w:rsidRPr="009B60A1">
        <w:rPr>
          <w:rFonts w:ascii="Times New Roman" w:hAnsi="Times New Roman" w:cs="Times New Roman"/>
          <w:color w:val="000000" w:themeColor="text1"/>
          <w:sz w:val="28"/>
          <w:szCs w:val="28"/>
        </w:rPr>
        <w:t xml:space="preserve"> решений, связанных с изменением границ </w:t>
      </w:r>
      <w:r w:rsidRPr="009B60A1">
        <w:rPr>
          <w:rFonts w:ascii="Times New Roman" w:hAnsi="Times New Roman" w:cs="Times New Roman"/>
          <w:sz w:val="28"/>
          <w:szCs w:val="28"/>
        </w:rPr>
        <w:t>муниципального образования Кавказский район, а также с преобразованием муниципального образования Кавказский район;</w:t>
      </w:r>
    </w:p>
    <w:p w14:paraId="7C2629E4"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4)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14:paraId="5F2216EC"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5) назначение на должность председателя, заместителя председателя, </w:t>
      </w:r>
      <w:r w:rsidRPr="009B60A1">
        <w:rPr>
          <w:rFonts w:ascii="Times New Roman" w:hAnsi="Times New Roman" w:cs="Times New Roman"/>
          <w:sz w:val="28"/>
          <w:szCs w:val="28"/>
        </w:rPr>
        <w:lastRenderedPageBreak/>
        <w:t>аудиторов Контрольно-счетной палаты</w:t>
      </w:r>
      <w:r w:rsidRPr="009B60A1">
        <w:rPr>
          <w:rFonts w:ascii="Times New Roman" w:hAnsi="Times New Roman" w:cs="Times New Roman"/>
          <w:i/>
          <w:sz w:val="28"/>
          <w:szCs w:val="28"/>
        </w:rPr>
        <w:t xml:space="preserve">, </w:t>
      </w:r>
      <w:r w:rsidRPr="009B60A1">
        <w:rPr>
          <w:rFonts w:ascii="Times New Roman" w:hAnsi="Times New Roman" w:cs="Times New Roman"/>
          <w:sz w:val="28"/>
          <w:szCs w:val="28"/>
        </w:rPr>
        <w:t>определение штатной численности Контрольно-счетной палаты;</w:t>
      </w:r>
    </w:p>
    <w:p w14:paraId="39D648C1"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w:t>
      </w:r>
    </w:p>
    <w:p w14:paraId="6CB1F8F7" w14:textId="77777777" w:rsidR="002067D2" w:rsidRPr="009B60A1" w:rsidRDefault="002067D2" w:rsidP="002067D2">
      <w:pPr>
        <w:pStyle w:val="ConsNormal0"/>
        <w:suppressAutoHyphens w:val="0"/>
        <w:autoSpaceDE/>
        <w:autoSpaceDN w:val="0"/>
        <w:ind w:firstLine="851"/>
        <w:jc w:val="both"/>
        <w:rPr>
          <w:rFonts w:ascii="Times New Roman" w:hAnsi="Times New Roman" w:cs="Times New Roman"/>
          <w:sz w:val="28"/>
          <w:szCs w:val="28"/>
        </w:rPr>
      </w:pPr>
      <w:r w:rsidRPr="009B60A1">
        <w:rPr>
          <w:rFonts w:ascii="Times New Roman" w:hAnsi="Times New Roman" w:cs="Times New Roman"/>
          <w:sz w:val="28"/>
          <w:szCs w:val="28"/>
        </w:rPr>
        <w:t>7) принятие Регламента Совета;</w:t>
      </w:r>
    </w:p>
    <w:p w14:paraId="02A9084E" w14:textId="77777777" w:rsidR="002067D2" w:rsidRPr="009B60A1" w:rsidRDefault="002067D2" w:rsidP="002067D2">
      <w:pPr>
        <w:pStyle w:val="ConsNormal0"/>
        <w:suppressAutoHyphens w:val="0"/>
        <w:autoSpaceDE/>
        <w:autoSpaceDN w:val="0"/>
        <w:ind w:firstLine="851"/>
        <w:jc w:val="both"/>
        <w:rPr>
          <w:rFonts w:ascii="Times New Roman" w:hAnsi="Times New Roman" w:cs="Times New Roman"/>
          <w:color w:val="000000" w:themeColor="text1"/>
          <w:sz w:val="28"/>
          <w:szCs w:val="28"/>
        </w:rPr>
      </w:pPr>
      <w:r w:rsidRPr="009B60A1">
        <w:rPr>
          <w:rFonts w:ascii="Times New Roman" w:hAnsi="Times New Roman" w:cs="Times New Roman"/>
          <w:color w:val="000000" w:themeColor="text1"/>
          <w:sz w:val="28"/>
          <w:szCs w:val="28"/>
        </w:rPr>
        <w:t xml:space="preserve">8) определение порядка дистанционного участия в заседаниях Совета; </w:t>
      </w:r>
    </w:p>
    <w:p w14:paraId="29B05375" w14:textId="77777777" w:rsidR="002067D2" w:rsidRPr="009B60A1" w:rsidRDefault="002067D2" w:rsidP="002067D2">
      <w:pPr>
        <w:pStyle w:val="ConsNormal0"/>
        <w:tabs>
          <w:tab w:val="left" w:pos="-142"/>
        </w:tabs>
        <w:ind w:firstLine="851"/>
        <w:jc w:val="both"/>
        <w:rPr>
          <w:rFonts w:ascii="Times New Roman" w:hAnsi="Times New Roman" w:cs="Times New Roman"/>
          <w:sz w:val="28"/>
          <w:szCs w:val="28"/>
        </w:rPr>
      </w:pPr>
      <w:r w:rsidRPr="009B60A1">
        <w:rPr>
          <w:rFonts w:ascii="Times New Roman" w:hAnsi="Times New Roman" w:cs="Times New Roman"/>
          <w:sz w:val="28"/>
          <w:szCs w:val="28"/>
        </w:rPr>
        <w:t>9) образование, утверждение и изменение состава депутатских комиссий (комитетов) Совета;</w:t>
      </w:r>
    </w:p>
    <w:p w14:paraId="6C7E6F0B" w14:textId="77777777" w:rsidR="002067D2" w:rsidRPr="009B60A1" w:rsidRDefault="002067D2" w:rsidP="002067D2">
      <w:pPr>
        <w:pStyle w:val="ConsNormal0"/>
        <w:tabs>
          <w:tab w:val="left" w:pos="-142"/>
          <w:tab w:val="left" w:pos="1095"/>
        </w:tabs>
        <w:ind w:firstLine="851"/>
        <w:jc w:val="both"/>
        <w:rPr>
          <w:rFonts w:ascii="Times New Roman" w:hAnsi="Times New Roman" w:cs="Times New Roman"/>
          <w:sz w:val="28"/>
          <w:szCs w:val="28"/>
        </w:rPr>
      </w:pPr>
      <w:r w:rsidRPr="009B60A1">
        <w:rPr>
          <w:rFonts w:ascii="Times New Roman" w:hAnsi="Times New Roman" w:cs="Times New Roman"/>
          <w:sz w:val="28"/>
          <w:szCs w:val="28"/>
        </w:rPr>
        <w:t>10) принятие решения о назначении выборов депутатов Совета муниципального образования Кавказский район;</w:t>
      </w:r>
    </w:p>
    <w:p w14:paraId="4976EB09" w14:textId="77777777" w:rsidR="002067D2" w:rsidRPr="009B60A1" w:rsidRDefault="002067D2" w:rsidP="002067D2">
      <w:pPr>
        <w:tabs>
          <w:tab w:val="left" w:pos="1095"/>
        </w:tabs>
        <w:ind w:firstLine="851"/>
        <w:jc w:val="both"/>
        <w:rPr>
          <w:sz w:val="28"/>
          <w:szCs w:val="28"/>
        </w:rPr>
      </w:pPr>
      <w:r w:rsidRPr="009B60A1">
        <w:rPr>
          <w:sz w:val="28"/>
          <w:szCs w:val="28"/>
        </w:rPr>
        <w:t>11) установление налоговых льгот по налогам в соответствии с законодательством;</w:t>
      </w:r>
    </w:p>
    <w:p w14:paraId="7223A3CA"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9B60A1">
        <w:rPr>
          <w:sz w:val="28"/>
          <w:szCs w:val="28"/>
        </w:rPr>
        <w:t>;</w:t>
      </w:r>
    </w:p>
    <w:p w14:paraId="5C4F6F52" w14:textId="77777777" w:rsidR="002067D2" w:rsidRPr="009B60A1" w:rsidRDefault="002067D2" w:rsidP="002067D2">
      <w:pPr>
        <w:ind w:firstLine="851"/>
        <w:jc w:val="both"/>
        <w:rPr>
          <w:kern w:val="2"/>
          <w:sz w:val="28"/>
          <w:szCs w:val="28"/>
        </w:rPr>
      </w:pPr>
      <w:r w:rsidRPr="009B60A1">
        <w:rPr>
          <w:sz w:val="28"/>
          <w:szCs w:val="28"/>
        </w:rPr>
        <w:t>13) рассмотрение депутатских запросов и принятие по ним решений;</w:t>
      </w:r>
    </w:p>
    <w:p w14:paraId="6E6E8F34" w14:textId="77777777" w:rsidR="002067D2" w:rsidRPr="009B60A1" w:rsidRDefault="002067D2" w:rsidP="002067D2">
      <w:pPr>
        <w:pStyle w:val="210"/>
        <w:ind w:firstLine="851"/>
        <w:rPr>
          <w:szCs w:val="28"/>
        </w:rPr>
      </w:pPr>
      <w:r w:rsidRPr="009B60A1">
        <w:rPr>
          <w:szCs w:val="28"/>
        </w:rPr>
        <w:t>14) утверждение схемы избирательных округов по выборам депутатов Совета;</w:t>
      </w:r>
    </w:p>
    <w:p w14:paraId="2278A5BE" w14:textId="77777777" w:rsidR="002067D2" w:rsidRPr="009B60A1" w:rsidRDefault="002067D2" w:rsidP="002067D2">
      <w:pPr>
        <w:pStyle w:val="210"/>
        <w:ind w:firstLine="851"/>
        <w:rPr>
          <w:szCs w:val="28"/>
        </w:rPr>
      </w:pPr>
      <w:r w:rsidRPr="009B60A1">
        <w:rPr>
          <w:szCs w:val="28"/>
        </w:rPr>
        <w:t xml:space="preserve">15) утверждение схемы территориального планирования муниципального образования Кавказский район, в том числе внесение изменений в такую схему; </w:t>
      </w:r>
    </w:p>
    <w:p w14:paraId="097B3A93" w14:textId="77777777" w:rsidR="002067D2" w:rsidRPr="009B60A1" w:rsidRDefault="002067D2" w:rsidP="002067D2">
      <w:pPr>
        <w:pStyle w:val="210"/>
        <w:ind w:firstLine="851"/>
        <w:rPr>
          <w:szCs w:val="28"/>
        </w:rPr>
      </w:pPr>
      <w:r w:rsidRPr="009B60A1">
        <w:rPr>
          <w:szCs w:val="28"/>
        </w:rPr>
        <w:t>16) определение порядка деятельности специализированных служб по вопросам похоронного дела;</w:t>
      </w:r>
    </w:p>
    <w:p w14:paraId="5782D6FE" w14:textId="77777777" w:rsidR="002067D2" w:rsidRPr="009B60A1" w:rsidRDefault="002067D2" w:rsidP="002067D2">
      <w:pPr>
        <w:pStyle w:val="210"/>
        <w:ind w:firstLine="851"/>
        <w:rPr>
          <w:szCs w:val="28"/>
        </w:rPr>
      </w:pPr>
      <w:r w:rsidRPr="009B60A1">
        <w:rPr>
          <w:szCs w:val="28"/>
        </w:rPr>
        <w:t>17) утверждение положения о бюджетном процессе в муниципальном образовании Кавказский район;</w:t>
      </w:r>
    </w:p>
    <w:p w14:paraId="517EB3F3"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18) осуществление иных полномочий, отнесенных к ведению Совета законодательством, настоящим Уставом.</w:t>
      </w:r>
    </w:p>
    <w:p w14:paraId="04CA5DC7"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627C4F5E" w14:textId="77777777" w:rsidR="002067D2" w:rsidRPr="009B60A1" w:rsidRDefault="002067D2" w:rsidP="002067D2">
      <w:pPr>
        <w:pStyle w:val="3"/>
        <w:keepNext w:val="0"/>
        <w:ind w:firstLine="851"/>
        <w:rPr>
          <w:rFonts w:ascii="Times New Roman" w:hAnsi="Times New Roman"/>
          <w:color w:val="000000" w:themeColor="text1"/>
          <w:sz w:val="28"/>
          <w:szCs w:val="28"/>
        </w:rPr>
      </w:pPr>
      <w:r w:rsidRPr="009B60A1">
        <w:rPr>
          <w:rFonts w:ascii="Times New Roman" w:hAnsi="Times New Roman"/>
          <w:color w:val="000000" w:themeColor="text1"/>
          <w:sz w:val="28"/>
          <w:szCs w:val="28"/>
        </w:rPr>
        <w:t xml:space="preserve">Статья 11. Досрочное прекращение полномочий Совета </w:t>
      </w:r>
    </w:p>
    <w:p w14:paraId="55FDAC34"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1. Полномочия Совета прекращаются досрочно в следующих случаях:</w:t>
      </w:r>
    </w:p>
    <w:p w14:paraId="7FC425AC"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1) вступление в силу закона Краснодарского края о его роспуске;</w:t>
      </w:r>
    </w:p>
    <w:p w14:paraId="22E62F12"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2) принятие Советом решения о самороспуске;</w:t>
      </w:r>
    </w:p>
    <w:p w14:paraId="73A89B7B"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14:paraId="2661A4A3"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4) преобразование муниципального образования, осуществляемое в соответствии с действующим законодательством;</w:t>
      </w:r>
    </w:p>
    <w:p w14:paraId="0AF5CADF"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 xml:space="preserve">5) увеличение численности избирателей муниципального образования Кавказский </w:t>
      </w:r>
      <w:r w:rsidRPr="009B60A1">
        <w:rPr>
          <w:sz w:val="28"/>
          <w:szCs w:val="28"/>
        </w:rPr>
        <w:t>район</w:t>
      </w:r>
      <w:r w:rsidRPr="009B60A1">
        <w:rPr>
          <w:bCs/>
          <w:color w:val="000000" w:themeColor="text1"/>
          <w:sz w:val="28"/>
          <w:szCs w:val="28"/>
        </w:rPr>
        <w:t xml:space="preserve"> более чем на 25 процентов;</w:t>
      </w:r>
    </w:p>
    <w:p w14:paraId="127495B2"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 xml:space="preserve">6) нарушение срока издания муниципального правового акта, </w:t>
      </w:r>
      <w:r w:rsidRPr="009B60A1">
        <w:rPr>
          <w:bCs/>
          <w:color w:val="000000" w:themeColor="text1"/>
          <w:sz w:val="28"/>
          <w:szCs w:val="28"/>
        </w:rPr>
        <w:lastRenderedPageBreak/>
        <w:t>необходимого для реализации решения, принятого путем прямого волеизъявления населения.</w:t>
      </w:r>
    </w:p>
    <w:p w14:paraId="1D9F887C"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14:paraId="0C43C714"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14:paraId="1F390F6D"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Кавказский</w:t>
      </w:r>
      <w:r w:rsidRPr="009B60A1">
        <w:rPr>
          <w:sz w:val="28"/>
          <w:szCs w:val="28"/>
        </w:rPr>
        <w:t xml:space="preserve"> район</w:t>
      </w:r>
      <w:r w:rsidRPr="009B60A1">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6B11952C"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2) что избранный в правомочном составе Совет в течение трех месяцев подряд не проводил заседание;</w:t>
      </w:r>
    </w:p>
    <w:p w14:paraId="1C94AB41" w14:textId="77777777" w:rsidR="002067D2" w:rsidRPr="009B60A1" w:rsidRDefault="002067D2" w:rsidP="002067D2">
      <w:pPr>
        <w:autoSpaceDE w:val="0"/>
        <w:autoSpaceDN w:val="0"/>
        <w:adjustRightInd w:val="0"/>
        <w:ind w:firstLine="851"/>
        <w:jc w:val="both"/>
        <w:rPr>
          <w:bCs/>
          <w:color w:val="000000" w:themeColor="text1"/>
          <w:sz w:val="28"/>
          <w:szCs w:val="28"/>
        </w:rPr>
      </w:pPr>
      <w:bookmarkStart w:id="0" w:name="Par11"/>
      <w:bookmarkEnd w:id="0"/>
      <w:r w:rsidRPr="009B60A1">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14:paraId="0E7A903E"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14:paraId="0EFC53C6"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14:paraId="01267DB8" w14:textId="77777777" w:rsidR="002067D2" w:rsidRPr="009B60A1" w:rsidRDefault="002067D2" w:rsidP="002067D2">
      <w:pPr>
        <w:pStyle w:val="15"/>
        <w:suppressAutoHyphens w:val="0"/>
        <w:ind w:firstLine="851"/>
        <w:jc w:val="both"/>
        <w:rPr>
          <w:rFonts w:ascii="Times New Roman" w:hAnsi="Times New Roman"/>
          <w:sz w:val="28"/>
          <w:szCs w:val="28"/>
        </w:rPr>
      </w:pPr>
      <w:r w:rsidRPr="009B60A1">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14:paraId="3CB1A475" w14:textId="77777777" w:rsidR="002067D2" w:rsidRPr="009B60A1" w:rsidRDefault="002067D2" w:rsidP="002067D2">
      <w:pPr>
        <w:pStyle w:val="15"/>
        <w:suppressAutoHyphens w:val="0"/>
        <w:ind w:firstLine="851"/>
        <w:jc w:val="both"/>
        <w:rPr>
          <w:rFonts w:ascii="Times New Roman" w:hAnsi="Times New Roman"/>
          <w:sz w:val="28"/>
          <w:szCs w:val="28"/>
        </w:rPr>
      </w:pPr>
      <w:r w:rsidRPr="009B60A1">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его внесения.</w:t>
      </w:r>
    </w:p>
    <w:p w14:paraId="05FEE138" w14:textId="77777777" w:rsidR="002067D2" w:rsidRPr="009B60A1" w:rsidRDefault="002067D2" w:rsidP="002067D2">
      <w:pPr>
        <w:pStyle w:val="15"/>
        <w:suppressAutoHyphens w:val="0"/>
        <w:ind w:firstLine="851"/>
        <w:jc w:val="both"/>
        <w:rPr>
          <w:rFonts w:ascii="Times New Roman" w:hAnsi="Times New Roman"/>
          <w:sz w:val="28"/>
          <w:szCs w:val="28"/>
        </w:rPr>
      </w:pPr>
      <w:r w:rsidRPr="009B60A1">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14:paraId="1E12CF94" w14:textId="77777777" w:rsidR="002067D2" w:rsidRPr="009B60A1" w:rsidRDefault="002067D2" w:rsidP="002067D2">
      <w:pPr>
        <w:pStyle w:val="15"/>
        <w:suppressAutoHyphens w:val="0"/>
        <w:ind w:firstLine="851"/>
        <w:jc w:val="both"/>
        <w:rPr>
          <w:rFonts w:ascii="Times New Roman" w:hAnsi="Times New Roman"/>
          <w:sz w:val="28"/>
          <w:szCs w:val="28"/>
        </w:rPr>
      </w:pPr>
      <w:r w:rsidRPr="009B60A1">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14:paraId="52B21703" w14:textId="77777777" w:rsidR="002067D2" w:rsidRPr="009B60A1" w:rsidRDefault="002067D2" w:rsidP="002067D2">
      <w:pPr>
        <w:pStyle w:val="15"/>
        <w:suppressAutoHyphens w:val="0"/>
        <w:ind w:firstLine="851"/>
        <w:jc w:val="both"/>
        <w:rPr>
          <w:rFonts w:ascii="Times New Roman" w:hAnsi="Times New Roman"/>
          <w:sz w:val="28"/>
          <w:szCs w:val="28"/>
        </w:rPr>
      </w:pPr>
      <w:r w:rsidRPr="009B60A1">
        <w:rPr>
          <w:rFonts w:ascii="Times New Roman" w:hAnsi="Times New Roman"/>
          <w:sz w:val="28"/>
          <w:szCs w:val="28"/>
        </w:rPr>
        <w:t xml:space="preserve">Решение о самороспуске принимается не менее чем двумя третями голосов от установленной численности депутатов Совета на ближайшем либо </w:t>
      </w:r>
      <w:r w:rsidRPr="009B60A1">
        <w:rPr>
          <w:rFonts w:ascii="Times New Roman" w:hAnsi="Times New Roman"/>
          <w:sz w:val="28"/>
          <w:szCs w:val="28"/>
        </w:rPr>
        <w:lastRenderedPageBreak/>
        <w:t>на внеочередном заседании Совета.</w:t>
      </w:r>
    </w:p>
    <w:p w14:paraId="1529BB6A"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14:paraId="7D078581"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9B60A1">
        <w:rPr>
          <w:sz w:val="28"/>
          <w:szCs w:val="28"/>
        </w:rPr>
        <w:t>от 12.06.2002 № 67-ФЗ "Об основных гарантиях избирательных прав и права на участие в референдуме граждан Российской Федерации"</w:t>
      </w:r>
      <w:r w:rsidRPr="009B60A1">
        <w:rPr>
          <w:bCs/>
          <w:color w:val="000000" w:themeColor="text1"/>
          <w:sz w:val="28"/>
          <w:szCs w:val="28"/>
        </w:rPr>
        <w:t>.</w:t>
      </w:r>
    </w:p>
    <w:p w14:paraId="2499A851"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35DAE80B" w14:textId="77777777" w:rsidR="002067D2" w:rsidRPr="009B60A1" w:rsidRDefault="002067D2" w:rsidP="002067D2">
      <w:pPr>
        <w:pStyle w:val="ConsNormal0"/>
        <w:suppressAutoHyphens w:val="0"/>
        <w:ind w:firstLine="851"/>
        <w:rPr>
          <w:rFonts w:ascii="Times New Roman" w:hAnsi="Times New Roman" w:cs="Times New Roman"/>
          <w:b/>
          <w:sz w:val="28"/>
          <w:szCs w:val="28"/>
        </w:rPr>
      </w:pPr>
      <w:r w:rsidRPr="009B60A1">
        <w:rPr>
          <w:rFonts w:ascii="Times New Roman" w:hAnsi="Times New Roman" w:cs="Times New Roman"/>
          <w:b/>
          <w:sz w:val="28"/>
          <w:szCs w:val="28"/>
        </w:rPr>
        <w:t>Статья 12. Организация работы Совета</w:t>
      </w:r>
    </w:p>
    <w:p w14:paraId="2A04C5D0" w14:textId="77777777" w:rsidR="002067D2" w:rsidRPr="009B60A1" w:rsidRDefault="002067D2" w:rsidP="002067D2">
      <w:pPr>
        <w:pStyle w:val="a5"/>
        <w:tabs>
          <w:tab w:val="left" w:pos="-1540"/>
        </w:tabs>
        <w:suppressAutoHyphens w:val="0"/>
        <w:spacing w:after="0"/>
        <w:ind w:firstLine="851"/>
        <w:jc w:val="both"/>
        <w:rPr>
          <w:sz w:val="28"/>
          <w:szCs w:val="28"/>
        </w:rPr>
      </w:pPr>
      <w:r w:rsidRPr="009B60A1">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14:paraId="142591E9" w14:textId="77777777" w:rsidR="002067D2" w:rsidRPr="009B60A1" w:rsidRDefault="002067D2" w:rsidP="002067D2">
      <w:pPr>
        <w:pStyle w:val="a5"/>
        <w:suppressAutoHyphens w:val="0"/>
        <w:autoSpaceDE w:val="0"/>
        <w:spacing w:after="0"/>
        <w:ind w:firstLine="851"/>
        <w:jc w:val="both"/>
        <w:rPr>
          <w:sz w:val="28"/>
          <w:szCs w:val="28"/>
        </w:rPr>
      </w:pPr>
      <w:r w:rsidRPr="009B60A1">
        <w:rPr>
          <w:sz w:val="28"/>
          <w:szCs w:val="28"/>
        </w:rPr>
        <w:t>2. Председатель Совета осуществляет свои полномочия на постоянной основе, его заместитель и депутаты Совета осуществляют свои полномочия на непостоянной основе.</w:t>
      </w:r>
    </w:p>
    <w:p w14:paraId="005B46DB" w14:textId="77777777" w:rsidR="002067D2" w:rsidRPr="009B60A1" w:rsidRDefault="002067D2" w:rsidP="002067D2">
      <w:pPr>
        <w:pStyle w:val="a5"/>
        <w:suppressAutoHyphens w:val="0"/>
        <w:spacing w:after="0"/>
        <w:ind w:firstLine="851"/>
        <w:jc w:val="both"/>
        <w:rPr>
          <w:sz w:val="28"/>
          <w:szCs w:val="28"/>
        </w:rPr>
      </w:pPr>
      <w:r w:rsidRPr="009B60A1">
        <w:rPr>
          <w:sz w:val="28"/>
          <w:szCs w:val="28"/>
        </w:rPr>
        <w:t>3. Заседания созываются председателем Совета по мере необходимости, но не реже одного раза в три месяца.</w:t>
      </w:r>
    </w:p>
    <w:p w14:paraId="48B9DD4E" w14:textId="77777777" w:rsidR="002067D2" w:rsidRPr="009B60A1" w:rsidRDefault="002067D2" w:rsidP="002067D2">
      <w:pPr>
        <w:pStyle w:val="a5"/>
        <w:suppressAutoHyphens w:val="0"/>
        <w:spacing w:after="0"/>
        <w:ind w:firstLine="851"/>
        <w:jc w:val="both"/>
        <w:rPr>
          <w:sz w:val="28"/>
          <w:szCs w:val="28"/>
        </w:rPr>
      </w:pPr>
      <w:r w:rsidRPr="009B60A1">
        <w:rPr>
          <w:sz w:val="28"/>
          <w:szCs w:val="28"/>
        </w:rPr>
        <w:t xml:space="preserve">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14:paraId="1D6BD773" w14:textId="77777777" w:rsidR="002067D2" w:rsidRPr="009B60A1" w:rsidRDefault="002067D2" w:rsidP="002067D2">
      <w:pPr>
        <w:pStyle w:val="a5"/>
        <w:suppressAutoHyphens w:val="0"/>
        <w:autoSpaceDE w:val="0"/>
        <w:spacing w:after="0"/>
        <w:ind w:firstLine="851"/>
        <w:jc w:val="both"/>
        <w:rPr>
          <w:sz w:val="28"/>
          <w:szCs w:val="28"/>
        </w:rPr>
      </w:pPr>
      <w:r w:rsidRPr="009B60A1">
        <w:rPr>
          <w:sz w:val="28"/>
          <w:szCs w:val="28"/>
        </w:rPr>
        <w:t>5. Время созыва и место проведения очередного заседания Совета, а также вопросы, вносимые на рассмотрение очередного</w:t>
      </w:r>
      <w:r w:rsidRPr="009B60A1">
        <w:rPr>
          <w:b/>
          <w:sz w:val="28"/>
          <w:szCs w:val="28"/>
        </w:rPr>
        <w:t xml:space="preserve"> </w:t>
      </w:r>
      <w:r w:rsidRPr="009B60A1">
        <w:rPr>
          <w:sz w:val="28"/>
          <w:szCs w:val="28"/>
        </w:rPr>
        <w:t xml:space="preserve">заседания, доводятся до сведения депутатов не позднее, чем за 7 дней до дня проведения заседания. </w:t>
      </w:r>
    </w:p>
    <w:p w14:paraId="4D351E09" w14:textId="77777777" w:rsidR="002067D2" w:rsidRPr="009B60A1" w:rsidRDefault="002067D2" w:rsidP="002067D2">
      <w:pPr>
        <w:pStyle w:val="a5"/>
        <w:suppressAutoHyphens w:val="0"/>
        <w:spacing w:after="0"/>
        <w:ind w:firstLine="851"/>
        <w:jc w:val="both"/>
        <w:rPr>
          <w:sz w:val="28"/>
          <w:szCs w:val="28"/>
        </w:rPr>
      </w:pPr>
      <w:r w:rsidRPr="009B60A1">
        <w:rPr>
          <w:sz w:val="28"/>
          <w:szCs w:val="28"/>
        </w:rPr>
        <w:t xml:space="preserve">6. При получении заявления от не менее чем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 </w:t>
      </w:r>
    </w:p>
    <w:p w14:paraId="09CE0F26" w14:textId="77777777" w:rsidR="002067D2" w:rsidRPr="009B60A1" w:rsidRDefault="002067D2" w:rsidP="002067D2">
      <w:pPr>
        <w:pStyle w:val="a5"/>
        <w:suppressAutoHyphens w:val="0"/>
        <w:spacing w:after="0"/>
        <w:ind w:firstLine="851"/>
        <w:jc w:val="both"/>
        <w:rPr>
          <w:sz w:val="28"/>
          <w:szCs w:val="28"/>
        </w:rPr>
      </w:pPr>
      <w:r w:rsidRPr="009B60A1">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14:paraId="4127CA0B" w14:textId="77777777" w:rsidR="002067D2" w:rsidRPr="009B60A1" w:rsidRDefault="002067D2" w:rsidP="002067D2">
      <w:pPr>
        <w:pStyle w:val="a5"/>
        <w:suppressAutoHyphens w:val="0"/>
        <w:spacing w:after="0"/>
        <w:ind w:firstLine="851"/>
        <w:jc w:val="both"/>
        <w:rPr>
          <w:sz w:val="28"/>
          <w:szCs w:val="28"/>
        </w:rPr>
      </w:pPr>
      <w:r w:rsidRPr="009B60A1">
        <w:rPr>
          <w:sz w:val="28"/>
          <w:szCs w:val="28"/>
        </w:rPr>
        <w:t>8. Чрезвычайные заседания Совета созываются главой района, председателем Совета немедленно без предварительной подготовки документов в случаях:</w:t>
      </w:r>
    </w:p>
    <w:p w14:paraId="2E7EEC67" w14:textId="77777777" w:rsidR="002067D2" w:rsidRPr="009B60A1" w:rsidRDefault="002067D2" w:rsidP="002067D2">
      <w:pPr>
        <w:pStyle w:val="a5"/>
        <w:tabs>
          <w:tab w:val="left" w:pos="840"/>
        </w:tabs>
        <w:suppressAutoHyphens w:val="0"/>
        <w:spacing w:after="0"/>
        <w:ind w:firstLine="851"/>
        <w:jc w:val="both"/>
        <w:rPr>
          <w:sz w:val="28"/>
          <w:szCs w:val="28"/>
        </w:rPr>
      </w:pPr>
      <w:r w:rsidRPr="009B60A1">
        <w:rPr>
          <w:sz w:val="28"/>
          <w:szCs w:val="28"/>
        </w:rPr>
        <w:t>введения на территории Краснодарского края или муниципального образования Кавказский район режима чрезвычайного положения;</w:t>
      </w:r>
    </w:p>
    <w:p w14:paraId="563FEE2E" w14:textId="77777777" w:rsidR="002067D2" w:rsidRPr="009B60A1" w:rsidRDefault="002067D2" w:rsidP="002067D2">
      <w:pPr>
        <w:pStyle w:val="a5"/>
        <w:tabs>
          <w:tab w:val="left" w:pos="840"/>
        </w:tabs>
        <w:suppressAutoHyphens w:val="0"/>
        <w:spacing w:after="0"/>
        <w:ind w:firstLine="851"/>
        <w:jc w:val="both"/>
        <w:rPr>
          <w:sz w:val="28"/>
          <w:szCs w:val="28"/>
        </w:rPr>
      </w:pPr>
      <w:r w:rsidRPr="009B60A1">
        <w:rPr>
          <w:sz w:val="28"/>
          <w:szCs w:val="28"/>
        </w:rPr>
        <w:t>массовых нарушений общественного порядка на территории муниципального образования _Кавказский район;</w:t>
      </w:r>
    </w:p>
    <w:p w14:paraId="6DA12E7A" w14:textId="77777777" w:rsidR="002067D2" w:rsidRPr="009B60A1" w:rsidRDefault="002067D2" w:rsidP="002067D2">
      <w:pPr>
        <w:pStyle w:val="a5"/>
        <w:suppressAutoHyphens w:val="0"/>
        <w:spacing w:after="0"/>
        <w:ind w:firstLine="851"/>
        <w:jc w:val="both"/>
        <w:rPr>
          <w:sz w:val="28"/>
          <w:szCs w:val="28"/>
        </w:rPr>
      </w:pPr>
      <w:r w:rsidRPr="009B60A1">
        <w:rPr>
          <w:sz w:val="28"/>
          <w:szCs w:val="28"/>
        </w:rPr>
        <w:t>стихийных бедствий и иных чрезвычайных ситуаций, требующих принятия экстренных решений;</w:t>
      </w:r>
    </w:p>
    <w:p w14:paraId="5B81015E" w14:textId="77777777" w:rsidR="002067D2" w:rsidRPr="009B60A1" w:rsidRDefault="002067D2" w:rsidP="002067D2">
      <w:pPr>
        <w:pStyle w:val="a5"/>
        <w:tabs>
          <w:tab w:val="left" w:pos="-900"/>
        </w:tabs>
        <w:suppressAutoHyphens w:val="0"/>
        <w:spacing w:after="0"/>
        <w:ind w:firstLine="851"/>
        <w:jc w:val="both"/>
        <w:rPr>
          <w:sz w:val="28"/>
          <w:szCs w:val="28"/>
        </w:rPr>
      </w:pPr>
      <w:r w:rsidRPr="009B60A1">
        <w:rPr>
          <w:color w:val="000000"/>
          <w:sz w:val="28"/>
          <w:szCs w:val="28"/>
          <w:lang w:eastAsia="ar-SA"/>
        </w:rPr>
        <w:t xml:space="preserve">возникновения </w:t>
      </w:r>
      <w:r w:rsidRPr="009B60A1">
        <w:rPr>
          <w:sz w:val="28"/>
          <w:szCs w:val="28"/>
        </w:rPr>
        <w:t>неотложных ситуаций, требующих незамедлительного принятия решения Советом.</w:t>
      </w:r>
    </w:p>
    <w:p w14:paraId="7F1E6782" w14:textId="77777777" w:rsidR="002067D2" w:rsidRPr="009B60A1" w:rsidRDefault="002067D2" w:rsidP="002067D2">
      <w:pPr>
        <w:pStyle w:val="a5"/>
        <w:suppressAutoHyphens w:val="0"/>
        <w:spacing w:after="0"/>
        <w:ind w:firstLine="851"/>
        <w:jc w:val="both"/>
        <w:rPr>
          <w:sz w:val="28"/>
          <w:szCs w:val="28"/>
        </w:rPr>
      </w:pPr>
      <w:r w:rsidRPr="009B60A1">
        <w:rPr>
          <w:sz w:val="28"/>
          <w:szCs w:val="28"/>
        </w:rPr>
        <w:t xml:space="preserve">Депутаты Совета прибывают на чрезвычайное заседание без </w:t>
      </w:r>
      <w:r w:rsidRPr="009B60A1">
        <w:rPr>
          <w:sz w:val="28"/>
          <w:szCs w:val="28"/>
        </w:rPr>
        <w:lastRenderedPageBreak/>
        <w:t>предварительного приглашения, при этом используются все средства оповещения депутатов Совета.</w:t>
      </w:r>
    </w:p>
    <w:p w14:paraId="4C75E9CD" w14:textId="77777777" w:rsidR="002067D2" w:rsidRPr="009B60A1" w:rsidRDefault="002067D2" w:rsidP="002067D2">
      <w:pPr>
        <w:pStyle w:val="a5"/>
        <w:suppressAutoHyphens w:val="0"/>
        <w:spacing w:after="0"/>
        <w:ind w:firstLine="851"/>
        <w:jc w:val="both"/>
        <w:rPr>
          <w:sz w:val="28"/>
          <w:szCs w:val="28"/>
        </w:rPr>
      </w:pPr>
      <w:r w:rsidRPr="009B60A1">
        <w:rPr>
          <w:sz w:val="28"/>
          <w:szCs w:val="28"/>
        </w:rPr>
        <w:t>9. Совет собирается на свое первое заседание не позднее чем в трехнедельный срок со дня избрания Совета в правомочном составе.</w:t>
      </w:r>
    </w:p>
    <w:p w14:paraId="629735D0" w14:textId="77777777" w:rsidR="002067D2" w:rsidRPr="009B60A1" w:rsidRDefault="002067D2" w:rsidP="002067D2">
      <w:pPr>
        <w:pStyle w:val="a5"/>
        <w:suppressAutoHyphens w:val="0"/>
        <w:spacing w:after="0"/>
        <w:ind w:firstLine="851"/>
        <w:jc w:val="both"/>
        <w:rPr>
          <w:sz w:val="28"/>
          <w:szCs w:val="28"/>
        </w:rPr>
      </w:pPr>
      <w:r w:rsidRPr="009B60A1">
        <w:rPr>
          <w:sz w:val="28"/>
          <w:szCs w:val="28"/>
        </w:rPr>
        <w:t>Первое после выборов заседание созывает и готовит действующий председатель Совета.</w:t>
      </w:r>
    </w:p>
    <w:p w14:paraId="5DF84C52" w14:textId="77777777" w:rsidR="002067D2" w:rsidRPr="009B60A1" w:rsidRDefault="002067D2" w:rsidP="002067D2">
      <w:pPr>
        <w:pStyle w:val="a5"/>
        <w:suppressAutoHyphens w:val="0"/>
        <w:spacing w:after="0"/>
        <w:ind w:firstLine="851"/>
        <w:jc w:val="both"/>
        <w:rPr>
          <w:sz w:val="28"/>
          <w:szCs w:val="28"/>
        </w:rPr>
      </w:pPr>
      <w:r w:rsidRPr="009B60A1">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9B60A1">
        <w:rPr>
          <w:strike/>
          <w:sz w:val="28"/>
          <w:szCs w:val="28"/>
        </w:rPr>
        <w:t xml:space="preserve"> </w:t>
      </w:r>
    </w:p>
    <w:p w14:paraId="1994C4E0" w14:textId="77777777" w:rsidR="002067D2" w:rsidRPr="009B60A1" w:rsidRDefault="002067D2" w:rsidP="002067D2">
      <w:pPr>
        <w:pStyle w:val="a5"/>
        <w:tabs>
          <w:tab w:val="left" w:pos="-1820"/>
          <w:tab w:val="left" w:pos="-1680"/>
        </w:tabs>
        <w:suppressAutoHyphens w:val="0"/>
        <w:autoSpaceDE w:val="0"/>
        <w:spacing w:after="0"/>
        <w:ind w:firstLine="851"/>
        <w:jc w:val="both"/>
        <w:rPr>
          <w:sz w:val="28"/>
          <w:szCs w:val="28"/>
        </w:rPr>
      </w:pPr>
      <w:r w:rsidRPr="009B60A1">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14:paraId="7B518C1B" w14:textId="77777777" w:rsidR="002067D2" w:rsidRPr="009B60A1" w:rsidRDefault="002067D2" w:rsidP="002067D2">
      <w:pPr>
        <w:autoSpaceDE w:val="0"/>
        <w:autoSpaceDN w:val="0"/>
        <w:adjustRightInd w:val="0"/>
        <w:ind w:firstLine="851"/>
        <w:jc w:val="both"/>
        <w:rPr>
          <w:rFonts w:eastAsia="Calibri"/>
          <w:sz w:val="28"/>
          <w:szCs w:val="28"/>
        </w:rPr>
      </w:pPr>
      <w:r w:rsidRPr="009B60A1">
        <w:rPr>
          <w:sz w:val="28"/>
          <w:szCs w:val="28"/>
        </w:rPr>
        <w:t xml:space="preserve">11. </w:t>
      </w:r>
      <w:r w:rsidRPr="009B60A1">
        <w:rPr>
          <w:rFonts w:eastAsia="Calibri"/>
          <w:sz w:val="28"/>
          <w:szCs w:val="28"/>
        </w:rPr>
        <w:t xml:space="preserve">Председательствует на заседании </w:t>
      </w:r>
      <w:r w:rsidRPr="009B60A1">
        <w:rPr>
          <w:sz w:val="28"/>
          <w:szCs w:val="28"/>
        </w:rPr>
        <w:t>председатель Совета</w:t>
      </w:r>
      <w:r w:rsidRPr="009B60A1">
        <w:rPr>
          <w:rFonts w:eastAsia="Calibri"/>
          <w:sz w:val="28"/>
          <w:szCs w:val="28"/>
        </w:rPr>
        <w:t>, в случае его отсутствия – один из его заместителей.</w:t>
      </w:r>
    </w:p>
    <w:p w14:paraId="0278D3A2" w14:textId="77777777" w:rsidR="002067D2" w:rsidRPr="009B60A1" w:rsidRDefault="002067D2" w:rsidP="002067D2">
      <w:pPr>
        <w:pStyle w:val="ConsNormal0"/>
        <w:tabs>
          <w:tab w:val="left" w:pos="-1820"/>
        </w:tabs>
        <w:suppressAutoHyphens w:val="0"/>
        <w:ind w:firstLine="851"/>
        <w:jc w:val="both"/>
        <w:rPr>
          <w:rFonts w:ascii="Times New Roman" w:hAnsi="Times New Roman" w:cs="Times New Roman"/>
          <w:sz w:val="28"/>
          <w:szCs w:val="28"/>
        </w:rPr>
      </w:pPr>
      <w:r w:rsidRPr="009B60A1">
        <w:rPr>
          <w:rFonts w:ascii="Times New Roman" w:eastAsia="Calibri" w:hAnsi="Times New Roman" w:cs="Times New Roman"/>
          <w:kern w:val="0"/>
          <w:sz w:val="28"/>
          <w:szCs w:val="28"/>
        </w:rPr>
        <w:t xml:space="preserve">В случае отсутствия </w:t>
      </w:r>
      <w:r w:rsidRPr="009B60A1">
        <w:rPr>
          <w:rFonts w:ascii="Times New Roman" w:hAnsi="Times New Roman" w:cs="Times New Roman"/>
          <w:sz w:val="28"/>
          <w:szCs w:val="28"/>
        </w:rPr>
        <w:t>председателя, заместителей председателя Совета</w:t>
      </w:r>
      <w:r w:rsidRPr="009B60A1">
        <w:rPr>
          <w:rFonts w:ascii="Times New Roman" w:eastAsia="Calibri" w:hAnsi="Times New Roman" w:cs="Times New Roman"/>
          <w:kern w:val="0"/>
          <w:sz w:val="28"/>
          <w:szCs w:val="28"/>
        </w:rPr>
        <w:t xml:space="preserve"> председательствует на заседании </w:t>
      </w:r>
      <w:r w:rsidRPr="009B60A1">
        <w:rPr>
          <w:rFonts w:ascii="Times New Roman" w:hAnsi="Times New Roman" w:cs="Times New Roman"/>
          <w:sz w:val="28"/>
          <w:szCs w:val="28"/>
        </w:rPr>
        <w:t xml:space="preserve">депутат Совета, избранный в соответствии с Регламентом Совета </w:t>
      </w:r>
    </w:p>
    <w:p w14:paraId="705BB003" w14:textId="77777777" w:rsidR="002067D2" w:rsidRPr="009B60A1" w:rsidRDefault="002067D2" w:rsidP="002067D2">
      <w:pPr>
        <w:pStyle w:val="ConsNormal0"/>
        <w:tabs>
          <w:tab w:val="left" w:pos="-1820"/>
        </w:tabs>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14:paraId="087C4BD8" w14:textId="77777777" w:rsidR="002067D2" w:rsidRPr="009B60A1" w:rsidRDefault="002067D2" w:rsidP="002067D2">
      <w:pPr>
        <w:pStyle w:val="ConsNormal0"/>
        <w:tabs>
          <w:tab w:val="left" w:pos="-1820"/>
        </w:tabs>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13. Порядок принятия решений Советом определяется настоящим Уставом и Регламентом Совета.</w:t>
      </w:r>
    </w:p>
    <w:p w14:paraId="2376657A" w14:textId="77777777" w:rsidR="002067D2" w:rsidRPr="009B60A1" w:rsidRDefault="002067D2" w:rsidP="002067D2">
      <w:pPr>
        <w:pStyle w:val="a5"/>
        <w:suppressAutoHyphens w:val="0"/>
        <w:spacing w:after="0"/>
        <w:ind w:firstLine="851"/>
        <w:jc w:val="both"/>
        <w:rPr>
          <w:sz w:val="28"/>
          <w:szCs w:val="28"/>
        </w:rPr>
      </w:pPr>
      <w:r w:rsidRPr="009B60A1">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14:paraId="101FC227" w14:textId="77777777" w:rsidR="002067D2" w:rsidRPr="009B60A1" w:rsidRDefault="002067D2" w:rsidP="002067D2">
      <w:pPr>
        <w:pStyle w:val="2"/>
        <w:keepNext w:val="0"/>
        <w:suppressAutoHyphens w:val="0"/>
        <w:spacing w:before="0" w:after="0"/>
        <w:ind w:firstLine="851"/>
        <w:rPr>
          <w:rFonts w:ascii="Times New Roman" w:hAnsi="Times New Roman"/>
          <w:i/>
          <w:sz w:val="28"/>
          <w:szCs w:val="28"/>
        </w:rPr>
      </w:pPr>
    </w:p>
    <w:p w14:paraId="2D681AED" w14:textId="77777777" w:rsidR="002067D2" w:rsidRPr="009B60A1" w:rsidRDefault="002067D2" w:rsidP="002067D2">
      <w:pPr>
        <w:pStyle w:val="2"/>
        <w:keepNext w:val="0"/>
        <w:suppressAutoHyphens w:val="0"/>
        <w:spacing w:before="0" w:after="0"/>
        <w:ind w:firstLine="851"/>
        <w:rPr>
          <w:rFonts w:ascii="Times New Roman" w:hAnsi="Times New Roman"/>
          <w:sz w:val="28"/>
          <w:szCs w:val="28"/>
        </w:rPr>
      </w:pPr>
      <w:r w:rsidRPr="009B60A1">
        <w:rPr>
          <w:rFonts w:ascii="Times New Roman" w:hAnsi="Times New Roman"/>
          <w:sz w:val="28"/>
          <w:szCs w:val="28"/>
        </w:rPr>
        <w:t xml:space="preserve">Статья 13. Депутатские комиссии (комитеты) Совета </w:t>
      </w:r>
    </w:p>
    <w:p w14:paraId="0DDDB7E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14:paraId="0DE44560" w14:textId="77777777" w:rsidR="002067D2" w:rsidRPr="009B60A1" w:rsidRDefault="002067D2" w:rsidP="002067D2">
      <w:pPr>
        <w:ind w:firstLine="851"/>
        <w:jc w:val="both"/>
        <w:rPr>
          <w:sz w:val="28"/>
          <w:szCs w:val="28"/>
        </w:rPr>
      </w:pPr>
      <w:r w:rsidRPr="009B60A1">
        <w:rPr>
          <w:sz w:val="28"/>
          <w:szCs w:val="28"/>
        </w:rPr>
        <w:t>2. Все депутаты Совета, за исключением председателя Совета, участвуют в работе комиссий (комитетов).</w:t>
      </w:r>
    </w:p>
    <w:p w14:paraId="0946396A" w14:textId="77777777" w:rsidR="002067D2" w:rsidRPr="009B60A1" w:rsidRDefault="002067D2" w:rsidP="002067D2">
      <w:pPr>
        <w:ind w:firstLine="851"/>
        <w:jc w:val="both"/>
        <w:rPr>
          <w:sz w:val="28"/>
          <w:szCs w:val="28"/>
        </w:rPr>
      </w:pPr>
      <w:r w:rsidRPr="009B60A1">
        <w:rPr>
          <w:sz w:val="28"/>
          <w:szCs w:val="28"/>
        </w:rPr>
        <w:t>3. Структура, порядок формирования, полномочия и организация работы комиссий (комитетов) определяются Регламентом Совета.</w:t>
      </w:r>
    </w:p>
    <w:p w14:paraId="66153A33" w14:textId="77777777" w:rsidR="002067D2" w:rsidRPr="009B60A1" w:rsidRDefault="002067D2" w:rsidP="002067D2">
      <w:pPr>
        <w:ind w:firstLine="851"/>
        <w:jc w:val="both"/>
        <w:rPr>
          <w:sz w:val="28"/>
          <w:szCs w:val="28"/>
        </w:rPr>
      </w:pPr>
      <w:r w:rsidRPr="009B60A1">
        <w:rPr>
          <w:sz w:val="28"/>
          <w:szCs w:val="28"/>
        </w:rPr>
        <w:t>4. Задачи и сроки полномочий комиссий (комитетов) определяются Советом при их образовании.</w:t>
      </w:r>
    </w:p>
    <w:p w14:paraId="57669430" w14:textId="77777777" w:rsidR="002067D2" w:rsidRPr="009B60A1" w:rsidRDefault="002067D2" w:rsidP="002067D2">
      <w:pPr>
        <w:ind w:firstLine="851"/>
        <w:jc w:val="both"/>
        <w:rPr>
          <w:sz w:val="28"/>
          <w:szCs w:val="28"/>
        </w:rPr>
      </w:pPr>
      <w:r w:rsidRPr="009B60A1">
        <w:rPr>
          <w:sz w:val="28"/>
          <w:szCs w:val="28"/>
        </w:rPr>
        <w:t>5. Комиссии (комитеты) ответственны перед Советом и ему подотчетны.</w:t>
      </w:r>
    </w:p>
    <w:p w14:paraId="154FD13A"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321A651A" w14:textId="77777777" w:rsidR="002067D2" w:rsidRPr="009B60A1" w:rsidRDefault="002067D2" w:rsidP="002067D2">
      <w:pPr>
        <w:pStyle w:val="ConsNormal0"/>
        <w:suppressAutoHyphens w:val="0"/>
        <w:ind w:firstLine="851"/>
        <w:jc w:val="both"/>
        <w:rPr>
          <w:rFonts w:ascii="Times New Roman" w:hAnsi="Times New Roman" w:cs="Times New Roman"/>
          <w:b/>
          <w:sz w:val="28"/>
          <w:szCs w:val="28"/>
        </w:rPr>
      </w:pPr>
      <w:r w:rsidRPr="009B60A1">
        <w:rPr>
          <w:rFonts w:ascii="Times New Roman" w:hAnsi="Times New Roman" w:cs="Times New Roman"/>
          <w:b/>
          <w:sz w:val="28"/>
          <w:szCs w:val="28"/>
        </w:rPr>
        <w:t xml:space="preserve">Статья 14. Полномочия председателя Совета </w:t>
      </w:r>
    </w:p>
    <w:p w14:paraId="39A577C7"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Председатель Совета:</w:t>
      </w:r>
    </w:p>
    <w:p w14:paraId="1BF0E54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0397F84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2) организует работу Совета, комитетов (комиссий);</w:t>
      </w:r>
    </w:p>
    <w:p w14:paraId="781BC94D"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представляет Совет в отношениях с населением;</w:t>
      </w:r>
    </w:p>
    <w:p w14:paraId="5D067A3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осуществляет руководство подготовкой заседания Совета;</w:t>
      </w:r>
    </w:p>
    <w:p w14:paraId="5C8AA74E"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lastRenderedPageBreak/>
        <w:t>5) формирует и подписывает повестку дня заседания Совета;</w:t>
      </w:r>
    </w:p>
    <w:p w14:paraId="4E413EB1"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14:paraId="380EE099"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14:paraId="2DCB0E5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8) координирует деятельность комиссий (комитетов) Совета;</w:t>
      </w:r>
    </w:p>
    <w:p w14:paraId="61F1373B"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14:paraId="7DE0AB4C"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2F186CC9"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11) принимает меры по обеспечению гласности и учету мнения населения в работе Совета;</w:t>
      </w:r>
    </w:p>
    <w:p w14:paraId="57121D54"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12) рассматривает обращения, поступившие в Совет, ведет прием граждан;</w:t>
      </w:r>
    </w:p>
    <w:p w14:paraId="6CFC163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13) подписывает протоколы заседаний Совета и решения Совета;</w:t>
      </w:r>
    </w:p>
    <w:p w14:paraId="1DEC97F1"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14) оказывает содействие депутатам Совета в осуществлении ими депутатских полномочий;</w:t>
      </w:r>
    </w:p>
    <w:p w14:paraId="188DC44E" w14:textId="77777777" w:rsidR="002067D2" w:rsidRPr="009B60A1" w:rsidRDefault="002067D2" w:rsidP="002067D2">
      <w:pPr>
        <w:ind w:firstLine="851"/>
        <w:jc w:val="both"/>
        <w:rPr>
          <w:sz w:val="28"/>
          <w:szCs w:val="28"/>
        </w:rPr>
      </w:pPr>
      <w:r w:rsidRPr="009B60A1">
        <w:rPr>
          <w:sz w:val="28"/>
          <w:szCs w:val="28"/>
        </w:rPr>
        <w:t>15) осуществляет прием и увольнение работников аппарата Совета, применяет к ним меры поощрения и взыскания;</w:t>
      </w:r>
    </w:p>
    <w:p w14:paraId="11B0B051" w14:textId="77777777" w:rsidR="002067D2" w:rsidRPr="009B60A1" w:rsidRDefault="002067D2" w:rsidP="002067D2">
      <w:pPr>
        <w:ind w:firstLine="851"/>
        <w:jc w:val="both"/>
        <w:rPr>
          <w:sz w:val="28"/>
          <w:szCs w:val="28"/>
        </w:rPr>
      </w:pPr>
      <w:r w:rsidRPr="009B60A1">
        <w:rPr>
          <w:sz w:val="28"/>
          <w:szCs w:val="28"/>
        </w:rPr>
        <w:t>16) организует подготовку, переподготовку и повышение квалификации работников аппарата Совета;</w:t>
      </w:r>
    </w:p>
    <w:p w14:paraId="4268CDF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17) осуществляет иные полномочия, возложенные на него законодательством, настоящим Уставом и иными муниципальными правовыми актами.</w:t>
      </w:r>
    </w:p>
    <w:p w14:paraId="49B1916F" w14:textId="77777777" w:rsidR="002067D2" w:rsidRPr="009B60A1" w:rsidRDefault="002067D2" w:rsidP="002067D2">
      <w:pPr>
        <w:pStyle w:val="ConsNormal0"/>
        <w:suppressAutoHyphens w:val="0"/>
        <w:ind w:firstLine="851"/>
        <w:jc w:val="both"/>
        <w:rPr>
          <w:rFonts w:ascii="Times New Roman" w:hAnsi="Times New Roman" w:cs="Times New Roman"/>
          <w:i/>
          <w:color w:val="FF0000"/>
          <w:sz w:val="28"/>
          <w:szCs w:val="28"/>
        </w:rPr>
      </w:pPr>
    </w:p>
    <w:p w14:paraId="3C2524F8" w14:textId="77777777" w:rsidR="002067D2" w:rsidRPr="009B60A1" w:rsidRDefault="002067D2" w:rsidP="002067D2">
      <w:pPr>
        <w:pStyle w:val="a5"/>
        <w:suppressAutoHyphens w:val="0"/>
        <w:spacing w:after="0"/>
        <w:ind w:firstLine="851"/>
        <w:rPr>
          <w:b/>
          <w:sz w:val="28"/>
          <w:szCs w:val="28"/>
        </w:rPr>
      </w:pPr>
      <w:r w:rsidRPr="009B60A1">
        <w:rPr>
          <w:b/>
          <w:sz w:val="28"/>
          <w:szCs w:val="28"/>
        </w:rPr>
        <w:t xml:space="preserve">Статья 15. Депутат Совета </w:t>
      </w:r>
    </w:p>
    <w:p w14:paraId="7808092B"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14:paraId="6754B6F9"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14:paraId="37FC4E24"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Срок полномочий депутата Совета составляет 5 лет.</w:t>
      </w:r>
    </w:p>
    <w:p w14:paraId="654E9331" w14:textId="77777777" w:rsidR="002067D2" w:rsidRPr="009B60A1" w:rsidRDefault="002067D2" w:rsidP="002067D2">
      <w:pPr>
        <w:pStyle w:val="a5"/>
        <w:suppressAutoHyphens w:val="0"/>
        <w:spacing w:after="0"/>
        <w:ind w:firstLine="851"/>
        <w:jc w:val="both"/>
        <w:rPr>
          <w:sz w:val="28"/>
          <w:szCs w:val="28"/>
        </w:rPr>
      </w:pPr>
      <w:r w:rsidRPr="009B60A1">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14:paraId="1271B005" w14:textId="77777777" w:rsidR="002067D2" w:rsidRPr="009B60A1" w:rsidRDefault="002067D2" w:rsidP="002067D2">
      <w:pPr>
        <w:ind w:firstLine="851"/>
        <w:jc w:val="both"/>
        <w:rPr>
          <w:sz w:val="28"/>
          <w:szCs w:val="28"/>
        </w:rPr>
      </w:pPr>
      <w:r w:rsidRPr="009B60A1">
        <w:rPr>
          <w:sz w:val="28"/>
          <w:szCs w:val="28"/>
        </w:rPr>
        <w:t xml:space="preserve">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w:t>
      </w:r>
      <w:r w:rsidRPr="009B60A1">
        <w:rPr>
          <w:sz w:val="28"/>
          <w:szCs w:val="28"/>
        </w:rPr>
        <w:lastRenderedPageBreak/>
        <w:t>муниципальной службы, за исключением случаев, установленных Федеральным законом</w:t>
      </w:r>
      <w:r w:rsidRPr="009B60A1">
        <w:rPr>
          <w:rFonts w:eastAsia="Calibri"/>
          <w:color w:val="000000" w:themeColor="text1"/>
          <w:sz w:val="28"/>
          <w:szCs w:val="28"/>
          <w:lang w:eastAsia="ru-RU"/>
        </w:rPr>
        <w:t xml:space="preserve"> </w:t>
      </w:r>
      <w:r w:rsidRPr="009B60A1">
        <w:rPr>
          <w:color w:val="000000" w:themeColor="text1"/>
          <w:sz w:val="28"/>
          <w:szCs w:val="28"/>
        </w:rPr>
        <w:t>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другими федеральными законами.</w:t>
      </w:r>
    </w:p>
    <w:p w14:paraId="2E7A74E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9B60A1">
        <w:rPr>
          <w:color w:val="000000" w:themeColor="text1"/>
          <w:sz w:val="28"/>
          <w:szCs w:val="28"/>
        </w:rPr>
        <w:t xml:space="preserve">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другими федеральными законами.</w:t>
      </w:r>
    </w:p>
    <w:p w14:paraId="2AE38787"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sz w:val="28"/>
          <w:szCs w:val="28"/>
        </w:rPr>
        <w:t xml:space="preserve">7. Депутат Совета должен соблюдать ограничения, запреты, исполнять обязанности, которые установлены законодательством Российской Федерации о </w:t>
      </w:r>
      <w:r w:rsidRPr="009B60A1">
        <w:rPr>
          <w:color w:val="000000" w:themeColor="text1"/>
          <w:sz w:val="28"/>
          <w:szCs w:val="28"/>
        </w:rPr>
        <w:t>противодействии коррупции.</w:t>
      </w:r>
    </w:p>
    <w:p w14:paraId="75D31610" w14:textId="77777777" w:rsidR="002067D2" w:rsidRPr="009B60A1" w:rsidRDefault="002067D2" w:rsidP="002067D2">
      <w:pPr>
        <w:autoSpaceDE w:val="0"/>
        <w:autoSpaceDN w:val="0"/>
        <w:adjustRightInd w:val="0"/>
        <w:ind w:firstLine="851"/>
        <w:jc w:val="both"/>
        <w:rPr>
          <w:iCs/>
          <w:color w:val="000000" w:themeColor="text1"/>
          <w:sz w:val="28"/>
          <w:szCs w:val="28"/>
        </w:rPr>
      </w:pPr>
      <w:r w:rsidRPr="009B60A1">
        <w:rPr>
          <w:iCs/>
          <w:color w:val="000000" w:themeColor="text1"/>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9B60A1">
        <w:rPr>
          <w:color w:val="000000" w:themeColor="text1"/>
          <w:sz w:val="28"/>
          <w:szCs w:val="28"/>
        </w:rPr>
        <w:t>от 20.03.2025 № 33-ФЗ "</w:t>
      </w:r>
      <w:r w:rsidRPr="009B60A1">
        <w:rPr>
          <w:rFonts w:eastAsia="Calibri"/>
          <w:color w:val="000000" w:themeColor="text1"/>
          <w:sz w:val="28"/>
          <w:szCs w:val="28"/>
          <w:lang w:eastAsia="ru-RU"/>
        </w:rPr>
        <w:t xml:space="preserve">Об общих принципах организации местного самоуправления в единой системе публичной власти" </w:t>
      </w:r>
      <w:r w:rsidRPr="009B60A1">
        <w:rPr>
          <w:iCs/>
          <w:color w:val="000000" w:themeColor="text1"/>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9B60A1">
          <w:rPr>
            <w:sz w:val="28"/>
          </w:rPr>
          <w:t>частями 3</w:t>
        </w:r>
      </w:hyperlink>
      <w:r w:rsidRPr="009B60A1">
        <w:rPr>
          <w:iCs/>
          <w:color w:val="000000" w:themeColor="text1"/>
          <w:sz w:val="28"/>
          <w:szCs w:val="28"/>
        </w:rPr>
        <w:t xml:space="preserve"> - </w:t>
      </w:r>
      <w:hyperlink r:id="rId9" w:history="1">
        <w:r w:rsidRPr="009B60A1">
          <w:rPr>
            <w:sz w:val="28"/>
          </w:rPr>
          <w:t>6 статьи 13</w:t>
        </w:r>
      </w:hyperlink>
      <w:r w:rsidRPr="009B60A1">
        <w:rPr>
          <w:iCs/>
          <w:color w:val="000000" w:themeColor="text1"/>
          <w:sz w:val="28"/>
          <w:szCs w:val="28"/>
        </w:rPr>
        <w:t xml:space="preserve"> Федерального закона от 25.12.2008 № 273-ФЗ "О противодействии коррупции".</w:t>
      </w:r>
    </w:p>
    <w:p w14:paraId="3E0263B7"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color w:val="000000" w:themeColor="text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7CB83FB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10. Депутат Совета, осуществляющий свои полномочия на постоянной основе, не вправе:</w:t>
      </w:r>
    </w:p>
    <w:p w14:paraId="4371405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заниматься предпринимательской деятельностью лично или через доверенных лиц;</w:t>
      </w:r>
    </w:p>
    <w:p w14:paraId="6ABD78E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участвовать в управлении коммерческой или некоммерческой организацией, за исключением следующих случаев:</w:t>
      </w:r>
    </w:p>
    <w:p w14:paraId="01D4447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47521C3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w:t>
      </w:r>
      <w:r w:rsidRPr="009B60A1">
        <w:rPr>
          <w:sz w:val="28"/>
          <w:szCs w:val="28"/>
        </w:rPr>
        <w:lastRenderedPageBreak/>
        <w:t>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3411EF5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в) представление на безвозмездной основе интересов муниципального образования Кавказский район в Совете муниципальных образований Краснодарского края, иных объединениях муниципальных образований, а также в их органах управления;</w:t>
      </w:r>
    </w:p>
    <w:p w14:paraId="2F176FF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г) представление на безвозмездной основе интересов муниципального образования Кавказский район в органах управления и ревизионной комиссии организации, учредителем (акционером, участником) которой является муниципальное образование Кавказский район, в соответствии с муниципальными правовыми актами, определяющими порядок осуществления от имени муниципального образования Кавказский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14:paraId="312E1EC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д) иные случаи, предусмотренные федеральными законами;</w:t>
      </w:r>
    </w:p>
    <w:p w14:paraId="515FBB4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60A00D0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720798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33E3A596" w14:textId="77777777" w:rsidR="002067D2" w:rsidRPr="009B60A1" w:rsidRDefault="002067D2" w:rsidP="002067D2">
      <w:pPr>
        <w:suppressAutoHyphens w:val="0"/>
        <w:autoSpaceDE w:val="0"/>
        <w:autoSpaceDN w:val="0"/>
        <w:adjustRightInd w:val="0"/>
        <w:ind w:firstLine="851"/>
        <w:jc w:val="both"/>
        <w:rPr>
          <w:rFonts w:eastAsia="Times New Roman"/>
          <w:b/>
          <w:bCs/>
          <w:iCs/>
          <w:kern w:val="0"/>
          <w:sz w:val="28"/>
          <w:szCs w:val="28"/>
          <w:lang w:eastAsia="ru-RU"/>
        </w:rPr>
      </w:pPr>
    </w:p>
    <w:p w14:paraId="3F54281C" w14:textId="77777777" w:rsidR="002067D2" w:rsidRPr="009B60A1" w:rsidRDefault="002067D2" w:rsidP="002067D2">
      <w:pPr>
        <w:suppressAutoHyphens w:val="0"/>
        <w:autoSpaceDE w:val="0"/>
        <w:autoSpaceDN w:val="0"/>
        <w:adjustRightInd w:val="0"/>
        <w:ind w:firstLine="851"/>
        <w:jc w:val="both"/>
        <w:rPr>
          <w:rFonts w:eastAsia="Times New Roman"/>
          <w:b/>
          <w:bCs/>
          <w:iCs/>
          <w:kern w:val="0"/>
          <w:sz w:val="28"/>
          <w:szCs w:val="28"/>
          <w:lang w:eastAsia="ru-RU"/>
        </w:rPr>
      </w:pPr>
      <w:r w:rsidRPr="009B60A1">
        <w:rPr>
          <w:rFonts w:eastAsia="Times New Roman"/>
          <w:b/>
          <w:bCs/>
          <w:iCs/>
          <w:kern w:val="0"/>
          <w:sz w:val="28"/>
          <w:szCs w:val="28"/>
          <w:lang w:eastAsia="ru-RU"/>
        </w:rPr>
        <w:t>Статья 16. Порядок проведения отчета депутата Совета перед избирателями</w:t>
      </w:r>
    </w:p>
    <w:p w14:paraId="1A9391FE" w14:textId="77777777" w:rsidR="002067D2" w:rsidRPr="009B60A1" w:rsidRDefault="002067D2" w:rsidP="002067D2">
      <w:pPr>
        <w:widowControl/>
        <w:suppressAutoHyphens w:val="0"/>
        <w:spacing w:line="288" w:lineRule="atLeast"/>
        <w:ind w:firstLine="851"/>
        <w:jc w:val="both"/>
        <w:rPr>
          <w:rFonts w:eastAsia="Times New Roman"/>
          <w:kern w:val="0"/>
          <w:sz w:val="28"/>
          <w:szCs w:val="28"/>
          <w:lang w:eastAsia="ru-RU"/>
        </w:rPr>
      </w:pPr>
      <w:bookmarkStart w:id="1" w:name="sub_1012"/>
      <w:r w:rsidRPr="009B60A1">
        <w:rPr>
          <w:rFonts w:eastAsia="Times New Roman"/>
          <w:kern w:val="0"/>
          <w:sz w:val="28"/>
          <w:szCs w:val="28"/>
          <w:lang w:eastAsia="ru-RU"/>
        </w:rPr>
        <w:t xml:space="preserve">1. Отчет </w:t>
      </w:r>
      <w:r w:rsidRPr="009B60A1">
        <w:rPr>
          <w:rFonts w:eastAsia="Times New Roman"/>
          <w:bCs/>
          <w:iCs/>
          <w:kern w:val="0"/>
          <w:sz w:val="28"/>
          <w:szCs w:val="28"/>
          <w:lang w:eastAsia="ru-RU"/>
        </w:rPr>
        <w:t>депутата Совета перед избирателями</w:t>
      </w:r>
      <w:r w:rsidRPr="009B60A1">
        <w:rPr>
          <w:rFonts w:eastAsia="Times New Roman"/>
          <w:kern w:val="0"/>
          <w:sz w:val="28"/>
          <w:szCs w:val="28"/>
          <w:lang w:eastAsia="ru-RU"/>
        </w:rPr>
        <w:t xml:space="preserve"> проводится посредством проведения депутатом встречи с избирателями.</w:t>
      </w:r>
    </w:p>
    <w:p w14:paraId="2A546C41"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 xml:space="preserve">Отчет представляет депутат </w:t>
      </w:r>
      <w:r w:rsidRPr="009B60A1">
        <w:rPr>
          <w:rFonts w:eastAsia="Times New Roman"/>
          <w:bCs/>
          <w:iCs/>
          <w:kern w:val="0"/>
          <w:sz w:val="28"/>
          <w:szCs w:val="28"/>
          <w:lang w:eastAsia="ru-RU"/>
        </w:rPr>
        <w:t xml:space="preserve">Совета </w:t>
      </w:r>
      <w:r w:rsidRPr="009B60A1">
        <w:rPr>
          <w:rFonts w:eastAsia="Calibri"/>
          <w:kern w:val="0"/>
          <w:sz w:val="28"/>
          <w:szCs w:val="28"/>
        </w:rPr>
        <w:t>лично.</w:t>
      </w:r>
    </w:p>
    <w:bookmarkEnd w:id="1"/>
    <w:p w14:paraId="03C9CF2F"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2. Отчет осуществляется в целях:</w:t>
      </w:r>
    </w:p>
    <w:p w14:paraId="701E022E"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lastRenderedPageBreak/>
        <w:t>объективного и достоверного информирования избирателей о деятельности депутата</w:t>
      </w:r>
      <w:r w:rsidRPr="009B60A1">
        <w:rPr>
          <w:rFonts w:eastAsia="Times New Roman"/>
          <w:bCs/>
          <w:iCs/>
          <w:kern w:val="0"/>
          <w:sz w:val="28"/>
          <w:szCs w:val="28"/>
          <w:lang w:eastAsia="ru-RU"/>
        </w:rPr>
        <w:t xml:space="preserve"> Совета</w:t>
      </w:r>
      <w:r w:rsidRPr="009B60A1">
        <w:rPr>
          <w:rFonts w:eastAsia="Calibri"/>
          <w:kern w:val="0"/>
          <w:sz w:val="28"/>
          <w:szCs w:val="28"/>
        </w:rPr>
        <w:t>;</w:t>
      </w:r>
    </w:p>
    <w:p w14:paraId="4A46A32F"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обеспечения открытости и публичности в деятельности депутата</w:t>
      </w:r>
      <w:r w:rsidRPr="009B60A1">
        <w:rPr>
          <w:rFonts w:eastAsia="Times New Roman"/>
          <w:bCs/>
          <w:iCs/>
          <w:kern w:val="0"/>
          <w:sz w:val="28"/>
          <w:szCs w:val="28"/>
          <w:lang w:eastAsia="ru-RU"/>
        </w:rPr>
        <w:t xml:space="preserve"> Совета</w:t>
      </w:r>
      <w:r w:rsidRPr="009B60A1">
        <w:rPr>
          <w:rFonts w:eastAsia="Calibri"/>
          <w:kern w:val="0"/>
          <w:sz w:val="28"/>
          <w:szCs w:val="28"/>
        </w:rPr>
        <w:t>;</w:t>
      </w:r>
    </w:p>
    <w:p w14:paraId="12EF2150"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повышения уровня доверия избирателей к депутату</w:t>
      </w:r>
      <w:r w:rsidRPr="009B60A1">
        <w:rPr>
          <w:rFonts w:eastAsia="Times New Roman"/>
          <w:bCs/>
          <w:iCs/>
          <w:kern w:val="0"/>
          <w:sz w:val="28"/>
          <w:szCs w:val="28"/>
          <w:lang w:eastAsia="ru-RU"/>
        </w:rPr>
        <w:t xml:space="preserve"> Совета</w:t>
      </w:r>
      <w:r w:rsidRPr="009B60A1">
        <w:rPr>
          <w:rFonts w:eastAsia="Calibri"/>
          <w:kern w:val="0"/>
          <w:sz w:val="28"/>
          <w:szCs w:val="28"/>
        </w:rPr>
        <w:t>;</w:t>
      </w:r>
    </w:p>
    <w:p w14:paraId="7ADDA85D"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 xml:space="preserve">обеспечение взаимодействия депутата </w:t>
      </w:r>
      <w:r w:rsidRPr="009B60A1">
        <w:rPr>
          <w:rFonts w:eastAsia="Times New Roman"/>
          <w:bCs/>
          <w:iCs/>
          <w:kern w:val="0"/>
          <w:sz w:val="28"/>
          <w:szCs w:val="28"/>
          <w:lang w:eastAsia="ru-RU"/>
        </w:rPr>
        <w:t xml:space="preserve">Совета </w:t>
      </w:r>
      <w:r w:rsidRPr="009B60A1">
        <w:rPr>
          <w:rFonts w:eastAsia="Calibri"/>
          <w:kern w:val="0"/>
          <w:sz w:val="28"/>
          <w:szCs w:val="28"/>
        </w:rPr>
        <w:t>с избирателями.</w:t>
      </w:r>
    </w:p>
    <w:p w14:paraId="249101BB" w14:textId="77777777" w:rsidR="002067D2" w:rsidRPr="009B60A1" w:rsidRDefault="002067D2" w:rsidP="002067D2">
      <w:pPr>
        <w:widowControl/>
        <w:suppressAutoHyphens w:val="0"/>
        <w:ind w:firstLine="851"/>
        <w:jc w:val="both"/>
        <w:rPr>
          <w:rFonts w:eastAsia="Calibri"/>
          <w:kern w:val="0"/>
          <w:sz w:val="28"/>
          <w:szCs w:val="28"/>
        </w:rPr>
      </w:pPr>
      <w:bookmarkStart w:id="2" w:name="sub_1031"/>
      <w:r w:rsidRPr="009B60A1">
        <w:rPr>
          <w:rFonts w:eastAsia="Calibri"/>
          <w:kern w:val="0"/>
          <w:sz w:val="28"/>
          <w:szCs w:val="28"/>
        </w:rPr>
        <w:t>3. Отчет проводится ежегодно в первом квартале следующего за отчетным годом.</w:t>
      </w:r>
    </w:p>
    <w:bookmarkEnd w:id="2"/>
    <w:p w14:paraId="69FC25D8"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0944B12E"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14:paraId="2B4DDFCB" w14:textId="77777777" w:rsidR="002067D2" w:rsidRPr="009B60A1" w:rsidRDefault="002067D2" w:rsidP="002067D2">
      <w:pPr>
        <w:widowControl/>
        <w:suppressAutoHyphens w:val="0"/>
        <w:ind w:firstLine="851"/>
        <w:jc w:val="both"/>
        <w:rPr>
          <w:rFonts w:eastAsia="Calibri"/>
          <w:kern w:val="0"/>
          <w:sz w:val="28"/>
          <w:szCs w:val="28"/>
        </w:rPr>
      </w:pPr>
      <w:bookmarkStart w:id="3" w:name="sub_1033"/>
      <w:r w:rsidRPr="009B60A1">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14:paraId="658F3D6B"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График отчетов размещается администрацией на официальном сайте муниципального образования Кавказский район в информационно-телекоммуникационной сети "Интернет".</w:t>
      </w:r>
    </w:p>
    <w:p w14:paraId="4334276F" w14:textId="77777777" w:rsidR="002067D2" w:rsidRPr="009B60A1" w:rsidRDefault="002067D2" w:rsidP="002067D2">
      <w:pPr>
        <w:widowControl/>
        <w:suppressAutoHyphens w:val="0"/>
        <w:ind w:firstLine="851"/>
        <w:rPr>
          <w:rFonts w:eastAsia="Calibri"/>
          <w:kern w:val="0"/>
          <w:sz w:val="28"/>
          <w:szCs w:val="28"/>
        </w:rPr>
      </w:pPr>
      <w:bookmarkStart w:id="4" w:name="sub_1034"/>
      <w:r w:rsidRPr="009B60A1">
        <w:rPr>
          <w:rFonts w:eastAsia="Calibri"/>
          <w:kern w:val="0"/>
          <w:sz w:val="28"/>
          <w:szCs w:val="28"/>
        </w:rPr>
        <w:t>5. Отчет перед избирателями проводится на территории избирательного округа.</w:t>
      </w:r>
    </w:p>
    <w:p w14:paraId="42D9A6F0"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14:paraId="32E62852"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Кавказский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14:paraId="42A5912E" w14:textId="77777777" w:rsidR="002067D2" w:rsidRPr="009B60A1" w:rsidRDefault="002067D2" w:rsidP="002067D2">
      <w:pPr>
        <w:widowControl/>
        <w:suppressAutoHyphens w:val="0"/>
        <w:ind w:firstLine="851"/>
        <w:jc w:val="both"/>
        <w:rPr>
          <w:rFonts w:eastAsia="Calibri"/>
          <w:kern w:val="0"/>
          <w:sz w:val="28"/>
          <w:szCs w:val="28"/>
        </w:rPr>
      </w:pPr>
      <w:bookmarkStart w:id="5" w:name="sub_1041"/>
      <w:bookmarkEnd w:id="4"/>
      <w:r w:rsidRPr="009B60A1">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14:paraId="64BF5ECF"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1CA527E2" w14:textId="77777777" w:rsidR="002067D2" w:rsidRPr="009B60A1" w:rsidRDefault="002067D2" w:rsidP="002067D2">
      <w:pPr>
        <w:widowControl/>
        <w:suppressAutoHyphens w:val="0"/>
        <w:ind w:firstLine="851"/>
        <w:jc w:val="both"/>
        <w:rPr>
          <w:rFonts w:eastAsia="Calibri"/>
          <w:kern w:val="0"/>
          <w:sz w:val="28"/>
          <w:szCs w:val="28"/>
        </w:rPr>
      </w:pPr>
      <w:bookmarkStart w:id="6" w:name="sub_1042"/>
      <w:r w:rsidRPr="009B60A1">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14:paraId="06F7C62C"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об участии в заседаниях Совета;</w:t>
      </w:r>
    </w:p>
    <w:p w14:paraId="6A7A3AE2"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об участии в подготовке вопросов для рассмотрения на заседаниях Совета;</w:t>
      </w:r>
    </w:p>
    <w:p w14:paraId="6E31D314"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14:paraId="087BA473"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lastRenderedPageBreak/>
        <w:t>о правотворческой деятельности (количестве подготовленных и внесенных проектов решений Совета, поправок к ним, результатах их рассмотрения);</w:t>
      </w:r>
    </w:p>
    <w:p w14:paraId="0A607EC3"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 содержании депутатских обращений, депутатских запросов и мер, принятых по ним;</w:t>
      </w:r>
    </w:p>
    <w:p w14:paraId="32EBAE0C"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 проведении личных приемов граждан;</w:t>
      </w:r>
    </w:p>
    <w:p w14:paraId="1680C679"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 количестве поступивших и рассмотренных обращений граждан, результатах их рассмотрения;</w:t>
      </w:r>
    </w:p>
    <w:p w14:paraId="654AC7B4"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Кавказский район, органами государственной власти, органами местного самоуправления;</w:t>
      </w:r>
    </w:p>
    <w:p w14:paraId="00DC23A1"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об иных формах депутатской деятельности;</w:t>
      </w:r>
    </w:p>
    <w:p w14:paraId="184F85CC" w14:textId="77777777" w:rsidR="002067D2" w:rsidRPr="009B60A1" w:rsidRDefault="002067D2" w:rsidP="002067D2">
      <w:pPr>
        <w:widowControl/>
        <w:suppressAutoHyphens w:val="0"/>
        <w:ind w:firstLine="851"/>
        <w:jc w:val="both"/>
        <w:rPr>
          <w:rFonts w:eastAsia="Calibri"/>
          <w:kern w:val="0"/>
          <w:sz w:val="28"/>
          <w:szCs w:val="28"/>
        </w:rPr>
      </w:pPr>
      <w:r w:rsidRPr="009B60A1">
        <w:rPr>
          <w:rFonts w:eastAsia="Calibri"/>
          <w:kern w:val="0"/>
          <w:sz w:val="28"/>
          <w:szCs w:val="28"/>
        </w:rPr>
        <w:t>об участии в проектах и акциях, проводимых на территории муниципального образования Кавказский район.</w:t>
      </w:r>
    </w:p>
    <w:p w14:paraId="3DCCA054" w14:textId="77777777" w:rsidR="002067D2" w:rsidRPr="009B60A1" w:rsidRDefault="002067D2" w:rsidP="002067D2">
      <w:pPr>
        <w:widowControl/>
        <w:suppressAutoHyphens w:val="0"/>
        <w:ind w:firstLine="851"/>
        <w:jc w:val="both"/>
        <w:rPr>
          <w:rFonts w:eastAsia="Calibri"/>
          <w:kern w:val="0"/>
          <w:sz w:val="28"/>
          <w:szCs w:val="28"/>
        </w:rPr>
      </w:pPr>
      <w:bookmarkStart w:id="7" w:name="sub_1043"/>
      <w:r w:rsidRPr="009B60A1">
        <w:rPr>
          <w:rFonts w:eastAsia="Calibri"/>
          <w:kern w:val="0"/>
          <w:sz w:val="28"/>
          <w:szCs w:val="28"/>
        </w:rPr>
        <w:t>9. Отчет не может носить агитационный характер.</w:t>
      </w:r>
    </w:p>
    <w:p w14:paraId="6E2F84DA" w14:textId="77777777" w:rsidR="002067D2" w:rsidRPr="009B60A1" w:rsidRDefault="002067D2" w:rsidP="002067D2">
      <w:pPr>
        <w:widowControl/>
        <w:suppressAutoHyphens w:val="0"/>
        <w:ind w:firstLine="851"/>
        <w:jc w:val="both"/>
        <w:rPr>
          <w:rFonts w:eastAsia="Calibri"/>
          <w:kern w:val="0"/>
          <w:sz w:val="28"/>
          <w:szCs w:val="28"/>
        </w:rPr>
      </w:pPr>
      <w:bookmarkStart w:id="8" w:name="sub_1051"/>
      <w:bookmarkEnd w:id="7"/>
      <w:r w:rsidRPr="009B60A1">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14:paraId="3008888C" w14:textId="77777777" w:rsidR="002067D2" w:rsidRPr="009B60A1" w:rsidRDefault="002067D2" w:rsidP="002067D2">
      <w:pPr>
        <w:widowControl/>
        <w:suppressAutoHyphens w:val="0"/>
        <w:ind w:firstLine="851"/>
        <w:jc w:val="both"/>
        <w:rPr>
          <w:rFonts w:eastAsia="Calibri"/>
          <w:kern w:val="0"/>
          <w:sz w:val="28"/>
          <w:szCs w:val="28"/>
        </w:rPr>
      </w:pPr>
      <w:bookmarkStart w:id="9" w:name="sub_1052"/>
      <w:bookmarkEnd w:id="8"/>
      <w:r w:rsidRPr="009B60A1">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526B2552" w14:textId="77777777" w:rsidR="002067D2" w:rsidRPr="009B60A1" w:rsidRDefault="002067D2" w:rsidP="002067D2">
      <w:pPr>
        <w:widowControl/>
        <w:suppressAutoHyphens w:val="0"/>
        <w:ind w:firstLine="851"/>
        <w:jc w:val="both"/>
        <w:rPr>
          <w:rFonts w:eastAsia="Calibri"/>
          <w:kern w:val="0"/>
          <w:sz w:val="28"/>
          <w:szCs w:val="28"/>
        </w:rPr>
      </w:pPr>
      <w:bookmarkStart w:id="10" w:name="sub_1053"/>
      <w:bookmarkEnd w:id="9"/>
      <w:r w:rsidRPr="009B60A1">
        <w:rPr>
          <w:rFonts w:eastAsia="Calibri"/>
          <w:kern w:val="0"/>
          <w:sz w:val="28"/>
          <w:szCs w:val="28"/>
        </w:rPr>
        <w:t xml:space="preserve">12. Администрация размещает отчет депутата Совета на официальном сайте </w:t>
      </w:r>
      <w:r w:rsidRPr="009B60A1">
        <w:rPr>
          <w:rFonts w:eastAsia="Calibri"/>
          <w:color w:val="000000"/>
          <w:kern w:val="0"/>
          <w:sz w:val="28"/>
          <w:szCs w:val="28"/>
        </w:rPr>
        <w:t xml:space="preserve">муниципального образования Кавказский район </w:t>
      </w:r>
      <w:r w:rsidRPr="009B60A1">
        <w:rPr>
          <w:rFonts w:eastAsia="Calibri"/>
          <w:kern w:val="0"/>
          <w:sz w:val="28"/>
          <w:szCs w:val="28"/>
        </w:rPr>
        <w:t>в информационно-телекоммуникационной сети "Интернет" не позднее 5 рабочих дней со дня его поступления от председателя Совета.</w:t>
      </w:r>
    </w:p>
    <w:p w14:paraId="7383990C" w14:textId="77777777" w:rsidR="002067D2" w:rsidRPr="009B60A1" w:rsidRDefault="002067D2" w:rsidP="002067D2">
      <w:pPr>
        <w:widowControl/>
        <w:suppressAutoHyphens w:val="0"/>
        <w:ind w:firstLine="851"/>
        <w:jc w:val="both"/>
        <w:rPr>
          <w:rFonts w:eastAsia="Calibri"/>
          <w:kern w:val="0"/>
          <w:sz w:val="28"/>
          <w:szCs w:val="28"/>
        </w:rPr>
      </w:pPr>
      <w:bookmarkStart w:id="11" w:name="sub_1054"/>
      <w:bookmarkEnd w:id="10"/>
      <w:r w:rsidRPr="009B60A1">
        <w:rPr>
          <w:rFonts w:eastAsia="Calibri"/>
          <w:kern w:val="0"/>
          <w:sz w:val="28"/>
          <w:szCs w:val="28"/>
        </w:rPr>
        <w:t>13. Отчеты хранятся в течение всего срока полномочий Совета текущего созыва.</w:t>
      </w:r>
      <w:bookmarkEnd w:id="11"/>
    </w:p>
    <w:p w14:paraId="1A934E88" w14:textId="77777777" w:rsidR="002067D2" w:rsidRPr="009B60A1" w:rsidRDefault="002067D2" w:rsidP="002067D2">
      <w:pPr>
        <w:pStyle w:val="a5"/>
        <w:spacing w:after="0"/>
        <w:ind w:firstLine="851"/>
        <w:rPr>
          <w:b/>
          <w:kern w:val="2"/>
          <w:sz w:val="28"/>
          <w:szCs w:val="28"/>
        </w:rPr>
      </w:pPr>
    </w:p>
    <w:p w14:paraId="203883E9" w14:textId="77777777" w:rsidR="002067D2" w:rsidRPr="009B60A1" w:rsidRDefault="002067D2" w:rsidP="002067D2">
      <w:pPr>
        <w:autoSpaceDE w:val="0"/>
        <w:autoSpaceDN w:val="0"/>
        <w:adjustRightInd w:val="0"/>
        <w:ind w:firstLine="851"/>
        <w:jc w:val="both"/>
        <w:rPr>
          <w:rFonts w:eastAsia="Times New Roman"/>
          <w:b/>
          <w:bCs/>
          <w:iCs/>
          <w:sz w:val="28"/>
          <w:szCs w:val="28"/>
          <w:lang w:eastAsia="ru-RU"/>
        </w:rPr>
      </w:pPr>
      <w:r w:rsidRPr="009B60A1">
        <w:rPr>
          <w:rFonts w:eastAsia="Times New Roman"/>
          <w:b/>
          <w:bCs/>
          <w:iCs/>
          <w:sz w:val="28"/>
          <w:szCs w:val="28"/>
          <w:lang w:eastAsia="ru-RU"/>
        </w:rPr>
        <w:t>Статья 17. Досрочное прекращение полномочий депутата Совета</w:t>
      </w:r>
    </w:p>
    <w:p w14:paraId="33294694" w14:textId="77777777" w:rsidR="002067D2" w:rsidRPr="009B60A1" w:rsidRDefault="002067D2" w:rsidP="002067D2">
      <w:pPr>
        <w:pStyle w:val="a5"/>
        <w:suppressAutoHyphens w:val="0"/>
        <w:spacing w:after="0"/>
        <w:ind w:firstLine="851"/>
        <w:jc w:val="both"/>
        <w:rPr>
          <w:sz w:val="28"/>
          <w:szCs w:val="28"/>
        </w:rPr>
      </w:pPr>
      <w:r w:rsidRPr="009B60A1">
        <w:rPr>
          <w:sz w:val="28"/>
          <w:szCs w:val="28"/>
        </w:rPr>
        <w:t>1. Полномочия депутата Совета прекращаются досрочно в случаях:</w:t>
      </w:r>
    </w:p>
    <w:p w14:paraId="518579CD"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 смерти;</w:t>
      </w:r>
    </w:p>
    <w:p w14:paraId="089E85BE"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2) отставки по собственному желанию;</w:t>
      </w:r>
    </w:p>
    <w:p w14:paraId="447D7C7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признания судом недееспособным или ограниченно дееспособным;</w:t>
      </w:r>
    </w:p>
    <w:p w14:paraId="1D1C2AFC"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признания судом безвестно отсутствующим или объявления умершим;</w:t>
      </w:r>
    </w:p>
    <w:p w14:paraId="5CA9CBE7"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5) вступления в отношении его в законную силу обвинительного приговора суда;</w:t>
      </w:r>
    </w:p>
    <w:p w14:paraId="79004C4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6) выезда за пределы Российской Федерации на постоянное место жительства;</w:t>
      </w:r>
    </w:p>
    <w:p w14:paraId="1B7A7D09" w14:textId="77777777" w:rsidR="002067D2" w:rsidRPr="009B60A1" w:rsidRDefault="002067D2" w:rsidP="002067D2">
      <w:pPr>
        <w:autoSpaceDE w:val="0"/>
        <w:autoSpaceDN w:val="0"/>
        <w:adjustRightInd w:val="0"/>
        <w:ind w:firstLine="851"/>
        <w:jc w:val="both"/>
        <w:rPr>
          <w:strike/>
          <w:sz w:val="28"/>
          <w:szCs w:val="28"/>
        </w:rPr>
      </w:pPr>
      <w:r w:rsidRPr="009B60A1">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w:t>
      </w:r>
      <w:r w:rsidRPr="009B60A1">
        <w:rPr>
          <w:rFonts w:eastAsia="Calibri"/>
          <w:sz w:val="28"/>
          <w:szCs w:val="28"/>
          <w:lang w:eastAsia="ru-RU"/>
        </w:rPr>
        <w:lastRenderedPageBreak/>
        <w:t xml:space="preserve">территории иностранного государства гражданина Российской Федерации </w:t>
      </w:r>
    </w:p>
    <w:p w14:paraId="451B7BE4"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8) досрочного прекращения полномочий Совета;</w:t>
      </w:r>
    </w:p>
    <w:p w14:paraId="4A6CA774"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14:paraId="4560EDD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10) </w:t>
      </w:r>
      <w:r w:rsidRPr="009B60A1">
        <w:rPr>
          <w:rFonts w:eastAsia="Times New Roman"/>
          <w:sz w:val="28"/>
          <w:szCs w:val="28"/>
          <w:lang w:eastAsia="ru-RU"/>
        </w:rPr>
        <w:t>приобретения им статуса иностранного агента;</w:t>
      </w:r>
    </w:p>
    <w:p w14:paraId="329270F5" w14:textId="77777777" w:rsidR="002067D2" w:rsidRPr="009B60A1" w:rsidRDefault="002067D2" w:rsidP="002067D2">
      <w:pPr>
        <w:ind w:firstLine="851"/>
        <w:jc w:val="both"/>
        <w:rPr>
          <w:sz w:val="28"/>
          <w:szCs w:val="28"/>
        </w:rPr>
      </w:pPr>
      <w:r w:rsidRPr="009B60A1">
        <w:rPr>
          <w:sz w:val="28"/>
          <w:szCs w:val="28"/>
        </w:rPr>
        <w:t xml:space="preserve">11) в иных случаях, установленных Федеральным законом </w:t>
      </w:r>
      <w:r w:rsidRPr="009B60A1">
        <w:rPr>
          <w:color w:val="000000"/>
          <w:sz w:val="28"/>
          <w:szCs w:val="28"/>
        </w:rPr>
        <w:t>от 20.03.2025 № 33-ФЗ "</w:t>
      </w:r>
      <w:r w:rsidRPr="009B60A1">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9B60A1">
        <w:rPr>
          <w:sz w:val="28"/>
          <w:szCs w:val="28"/>
        </w:rPr>
        <w:t>и другими федеральными законами.</w:t>
      </w:r>
    </w:p>
    <w:p w14:paraId="370444E4"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sz w:val="28"/>
          <w:szCs w:val="28"/>
        </w:rPr>
        <w:t xml:space="preserve">2. </w:t>
      </w:r>
      <w:r w:rsidRPr="009B60A1">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9B60A1">
        <w:rPr>
          <w:rFonts w:eastAsia="Calibri"/>
          <w:sz w:val="28"/>
          <w:szCs w:val="28"/>
          <w:lang w:eastAsia="ru-RU"/>
        </w:rPr>
        <w:t>.</w:t>
      </w:r>
    </w:p>
    <w:p w14:paraId="39D3A928" w14:textId="77777777" w:rsidR="002067D2" w:rsidRPr="009B60A1" w:rsidRDefault="002067D2" w:rsidP="002067D2">
      <w:pPr>
        <w:ind w:firstLine="851"/>
        <w:jc w:val="both"/>
        <w:rPr>
          <w:sz w:val="28"/>
          <w:szCs w:val="28"/>
        </w:rPr>
      </w:pPr>
      <w:r w:rsidRPr="009B60A1">
        <w:rPr>
          <w:sz w:val="28"/>
          <w:szCs w:val="28"/>
        </w:rPr>
        <w:t>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w:t>
      </w:r>
    </w:p>
    <w:p w14:paraId="080D4491"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14:paraId="000C2AC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14:paraId="6DD194F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Pr="009B60A1">
        <w:rPr>
          <w:sz w:val="28"/>
          <w:szCs w:val="28"/>
        </w:rPr>
        <w:t>пунктом 2 части 1 настоящей статьи</w:t>
      </w:r>
      <w:r w:rsidRPr="009B60A1">
        <w:rPr>
          <w:rFonts w:eastAsia="Calibri"/>
          <w:sz w:val="28"/>
          <w:szCs w:val="28"/>
          <w:lang w:eastAsia="ru-RU"/>
        </w:rPr>
        <w:t xml:space="preserve">, не принято в сроки, предусмотренные </w:t>
      </w:r>
      <w:r w:rsidRPr="009B60A1">
        <w:rPr>
          <w:rFonts w:eastAsia="Calibri"/>
          <w:color w:val="000000"/>
          <w:sz w:val="28"/>
          <w:szCs w:val="28"/>
          <w:lang w:eastAsia="ru-RU"/>
        </w:rPr>
        <w:t>частью 4</w:t>
      </w:r>
      <w:r w:rsidRPr="009B60A1">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14:paraId="1C4CB9ED"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685737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08AB892E" w14:textId="77777777" w:rsidR="002067D2" w:rsidRPr="009B60A1" w:rsidRDefault="002067D2" w:rsidP="002067D2">
      <w:pPr>
        <w:ind w:firstLine="851"/>
        <w:jc w:val="both"/>
        <w:rPr>
          <w:sz w:val="28"/>
          <w:szCs w:val="28"/>
        </w:rPr>
      </w:pPr>
    </w:p>
    <w:p w14:paraId="37BA613C" w14:textId="77777777" w:rsidR="002067D2" w:rsidRPr="009B60A1" w:rsidRDefault="002067D2" w:rsidP="002067D2">
      <w:pPr>
        <w:ind w:firstLine="851"/>
        <w:jc w:val="both"/>
        <w:rPr>
          <w:b/>
          <w:sz w:val="28"/>
          <w:szCs w:val="28"/>
        </w:rPr>
      </w:pPr>
      <w:r w:rsidRPr="009B60A1">
        <w:rPr>
          <w:b/>
          <w:sz w:val="28"/>
          <w:szCs w:val="28"/>
        </w:rPr>
        <w:t>Статья 18. Гарантии осуществления полномочий депутата Совета</w:t>
      </w:r>
    </w:p>
    <w:p w14:paraId="0431052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w:t>
      </w:r>
      <w:r w:rsidRPr="009B60A1">
        <w:rPr>
          <w:sz w:val="28"/>
          <w:szCs w:val="28"/>
        </w:rPr>
        <w:lastRenderedPageBreak/>
        <w:t>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679E7DA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4647787D"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14:paraId="3EE620D0"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Pr="009B60A1">
        <w:rPr>
          <w:rFonts w:ascii="Times New Roman" w:hAnsi="Times New Roman" w:cs="Times New Roman"/>
          <w:color w:val="000000" w:themeColor="text1"/>
          <w:sz w:val="28"/>
          <w:szCs w:val="28"/>
        </w:rPr>
        <w:t xml:space="preserve">Законом Краснодарского края от </w:t>
      </w:r>
      <w:r w:rsidRPr="009B60A1">
        <w:rPr>
          <w:rFonts w:ascii="Times New Roman" w:hAnsi="Times New Roman" w:cs="Times New Roman"/>
          <w:sz w:val="28"/>
          <w:szCs w:val="28"/>
          <w:shd w:val="clear" w:color="auto" w:fill="FFFFFF"/>
        </w:rPr>
        <w:t xml:space="preserve">12.12.2025 г. № 5458-КЗ </w:t>
      </w:r>
      <w:r w:rsidRPr="009B60A1">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Pr="009B60A1">
        <w:rPr>
          <w:rFonts w:ascii="Times New Roman" w:hAnsi="Times New Roman" w:cs="Times New Roman"/>
          <w:sz w:val="28"/>
          <w:szCs w:val="28"/>
        </w:rPr>
        <w:t>.</w:t>
      </w:r>
    </w:p>
    <w:p w14:paraId="1D859764"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290DAA47"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0C4A1C32" w14:textId="77777777" w:rsidR="002067D2" w:rsidRPr="009B60A1" w:rsidRDefault="002067D2" w:rsidP="002067D2">
      <w:pPr>
        <w:ind w:firstLine="851"/>
        <w:jc w:val="both"/>
        <w:rPr>
          <w:bCs/>
          <w:color w:val="000000"/>
          <w:sz w:val="28"/>
          <w:szCs w:val="28"/>
        </w:rPr>
      </w:pPr>
      <w:r w:rsidRPr="009B60A1">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9B60A1">
        <w:rPr>
          <w:rFonts w:eastAsia="Calibri"/>
          <w:sz w:val="28"/>
          <w:szCs w:val="28"/>
          <w:lang w:eastAsia="ru-RU"/>
        </w:rPr>
        <w:t>, продолжительность которого составляет в совокупности</w:t>
      </w:r>
      <w:r w:rsidRPr="009B60A1">
        <w:rPr>
          <w:bCs/>
          <w:color w:val="000000"/>
          <w:sz w:val="28"/>
          <w:szCs w:val="28"/>
        </w:rPr>
        <w:t xml:space="preserve"> шесть рабочих дней в месяц.</w:t>
      </w:r>
    </w:p>
    <w:p w14:paraId="122858B3"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14:paraId="30DF76C9" w14:textId="77777777" w:rsidR="002067D2" w:rsidRPr="009B60A1" w:rsidRDefault="002067D2" w:rsidP="002067D2">
      <w:pPr>
        <w:pStyle w:val="ConsNormal0"/>
        <w:ind w:firstLine="851"/>
        <w:jc w:val="both"/>
        <w:rPr>
          <w:rFonts w:ascii="Times New Roman" w:hAnsi="Times New Roman" w:cs="Times New Roman"/>
          <w:sz w:val="28"/>
          <w:szCs w:val="28"/>
        </w:rPr>
      </w:pPr>
    </w:p>
    <w:p w14:paraId="07DCD9DC" w14:textId="77777777" w:rsidR="002067D2" w:rsidRPr="009B60A1" w:rsidRDefault="002067D2" w:rsidP="002067D2">
      <w:pPr>
        <w:ind w:firstLine="851"/>
        <w:jc w:val="both"/>
        <w:rPr>
          <w:b/>
          <w:color w:val="000000"/>
          <w:sz w:val="28"/>
          <w:szCs w:val="28"/>
        </w:rPr>
      </w:pPr>
      <w:r w:rsidRPr="009B60A1">
        <w:rPr>
          <w:b/>
          <w:sz w:val="28"/>
          <w:szCs w:val="28"/>
        </w:rPr>
        <w:t xml:space="preserve">Статья 19. Глава </w:t>
      </w:r>
      <w:r w:rsidRPr="009B60A1">
        <w:rPr>
          <w:b/>
          <w:color w:val="000000"/>
          <w:sz w:val="28"/>
          <w:szCs w:val="28"/>
        </w:rPr>
        <w:t>района</w:t>
      </w:r>
    </w:p>
    <w:p w14:paraId="3E9E826C" w14:textId="77777777" w:rsidR="002067D2" w:rsidRPr="009B60A1" w:rsidRDefault="002067D2" w:rsidP="002067D2">
      <w:pPr>
        <w:pStyle w:val="ConsNormal0"/>
        <w:tabs>
          <w:tab w:val="left" w:pos="-1820"/>
        </w:tabs>
        <w:autoSpaceDE/>
        <w:autoSpaceDN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Глава района является высшим должностным лицом муниципального образования Кавказский район, наделяется настоящим Уставом собственными полномочиями по решению вопросов </w:t>
      </w:r>
      <w:r w:rsidRPr="009B60A1">
        <w:rPr>
          <w:rFonts w:ascii="Times New Roman" w:hAnsi="Times New Roman" w:cs="Times New Roman"/>
          <w:sz w:val="28"/>
          <w:szCs w:val="28"/>
          <w:lang w:eastAsia="ru-RU"/>
        </w:rPr>
        <w:t>непосредственного обеспечения жизнедеятельности населения</w:t>
      </w:r>
      <w:r w:rsidRPr="009B60A1">
        <w:rPr>
          <w:rFonts w:ascii="Times New Roman" w:hAnsi="Times New Roman" w:cs="Times New Roman"/>
          <w:sz w:val="28"/>
          <w:szCs w:val="28"/>
        </w:rPr>
        <w:t xml:space="preserve"> и по организации деятельности администрации муниципального образования Кавказский район.</w:t>
      </w:r>
    </w:p>
    <w:p w14:paraId="61FE373C" w14:textId="77777777" w:rsidR="002067D2" w:rsidRPr="009B60A1" w:rsidRDefault="002067D2" w:rsidP="002067D2">
      <w:pPr>
        <w:pStyle w:val="ConsNormal0"/>
        <w:tabs>
          <w:tab w:val="left" w:pos="-1820"/>
        </w:tabs>
        <w:autoSpaceDE/>
        <w:autoSpaceDN w:val="0"/>
        <w:ind w:firstLine="851"/>
        <w:jc w:val="both"/>
        <w:rPr>
          <w:rFonts w:ascii="Times New Roman" w:hAnsi="Times New Roman" w:cs="Times New Roman"/>
          <w:sz w:val="28"/>
          <w:szCs w:val="28"/>
        </w:rPr>
      </w:pPr>
      <w:r w:rsidRPr="009B60A1">
        <w:rPr>
          <w:rFonts w:ascii="Times New Roman" w:hAnsi="Times New Roman" w:cs="Times New Roman"/>
          <w:sz w:val="28"/>
          <w:szCs w:val="28"/>
        </w:rPr>
        <w:t>2. Глава района возглавляет администрацию муниципального образования Кавказский район. Глава района исполняет свои полномочия на постоянной основе.</w:t>
      </w:r>
    </w:p>
    <w:p w14:paraId="7099D601" w14:textId="77777777" w:rsidR="002067D2" w:rsidRPr="009B60A1" w:rsidRDefault="002067D2" w:rsidP="002067D2">
      <w:pPr>
        <w:pStyle w:val="ConsNormal0"/>
        <w:tabs>
          <w:tab w:val="left" w:pos="840"/>
        </w:tabs>
        <w:autoSpaceDE/>
        <w:autoSpaceDN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Наименования "глава муниципального образования Кавказский муниципальный район Краснодарского края", "глава администрации </w:t>
      </w:r>
      <w:r w:rsidRPr="009B60A1">
        <w:rPr>
          <w:rFonts w:ascii="Times New Roman" w:hAnsi="Times New Roman" w:cs="Times New Roman"/>
          <w:sz w:val="28"/>
          <w:szCs w:val="28"/>
        </w:rPr>
        <w:lastRenderedPageBreak/>
        <w:t>муниципального образования Кавказский муниципальный район Краснодарского края", "глава Кавказского района" равнозначны.</w:t>
      </w:r>
    </w:p>
    <w:p w14:paraId="58B3E311" w14:textId="77777777" w:rsidR="002067D2" w:rsidRPr="009B60A1" w:rsidRDefault="002067D2" w:rsidP="002067D2">
      <w:pPr>
        <w:pStyle w:val="ConsNormal0"/>
        <w:autoSpaceDE/>
        <w:autoSpaceDN w:val="0"/>
        <w:ind w:firstLine="851"/>
        <w:jc w:val="both"/>
        <w:rPr>
          <w:rFonts w:ascii="Times New Roman" w:hAnsi="Times New Roman" w:cs="Times New Roman"/>
          <w:sz w:val="28"/>
          <w:szCs w:val="28"/>
        </w:rPr>
      </w:pPr>
      <w:r w:rsidRPr="009B60A1">
        <w:rPr>
          <w:rFonts w:ascii="Times New Roman" w:hAnsi="Times New Roman" w:cs="Times New Roman"/>
          <w:sz w:val="28"/>
          <w:szCs w:val="28"/>
        </w:rPr>
        <w:t>3. Глава района</w:t>
      </w:r>
      <w:r w:rsidRPr="009B60A1">
        <w:rPr>
          <w:rFonts w:ascii="Times New Roman" w:hAnsi="Times New Roman" w:cs="Times New Roman"/>
          <w:color w:val="000000"/>
          <w:sz w:val="28"/>
          <w:szCs w:val="28"/>
        </w:rPr>
        <w:t xml:space="preserve"> </w:t>
      </w:r>
      <w:r w:rsidRPr="009B60A1">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14:paraId="081AE30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w:t>
      </w:r>
      <w:r w:rsidRPr="009B60A1">
        <w:rPr>
          <w:rFonts w:eastAsia="Calibri"/>
          <w:sz w:val="28"/>
          <w:szCs w:val="28"/>
        </w:rPr>
        <w:t xml:space="preserve"> Решение о назначении </w:t>
      </w:r>
      <w:r w:rsidRPr="009B60A1">
        <w:rPr>
          <w:bCs/>
          <w:sz w:val="28"/>
          <w:szCs w:val="28"/>
        </w:rPr>
        <w:t xml:space="preserve">конкурса по отбору кандидатур на должность главы района </w:t>
      </w:r>
      <w:r w:rsidRPr="009B60A1">
        <w:rPr>
          <w:rFonts w:eastAsia="Calibri"/>
          <w:sz w:val="28"/>
          <w:szCs w:val="28"/>
        </w:rPr>
        <w:t xml:space="preserve">принимается Советом не позднее чем за 60 дней до дня истечения срока полномочий главы </w:t>
      </w:r>
      <w:r w:rsidRPr="009B60A1">
        <w:rPr>
          <w:bCs/>
          <w:sz w:val="28"/>
          <w:szCs w:val="28"/>
        </w:rPr>
        <w:t>района</w:t>
      </w:r>
      <w:r w:rsidRPr="009B60A1">
        <w:rPr>
          <w:rFonts w:eastAsia="Calibri"/>
          <w:sz w:val="28"/>
          <w:szCs w:val="28"/>
        </w:rPr>
        <w:t>.</w:t>
      </w:r>
    </w:p>
    <w:p w14:paraId="0A83A9C8" w14:textId="77777777" w:rsidR="002067D2" w:rsidRPr="009B60A1" w:rsidRDefault="002067D2" w:rsidP="002067D2">
      <w:pPr>
        <w:ind w:firstLine="851"/>
        <w:jc w:val="both"/>
        <w:rPr>
          <w:bCs/>
          <w:sz w:val="28"/>
          <w:szCs w:val="28"/>
        </w:rPr>
      </w:pPr>
      <w:r w:rsidRPr="009B60A1">
        <w:rPr>
          <w:bCs/>
          <w:sz w:val="28"/>
          <w:szCs w:val="28"/>
        </w:rPr>
        <w:t>Порядок проведения конкурса по отбору кандидатур на должность главы района</w:t>
      </w:r>
      <w:r w:rsidRPr="009B60A1">
        <w:rPr>
          <w:sz w:val="28"/>
          <w:szCs w:val="28"/>
        </w:rPr>
        <w:t xml:space="preserve"> </w:t>
      </w:r>
      <w:r w:rsidRPr="009B60A1">
        <w:rPr>
          <w:bCs/>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78152044" w14:textId="77777777" w:rsidR="002067D2" w:rsidRPr="009B60A1" w:rsidRDefault="002067D2" w:rsidP="002067D2">
      <w:pPr>
        <w:ind w:firstLine="851"/>
        <w:jc w:val="both"/>
        <w:rPr>
          <w:bCs/>
          <w:sz w:val="28"/>
          <w:szCs w:val="28"/>
        </w:rPr>
      </w:pPr>
      <w:r w:rsidRPr="009B60A1">
        <w:rPr>
          <w:bCs/>
          <w:sz w:val="28"/>
          <w:szCs w:val="28"/>
        </w:rPr>
        <w:t xml:space="preserve">Общее число членов конкурсной комиссии в муниципальном образовании </w:t>
      </w:r>
      <w:r w:rsidRPr="009B60A1">
        <w:rPr>
          <w:sz w:val="28"/>
          <w:szCs w:val="28"/>
        </w:rPr>
        <w:t xml:space="preserve">Кавказский район </w:t>
      </w:r>
      <w:r w:rsidRPr="009B60A1">
        <w:rPr>
          <w:bCs/>
          <w:sz w:val="28"/>
          <w:szCs w:val="28"/>
        </w:rPr>
        <w:t>устанавливается Советом.</w:t>
      </w:r>
    </w:p>
    <w:p w14:paraId="5D83BCE6" w14:textId="77777777" w:rsidR="002067D2" w:rsidRPr="009B60A1" w:rsidRDefault="002067D2" w:rsidP="002067D2">
      <w:pPr>
        <w:autoSpaceDE w:val="0"/>
        <w:autoSpaceDN w:val="0"/>
        <w:adjustRightInd w:val="0"/>
        <w:ind w:firstLine="851"/>
        <w:jc w:val="both"/>
        <w:rPr>
          <w:bCs/>
          <w:sz w:val="28"/>
          <w:szCs w:val="28"/>
        </w:rPr>
      </w:pPr>
      <w:r w:rsidRPr="009B60A1">
        <w:rPr>
          <w:rFonts w:eastAsia="Calibri"/>
          <w:bCs/>
          <w:sz w:val="28"/>
          <w:szCs w:val="28"/>
          <w:lang w:eastAsia="ru-RU"/>
        </w:rPr>
        <w:t xml:space="preserve">Кандидатом на должность главы </w:t>
      </w:r>
      <w:r w:rsidRPr="009B60A1">
        <w:rPr>
          <w:bCs/>
          <w:sz w:val="28"/>
          <w:szCs w:val="28"/>
        </w:rPr>
        <w:t xml:space="preserve">района </w:t>
      </w:r>
      <w:r w:rsidRPr="009B60A1">
        <w:rPr>
          <w:rFonts w:eastAsia="Calibri"/>
          <w:bCs/>
          <w:sz w:val="28"/>
          <w:szCs w:val="28"/>
          <w:lang w:eastAsia="ru-RU"/>
        </w:rPr>
        <w:t xml:space="preserve">может быть гражданин, который на день представления Совету кандидатов на должность главы </w:t>
      </w:r>
      <w:r w:rsidRPr="009B60A1">
        <w:rPr>
          <w:bCs/>
          <w:sz w:val="28"/>
          <w:szCs w:val="28"/>
        </w:rPr>
        <w:t xml:space="preserve">района </w:t>
      </w:r>
      <w:r w:rsidRPr="009B60A1">
        <w:rPr>
          <w:rFonts w:eastAsia="Calibri"/>
          <w:bCs/>
          <w:sz w:val="28"/>
          <w:szCs w:val="28"/>
          <w:lang w:eastAsia="ru-RU"/>
        </w:rPr>
        <w:t>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21F2A87C" w14:textId="77777777" w:rsidR="002067D2" w:rsidRPr="009B60A1" w:rsidRDefault="002067D2" w:rsidP="002067D2">
      <w:pPr>
        <w:autoSpaceDE w:val="0"/>
        <w:autoSpaceDN w:val="0"/>
        <w:adjustRightInd w:val="0"/>
        <w:ind w:firstLine="851"/>
        <w:jc w:val="both"/>
        <w:rPr>
          <w:bCs/>
          <w:sz w:val="28"/>
          <w:szCs w:val="28"/>
        </w:rPr>
      </w:pPr>
      <w:r w:rsidRPr="009B60A1">
        <w:rPr>
          <w:rFonts w:eastAsia="Calibri"/>
          <w:bCs/>
          <w:sz w:val="28"/>
          <w:szCs w:val="28"/>
          <w:lang w:eastAsia="ru-RU"/>
        </w:rPr>
        <w:t xml:space="preserve">Совету для проведения голосования по кандидатурам на должность главы </w:t>
      </w:r>
      <w:r w:rsidRPr="009B60A1">
        <w:rPr>
          <w:bCs/>
          <w:sz w:val="28"/>
          <w:szCs w:val="28"/>
        </w:rPr>
        <w:t xml:space="preserve">района </w:t>
      </w:r>
      <w:r w:rsidRPr="009B60A1">
        <w:rPr>
          <w:rFonts w:eastAsia="Calibri"/>
          <w:bCs/>
          <w:sz w:val="28"/>
          <w:szCs w:val="28"/>
          <w:lang w:eastAsia="ru-RU"/>
        </w:rPr>
        <w:t>представляется не менее двух зарегистрированных конкурсной комиссией кандидатов.</w:t>
      </w:r>
    </w:p>
    <w:p w14:paraId="75366A38" w14:textId="77777777" w:rsidR="002067D2" w:rsidRPr="009B60A1" w:rsidRDefault="002067D2" w:rsidP="002067D2">
      <w:pPr>
        <w:ind w:firstLine="851"/>
        <w:jc w:val="both"/>
        <w:rPr>
          <w:sz w:val="28"/>
          <w:szCs w:val="28"/>
        </w:rPr>
      </w:pPr>
      <w:r w:rsidRPr="009B60A1">
        <w:rPr>
          <w:sz w:val="28"/>
          <w:szCs w:val="28"/>
        </w:rPr>
        <w:t xml:space="preserve">5. Глава </w:t>
      </w:r>
      <w:r w:rsidRPr="009B60A1">
        <w:rPr>
          <w:bCs/>
          <w:sz w:val="28"/>
          <w:szCs w:val="28"/>
        </w:rPr>
        <w:t xml:space="preserve">района </w:t>
      </w:r>
      <w:r w:rsidRPr="009B60A1">
        <w:rPr>
          <w:sz w:val="28"/>
          <w:szCs w:val="28"/>
        </w:rPr>
        <w:t xml:space="preserve">избирается </w:t>
      </w:r>
      <w:r w:rsidRPr="009B60A1">
        <w:rPr>
          <w:color w:val="000000" w:themeColor="text1"/>
          <w:sz w:val="28"/>
          <w:szCs w:val="28"/>
        </w:rPr>
        <w:t>тайным голосованием</w:t>
      </w:r>
      <w:r w:rsidRPr="009B60A1">
        <w:rPr>
          <w:color w:val="FF0000"/>
          <w:sz w:val="28"/>
          <w:szCs w:val="28"/>
        </w:rPr>
        <w:t xml:space="preserve"> </w:t>
      </w:r>
      <w:r w:rsidRPr="009B60A1">
        <w:rPr>
          <w:bCs/>
          <w:sz w:val="28"/>
          <w:szCs w:val="28"/>
        </w:rPr>
        <w:t xml:space="preserve">Советом из числа кандидатов, представленных конкурсной комиссией по результатам конкурса, </w:t>
      </w:r>
      <w:r w:rsidRPr="009B60A1">
        <w:rPr>
          <w:sz w:val="28"/>
          <w:szCs w:val="28"/>
        </w:rPr>
        <w:t xml:space="preserve">сроком на 5 лет. Решение об избрании главы </w:t>
      </w:r>
      <w:r w:rsidRPr="009B60A1">
        <w:rPr>
          <w:bCs/>
          <w:sz w:val="28"/>
          <w:szCs w:val="28"/>
        </w:rPr>
        <w:t xml:space="preserve">района </w:t>
      </w:r>
      <w:r w:rsidRPr="009B60A1">
        <w:rPr>
          <w:sz w:val="28"/>
          <w:szCs w:val="28"/>
        </w:rPr>
        <w:t>принимается большинством голосов от установленного числа депутатов.</w:t>
      </w:r>
    </w:p>
    <w:p w14:paraId="4395E9FE" w14:textId="77777777" w:rsidR="002067D2" w:rsidRPr="009B60A1" w:rsidRDefault="002067D2" w:rsidP="002067D2">
      <w:pPr>
        <w:autoSpaceDE w:val="0"/>
        <w:autoSpaceDN w:val="0"/>
        <w:adjustRightInd w:val="0"/>
        <w:ind w:firstLine="851"/>
        <w:jc w:val="both"/>
        <w:rPr>
          <w:rFonts w:eastAsia="Calibri"/>
          <w:sz w:val="28"/>
          <w:szCs w:val="28"/>
        </w:rPr>
      </w:pPr>
      <w:r w:rsidRPr="009B60A1">
        <w:rPr>
          <w:sz w:val="28"/>
          <w:szCs w:val="28"/>
        </w:rPr>
        <w:t xml:space="preserve">Решение об избрании главы </w:t>
      </w:r>
      <w:r w:rsidRPr="009B60A1">
        <w:rPr>
          <w:bCs/>
          <w:sz w:val="28"/>
          <w:szCs w:val="28"/>
        </w:rPr>
        <w:t xml:space="preserve">района </w:t>
      </w:r>
      <w:r w:rsidRPr="009B60A1">
        <w:rPr>
          <w:sz w:val="28"/>
          <w:szCs w:val="28"/>
        </w:rPr>
        <w:t>принимается после проведения конкурса в срок, установленный Регламентом Совета.</w:t>
      </w:r>
    </w:p>
    <w:p w14:paraId="693E94A8"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6. В случае досрочного прекращения полномочий главы </w:t>
      </w:r>
      <w:r w:rsidRPr="009B60A1">
        <w:rPr>
          <w:bCs/>
          <w:sz w:val="28"/>
          <w:szCs w:val="28"/>
        </w:rPr>
        <w:t xml:space="preserve">района </w:t>
      </w:r>
      <w:r w:rsidRPr="009B60A1">
        <w:rPr>
          <w:rFonts w:eastAsia="Calibri"/>
          <w:sz w:val="28"/>
          <w:szCs w:val="28"/>
        </w:rPr>
        <w:t xml:space="preserve">Советом принимается решение о назначении конкурса по отбору кандидатур на должность главы </w:t>
      </w:r>
      <w:r w:rsidRPr="009B60A1">
        <w:rPr>
          <w:bCs/>
          <w:sz w:val="28"/>
          <w:szCs w:val="28"/>
        </w:rPr>
        <w:t xml:space="preserve">района </w:t>
      </w:r>
      <w:r w:rsidRPr="009B60A1">
        <w:rPr>
          <w:rFonts w:eastAsia="Calibri"/>
          <w:sz w:val="28"/>
          <w:szCs w:val="28"/>
        </w:rPr>
        <w:t xml:space="preserve">не позднее чем через 10 дней со дня досрочного прекращения полномочий главы </w:t>
      </w:r>
      <w:r w:rsidRPr="009B60A1">
        <w:rPr>
          <w:bCs/>
          <w:sz w:val="28"/>
          <w:szCs w:val="28"/>
        </w:rPr>
        <w:t>района</w:t>
      </w:r>
      <w:r w:rsidRPr="009B60A1">
        <w:rPr>
          <w:rFonts w:eastAsia="Calibri"/>
          <w:sz w:val="28"/>
          <w:szCs w:val="28"/>
        </w:rPr>
        <w:t>.</w:t>
      </w:r>
    </w:p>
    <w:p w14:paraId="20D9D3A4" w14:textId="77777777" w:rsidR="002067D2" w:rsidRPr="009B60A1" w:rsidRDefault="002067D2" w:rsidP="002067D2">
      <w:pPr>
        <w:autoSpaceDE w:val="0"/>
        <w:autoSpaceDN w:val="0"/>
        <w:adjustRightInd w:val="0"/>
        <w:ind w:firstLine="851"/>
        <w:jc w:val="both"/>
        <w:rPr>
          <w:rFonts w:eastAsia="Calibri"/>
          <w:b/>
          <w:sz w:val="28"/>
          <w:szCs w:val="28"/>
          <w:lang w:eastAsia="ru-RU"/>
        </w:rPr>
      </w:pPr>
      <w:r w:rsidRPr="009B60A1">
        <w:rPr>
          <w:rFonts w:eastAsia="Calibri"/>
          <w:sz w:val="28"/>
          <w:szCs w:val="28"/>
          <w:lang w:eastAsia="ru-RU"/>
        </w:rPr>
        <w:t xml:space="preserve">7. В случае досрочного прекращения полномочий главы </w:t>
      </w:r>
      <w:r w:rsidRPr="009B60A1">
        <w:rPr>
          <w:bCs/>
          <w:sz w:val="28"/>
          <w:szCs w:val="28"/>
        </w:rPr>
        <w:t xml:space="preserve">района, </w:t>
      </w:r>
      <w:r w:rsidRPr="009B60A1">
        <w:rPr>
          <w:rFonts w:eastAsia="Calibri"/>
          <w:sz w:val="28"/>
          <w:szCs w:val="28"/>
          <w:lang w:eastAsia="ru-RU"/>
        </w:rPr>
        <w:t xml:space="preserve">избрание главы </w:t>
      </w:r>
      <w:r w:rsidRPr="009B60A1">
        <w:rPr>
          <w:bCs/>
          <w:sz w:val="28"/>
          <w:szCs w:val="28"/>
        </w:rPr>
        <w:t>района</w:t>
      </w:r>
      <w:r w:rsidRPr="009B60A1">
        <w:rPr>
          <w:rFonts w:eastAsia="Calibri"/>
          <w:sz w:val="28"/>
          <w:szCs w:val="28"/>
          <w:lang w:eastAsia="ru-RU"/>
        </w:rPr>
        <w:t xml:space="preserve">, избираемого </w:t>
      </w:r>
      <w:r w:rsidRPr="009B60A1">
        <w:rPr>
          <w:rFonts w:eastAsia="Calibri"/>
          <w:sz w:val="28"/>
          <w:szCs w:val="28"/>
        </w:rPr>
        <w:t>Советом</w:t>
      </w:r>
      <w:r w:rsidRPr="009B60A1">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9B60A1">
        <w:rPr>
          <w:bCs/>
          <w:sz w:val="28"/>
          <w:szCs w:val="28"/>
        </w:rPr>
        <w:t xml:space="preserve">района </w:t>
      </w:r>
      <w:r w:rsidRPr="009B60A1">
        <w:rPr>
          <w:rFonts w:eastAsia="Calibri"/>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14:paraId="5F98EF8D" w14:textId="77777777" w:rsidR="002067D2" w:rsidRPr="009B60A1" w:rsidRDefault="002067D2" w:rsidP="002067D2">
      <w:pPr>
        <w:pStyle w:val="ConsNormal0"/>
        <w:tabs>
          <w:tab w:val="left" w:pos="840"/>
        </w:tabs>
        <w:suppressAutoHyphens w:val="0"/>
        <w:autoSpaceDE/>
        <w:autoSpaceDN w:val="0"/>
        <w:ind w:firstLine="851"/>
        <w:jc w:val="both"/>
        <w:rPr>
          <w:rFonts w:ascii="Times New Roman" w:hAnsi="Times New Roman" w:cs="Times New Roman"/>
          <w:sz w:val="28"/>
          <w:szCs w:val="28"/>
        </w:rPr>
      </w:pPr>
      <w:r w:rsidRPr="009B60A1">
        <w:rPr>
          <w:rFonts w:ascii="Times New Roman" w:eastAsia="Calibri" w:hAnsi="Times New Roman" w:cs="Times New Roman"/>
          <w:sz w:val="28"/>
          <w:szCs w:val="28"/>
          <w:lang w:eastAsia="ru-RU"/>
        </w:rPr>
        <w:t>8. Главой района может быть избран гражданин Российской Федерации,</w:t>
      </w:r>
      <w:r w:rsidRPr="009B60A1">
        <w:rPr>
          <w:rFonts w:ascii="Times New Roman" w:hAnsi="Times New Roman" w:cs="Times New Roman"/>
          <w:sz w:val="28"/>
          <w:szCs w:val="28"/>
        </w:rPr>
        <w:t xml:space="preserve"> достигший возраста 21 года.</w:t>
      </w:r>
    </w:p>
    <w:p w14:paraId="092ADE2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9. Полномочия главы </w:t>
      </w:r>
      <w:r w:rsidRPr="009B60A1">
        <w:rPr>
          <w:bCs/>
          <w:sz w:val="28"/>
          <w:szCs w:val="28"/>
        </w:rPr>
        <w:t xml:space="preserve">района </w:t>
      </w:r>
      <w:r w:rsidRPr="009B60A1">
        <w:rPr>
          <w:sz w:val="28"/>
          <w:szCs w:val="28"/>
        </w:rPr>
        <w:t xml:space="preserve">начинаются со дня его избрания Советом и вступления в должность </w:t>
      </w:r>
      <w:r w:rsidRPr="009B60A1">
        <w:rPr>
          <w:color w:val="000000" w:themeColor="text1"/>
          <w:sz w:val="28"/>
          <w:szCs w:val="28"/>
        </w:rPr>
        <w:t xml:space="preserve">в торжественной обстановке </w:t>
      </w:r>
      <w:r w:rsidRPr="009B60A1">
        <w:rPr>
          <w:sz w:val="28"/>
          <w:szCs w:val="28"/>
        </w:rPr>
        <w:t xml:space="preserve">и прекращаются в день </w:t>
      </w:r>
      <w:r w:rsidRPr="009B60A1">
        <w:rPr>
          <w:sz w:val="28"/>
          <w:szCs w:val="28"/>
        </w:rPr>
        <w:lastRenderedPageBreak/>
        <w:t xml:space="preserve">проведения Советом нового созыва заседания, на </w:t>
      </w:r>
      <w:r w:rsidRPr="009B60A1">
        <w:rPr>
          <w:color w:val="000000" w:themeColor="text1"/>
          <w:sz w:val="28"/>
          <w:szCs w:val="28"/>
        </w:rPr>
        <w:t xml:space="preserve">котором рассматривается вопрос об избрании главы </w:t>
      </w:r>
      <w:r w:rsidRPr="009B60A1">
        <w:rPr>
          <w:bCs/>
          <w:sz w:val="28"/>
          <w:szCs w:val="28"/>
        </w:rPr>
        <w:t>района</w:t>
      </w:r>
      <w:r w:rsidRPr="009B60A1">
        <w:rPr>
          <w:rStyle w:val="aff0"/>
          <w:sz w:val="28"/>
          <w:szCs w:val="28"/>
        </w:rPr>
        <w:t>.</w:t>
      </w:r>
    </w:p>
    <w:p w14:paraId="4C9A11AE"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10. Вступление в должность главы </w:t>
      </w:r>
      <w:r w:rsidRPr="009B60A1">
        <w:rPr>
          <w:bCs/>
          <w:sz w:val="28"/>
          <w:szCs w:val="28"/>
        </w:rPr>
        <w:t>района</w:t>
      </w:r>
      <w:r w:rsidRPr="009B60A1">
        <w:rPr>
          <w:sz w:val="28"/>
          <w:szCs w:val="28"/>
        </w:rPr>
        <w:t xml:space="preserve"> проводится в торжественной обстановке в присутствии депутатов Совета, почетных граждан муниципального образования Кавказский район, приглашенных представителей общественных и других организаций.</w:t>
      </w:r>
    </w:p>
    <w:p w14:paraId="4DA515EE"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При вступлении в должность глава </w:t>
      </w:r>
      <w:r w:rsidRPr="009B60A1">
        <w:rPr>
          <w:bCs/>
          <w:sz w:val="28"/>
          <w:szCs w:val="28"/>
        </w:rPr>
        <w:t xml:space="preserve">района </w:t>
      </w:r>
      <w:r w:rsidRPr="009B60A1">
        <w:rPr>
          <w:sz w:val="28"/>
          <w:szCs w:val="28"/>
        </w:rPr>
        <w:t>приносит присягу:</w:t>
      </w:r>
    </w:p>
    <w:p w14:paraId="51471D8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"Клянусь при осуществлении полномочий главы муниципального образования Кавказский муниципальный район Краснодарского края соблюдать Конституцию Российской Федерации, Устав муниципального образования Кавказский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Кавказский муниципальный район Краснодарского края и благополучию его жителей".</w:t>
      </w:r>
    </w:p>
    <w:p w14:paraId="3043DA1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Текст присяги подписывается главой </w:t>
      </w:r>
      <w:r w:rsidRPr="009B60A1">
        <w:rPr>
          <w:bCs/>
          <w:sz w:val="28"/>
          <w:szCs w:val="28"/>
        </w:rPr>
        <w:t xml:space="preserve">района </w:t>
      </w:r>
      <w:r w:rsidRPr="009B60A1">
        <w:rPr>
          <w:sz w:val="28"/>
          <w:szCs w:val="28"/>
        </w:rPr>
        <w:t>и передается на хранение в Совет.</w:t>
      </w:r>
    </w:p>
    <w:p w14:paraId="3612AAB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11. Глава </w:t>
      </w:r>
      <w:r w:rsidRPr="009B60A1">
        <w:rPr>
          <w:bCs/>
          <w:sz w:val="28"/>
          <w:szCs w:val="28"/>
        </w:rPr>
        <w:t xml:space="preserve">района </w:t>
      </w:r>
      <w:r w:rsidRPr="009B60A1">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9B60A1">
        <w:rPr>
          <w:color w:val="000000" w:themeColor="text1"/>
          <w:sz w:val="28"/>
          <w:szCs w:val="28"/>
        </w:rPr>
        <w:t>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другими федеральными законами.</w:t>
      </w:r>
    </w:p>
    <w:p w14:paraId="052B890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12. Глава </w:t>
      </w:r>
      <w:r w:rsidRPr="009B60A1">
        <w:rPr>
          <w:bCs/>
          <w:sz w:val="28"/>
          <w:szCs w:val="28"/>
        </w:rPr>
        <w:t xml:space="preserve">района </w:t>
      </w:r>
      <w:r w:rsidRPr="009B60A1">
        <w:rPr>
          <w:sz w:val="28"/>
          <w:szCs w:val="28"/>
        </w:rPr>
        <w:t>не может одновременно исполнять полномочия депутата представительного органа муниципального образования.</w:t>
      </w:r>
    </w:p>
    <w:p w14:paraId="72343F2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13. Глава </w:t>
      </w:r>
      <w:r w:rsidRPr="009B60A1">
        <w:rPr>
          <w:bCs/>
          <w:sz w:val="28"/>
          <w:szCs w:val="28"/>
        </w:rPr>
        <w:t xml:space="preserve">района </w:t>
      </w:r>
      <w:r w:rsidRPr="009B60A1">
        <w:rPr>
          <w:sz w:val="28"/>
          <w:szCs w:val="28"/>
        </w:rPr>
        <w:t>не вправе:</w:t>
      </w:r>
    </w:p>
    <w:p w14:paraId="5968DB0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заниматься предпринимательской деятельностью лично или через доверенных лиц;</w:t>
      </w:r>
    </w:p>
    <w:p w14:paraId="26A72CD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участвовать в управлении коммерческой или некоммерческой организацией, за исключением следующих случаев:</w:t>
      </w:r>
    </w:p>
    <w:p w14:paraId="76707F7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4D6AAA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w:t>
      </w:r>
      <w:r w:rsidRPr="009B60A1">
        <w:rPr>
          <w:sz w:val="28"/>
          <w:szCs w:val="28"/>
        </w:rPr>
        <w:lastRenderedPageBreak/>
        <w:t>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4A5DD25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0C5A146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г) представление на безвозмездной основе интересов муниципального образования Кавказский район в органах управления и ревизионной комиссии организации, учредителем (акционером, участником) которой является муниципальное образование Кавказский район, в соответствии с муниципальными правовыми актами, определяющими порядок осуществления от имени муниципального образования Кавказский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14:paraId="76CD052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д) иные случаи, предусмотренные федеральными законами;</w:t>
      </w:r>
    </w:p>
    <w:p w14:paraId="324CD98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941066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5E9F5D6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14. Глава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22CF3D4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15. Глава </w:t>
      </w:r>
      <w:r w:rsidRPr="009B60A1">
        <w:rPr>
          <w:bCs/>
          <w:sz w:val="28"/>
          <w:szCs w:val="28"/>
        </w:rPr>
        <w:t xml:space="preserve">района </w:t>
      </w:r>
      <w:r w:rsidRPr="009B60A1">
        <w:rPr>
          <w:sz w:val="28"/>
          <w:szCs w:val="28"/>
        </w:rPr>
        <w:t xml:space="preserve">должен соблюдать ограничения, запреты, исполнять </w:t>
      </w:r>
      <w:r w:rsidRPr="009B60A1">
        <w:rPr>
          <w:color w:val="000000" w:themeColor="text1"/>
          <w:sz w:val="28"/>
          <w:szCs w:val="28"/>
        </w:rPr>
        <w:t xml:space="preserve">обязанности, которые установлены законодательством Российской Федерации о </w:t>
      </w:r>
      <w:r w:rsidRPr="009B60A1">
        <w:rPr>
          <w:sz w:val="28"/>
          <w:szCs w:val="28"/>
        </w:rPr>
        <w:t>противодействии коррупции.</w:t>
      </w:r>
    </w:p>
    <w:p w14:paraId="036E356B" w14:textId="77777777" w:rsidR="002067D2" w:rsidRPr="009B60A1" w:rsidRDefault="002067D2" w:rsidP="002067D2">
      <w:pPr>
        <w:ind w:firstLine="851"/>
        <w:jc w:val="both"/>
        <w:rPr>
          <w:sz w:val="28"/>
          <w:szCs w:val="28"/>
        </w:rPr>
      </w:pPr>
      <w:r w:rsidRPr="009B60A1">
        <w:rPr>
          <w:rFonts w:eastAsia="Calibri"/>
          <w:sz w:val="28"/>
          <w:szCs w:val="28"/>
          <w:lang w:eastAsia="ru-RU"/>
        </w:rPr>
        <w:t xml:space="preserve">16. Глава </w:t>
      </w:r>
      <w:r w:rsidRPr="009B60A1">
        <w:rPr>
          <w:bCs/>
          <w:sz w:val="28"/>
          <w:szCs w:val="28"/>
        </w:rPr>
        <w:t xml:space="preserve">района </w:t>
      </w:r>
      <w:r w:rsidRPr="009B60A1">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9B60A1">
        <w:rPr>
          <w:sz w:val="28"/>
          <w:szCs w:val="28"/>
        </w:rPr>
        <w:t xml:space="preserve">Федеральным законом </w:t>
      </w:r>
      <w:r w:rsidRPr="009B60A1">
        <w:rPr>
          <w:color w:val="000000" w:themeColor="text1"/>
          <w:sz w:val="28"/>
          <w:szCs w:val="28"/>
        </w:rPr>
        <w:t>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xml:space="preserve"> </w:t>
      </w:r>
      <w:r w:rsidRPr="009B60A1">
        <w:rPr>
          <w:rFonts w:eastAsia="Calibri"/>
          <w:sz w:val="28"/>
          <w:szCs w:val="28"/>
          <w:lang w:eastAsia="ru-RU"/>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w:t>
      </w:r>
      <w:r w:rsidRPr="009B60A1">
        <w:rPr>
          <w:rFonts w:eastAsia="Calibri"/>
          <w:sz w:val="28"/>
          <w:szCs w:val="28"/>
          <w:lang w:eastAsia="ru-RU"/>
        </w:rPr>
        <w:lastRenderedPageBreak/>
        <w:t xml:space="preserve">обстоятельств в порядке, предусмотренном частями 3 - 6 статьи 13 Федерального закона от 25.12.2008 № 273-ФЗ </w:t>
      </w:r>
      <w:r w:rsidRPr="009B60A1">
        <w:rPr>
          <w:sz w:val="28"/>
          <w:szCs w:val="28"/>
        </w:rPr>
        <w:t>"</w:t>
      </w:r>
      <w:r w:rsidRPr="009B60A1">
        <w:rPr>
          <w:rFonts w:eastAsia="Calibri"/>
          <w:sz w:val="28"/>
          <w:szCs w:val="28"/>
          <w:lang w:eastAsia="ru-RU"/>
        </w:rPr>
        <w:t>О противодействии коррупции</w:t>
      </w:r>
      <w:r w:rsidRPr="009B60A1">
        <w:rPr>
          <w:sz w:val="28"/>
          <w:szCs w:val="28"/>
        </w:rPr>
        <w:t>".</w:t>
      </w:r>
    </w:p>
    <w:p w14:paraId="360409F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17. Губернатор Краснодарского края вправе вынести предупреждение, объявить выговор главе </w:t>
      </w:r>
      <w:r w:rsidRPr="009B60A1">
        <w:rPr>
          <w:bCs/>
          <w:sz w:val="28"/>
          <w:szCs w:val="28"/>
        </w:rPr>
        <w:t>района</w:t>
      </w:r>
      <w:r w:rsidRPr="009B60A1">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14:paraId="53FDFB47"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color w:val="000000" w:themeColor="text1"/>
          <w:sz w:val="28"/>
          <w:szCs w:val="28"/>
        </w:rPr>
        <w:t xml:space="preserve">18. Не является основанием для привлечения к ответственности главы </w:t>
      </w:r>
      <w:r w:rsidRPr="009B60A1">
        <w:rPr>
          <w:bCs/>
          <w:sz w:val="28"/>
          <w:szCs w:val="28"/>
        </w:rPr>
        <w:t xml:space="preserve">района </w:t>
      </w:r>
      <w:r w:rsidRPr="009B60A1">
        <w:rPr>
          <w:color w:val="000000" w:themeColor="text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519DAA62" w14:textId="77777777" w:rsidR="002067D2" w:rsidRPr="009B60A1" w:rsidRDefault="002067D2" w:rsidP="002067D2">
      <w:pPr>
        <w:pStyle w:val="2"/>
        <w:keepNext w:val="0"/>
        <w:tabs>
          <w:tab w:val="clear" w:pos="576"/>
          <w:tab w:val="left" w:pos="708"/>
        </w:tabs>
        <w:spacing w:before="0" w:after="0"/>
        <w:ind w:firstLine="851"/>
        <w:rPr>
          <w:rFonts w:ascii="Times New Roman" w:hAnsi="Times New Roman"/>
          <w:sz w:val="28"/>
          <w:szCs w:val="28"/>
        </w:rPr>
      </w:pPr>
    </w:p>
    <w:p w14:paraId="289E5868" w14:textId="77777777" w:rsidR="002067D2" w:rsidRPr="009B60A1" w:rsidRDefault="002067D2" w:rsidP="002067D2">
      <w:pPr>
        <w:ind w:firstLine="851"/>
        <w:jc w:val="both"/>
        <w:rPr>
          <w:b/>
          <w:color w:val="000000"/>
          <w:sz w:val="28"/>
          <w:szCs w:val="28"/>
        </w:rPr>
      </w:pPr>
      <w:r w:rsidRPr="009B60A1">
        <w:rPr>
          <w:b/>
          <w:sz w:val="28"/>
          <w:szCs w:val="28"/>
        </w:rPr>
        <w:t xml:space="preserve">Статья 20. Полномочия главы </w:t>
      </w:r>
      <w:r w:rsidRPr="009B60A1">
        <w:rPr>
          <w:b/>
          <w:color w:val="000000"/>
          <w:sz w:val="28"/>
          <w:szCs w:val="28"/>
        </w:rPr>
        <w:t>района</w:t>
      </w:r>
    </w:p>
    <w:p w14:paraId="5DB2495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В исключительной компетенции главы района находятся:</w:t>
      </w:r>
    </w:p>
    <w:p w14:paraId="1BB4C4A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00EA2FE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подписание и обнародование в порядке, установленном Уставом муниципального образования Кавказский район, нормативных правовых актов, принятых Советом;</w:t>
      </w:r>
    </w:p>
    <w:p w14:paraId="333BE7C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издание в пределах своих полномочий правовых актов;</w:t>
      </w:r>
    </w:p>
    <w:p w14:paraId="1C37FF7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право требования созыва внеочередного заседания Совета.</w:t>
      </w:r>
    </w:p>
    <w:p w14:paraId="2B4F1C8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Глава района, как глава администрации, обеспечивает осуществление органами местного самоуправления полномочий по решению вопросов </w:t>
      </w:r>
      <w:r w:rsidRPr="009B60A1">
        <w:rPr>
          <w:sz w:val="28"/>
          <w:szCs w:val="28"/>
          <w:lang w:eastAsia="ru-RU"/>
        </w:rPr>
        <w:t>непосредственного обеспечения жизнедеятельности населения</w:t>
      </w:r>
      <w:r w:rsidRPr="009B60A1">
        <w:rPr>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14:paraId="15055486"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3. Глава </w:t>
      </w:r>
      <w:r w:rsidRPr="009B60A1">
        <w:rPr>
          <w:rFonts w:ascii="Times New Roman" w:hAnsi="Times New Roman" w:cs="Times New Roman"/>
          <w:color w:val="000000"/>
          <w:sz w:val="28"/>
          <w:szCs w:val="28"/>
        </w:rPr>
        <w:t xml:space="preserve">района, </w:t>
      </w:r>
      <w:r w:rsidRPr="009B60A1">
        <w:rPr>
          <w:rFonts w:ascii="Times New Roman" w:hAnsi="Times New Roman" w:cs="Times New Roman"/>
          <w:sz w:val="28"/>
          <w:szCs w:val="28"/>
        </w:rPr>
        <w:t>как глава администрации:</w:t>
      </w:r>
    </w:p>
    <w:p w14:paraId="088857BC"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14:paraId="719A8838"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2) принимает необходимые меры по обеспечению и защите интересов муниципального образования </w:t>
      </w:r>
      <w:r w:rsidRPr="009B60A1">
        <w:rPr>
          <w:sz w:val="28"/>
          <w:szCs w:val="28"/>
        </w:rPr>
        <w:t xml:space="preserve">Кавказский район </w:t>
      </w:r>
      <w:r w:rsidRPr="009B60A1">
        <w:rPr>
          <w:rFonts w:eastAsia="Calibri"/>
          <w:sz w:val="28"/>
          <w:szCs w:val="28"/>
        </w:rPr>
        <w:t>в суде, в федеральных и краевых органах государственной власти;</w:t>
      </w:r>
    </w:p>
    <w:p w14:paraId="5068C863"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3) издает в пределах своих полномочий правовые акты;</w:t>
      </w:r>
    </w:p>
    <w:p w14:paraId="5EDC5FBF"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4) вносит для утверждения в Совет проект бюджета муниципального образования </w:t>
      </w:r>
      <w:r w:rsidRPr="009B60A1">
        <w:rPr>
          <w:sz w:val="28"/>
          <w:szCs w:val="28"/>
        </w:rPr>
        <w:t>Кавказский район</w:t>
      </w:r>
      <w:r w:rsidRPr="009B60A1">
        <w:rPr>
          <w:rFonts w:eastAsia="Calibri"/>
          <w:sz w:val="28"/>
          <w:szCs w:val="28"/>
        </w:rPr>
        <w:t>, представляет отчет о его исполнении;</w:t>
      </w:r>
    </w:p>
    <w:p w14:paraId="4751FDCD" w14:textId="77777777" w:rsidR="002067D2" w:rsidRPr="009B60A1" w:rsidRDefault="002067D2" w:rsidP="002067D2">
      <w:pPr>
        <w:autoSpaceDE w:val="0"/>
        <w:autoSpaceDN w:val="0"/>
        <w:adjustRightInd w:val="0"/>
        <w:ind w:firstLine="851"/>
        <w:jc w:val="both"/>
        <w:rPr>
          <w:sz w:val="28"/>
          <w:szCs w:val="28"/>
        </w:rPr>
      </w:pPr>
      <w:r w:rsidRPr="009B60A1">
        <w:rPr>
          <w:rFonts w:eastAsia="Calibri"/>
          <w:sz w:val="28"/>
          <w:szCs w:val="28"/>
        </w:rPr>
        <w:t xml:space="preserve">5) </w:t>
      </w:r>
      <w:r w:rsidRPr="009B60A1">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w:t>
      </w:r>
      <w:r w:rsidRPr="009B60A1">
        <w:rPr>
          <w:sz w:val="28"/>
          <w:szCs w:val="28"/>
        </w:rP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14:paraId="2F826C07" w14:textId="77777777" w:rsidR="002067D2" w:rsidRPr="009B60A1" w:rsidRDefault="002067D2" w:rsidP="002067D2">
      <w:pPr>
        <w:autoSpaceDE w:val="0"/>
        <w:autoSpaceDN w:val="0"/>
        <w:adjustRightInd w:val="0"/>
        <w:ind w:firstLine="851"/>
        <w:jc w:val="both"/>
        <w:rPr>
          <w:rFonts w:eastAsia="Calibri"/>
          <w:sz w:val="28"/>
          <w:szCs w:val="28"/>
        </w:rPr>
      </w:pPr>
      <w:r w:rsidRPr="009B60A1">
        <w:rPr>
          <w:sz w:val="28"/>
          <w:szCs w:val="28"/>
        </w:rPr>
        <w:t>6) вносит в Совет проекты муниципальных правовых актов о внесении</w:t>
      </w:r>
      <w:r w:rsidRPr="009B60A1">
        <w:rPr>
          <w:b/>
          <w:sz w:val="28"/>
          <w:szCs w:val="28"/>
        </w:rPr>
        <w:t xml:space="preserve"> </w:t>
      </w:r>
      <w:r w:rsidRPr="009B60A1">
        <w:rPr>
          <w:sz w:val="28"/>
          <w:szCs w:val="28"/>
        </w:rPr>
        <w:t>изменений и дополнений в Устав муниципального образования Кавказский район, обладает правом внесения в Совет проектов иных муниципальных правовых актов</w:t>
      </w:r>
      <w:r w:rsidRPr="009B60A1">
        <w:rPr>
          <w:rFonts w:eastAsia="Calibri"/>
          <w:sz w:val="28"/>
          <w:szCs w:val="28"/>
        </w:rPr>
        <w:t>;</w:t>
      </w:r>
    </w:p>
    <w:p w14:paraId="3977181E"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7) </w:t>
      </w:r>
      <w:r w:rsidRPr="009B60A1">
        <w:rPr>
          <w:sz w:val="28"/>
          <w:szCs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9B60A1">
        <w:rPr>
          <w:rFonts w:eastAsia="Calibri"/>
          <w:sz w:val="28"/>
          <w:szCs w:val="28"/>
        </w:rPr>
        <w:t>;</w:t>
      </w:r>
    </w:p>
    <w:p w14:paraId="28E50CFE" w14:textId="77777777" w:rsidR="002067D2" w:rsidRPr="009B60A1" w:rsidRDefault="002067D2" w:rsidP="002067D2">
      <w:pPr>
        <w:pStyle w:val="ConsNormal0"/>
        <w:tabs>
          <w:tab w:val="left" w:pos="-2340"/>
          <w:tab w:val="left" w:pos="-2160"/>
        </w:tabs>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8) назначает и освобождает от должности первого заместителя главы </w:t>
      </w:r>
      <w:r w:rsidRPr="009B60A1">
        <w:rPr>
          <w:rFonts w:ascii="Times New Roman" w:eastAsia="Calibri" w:hAnsi="Times New Roman" w:cs="Times New Roman"/>
          <w:kern w:val="0"/>
          <w:sz w:val="28"/>
          <w:szCs w:val="28"/>
        </w:rPr>
        <w:t xml:space="preserve">района, </w:t>
      </w:r>
      <w:r w:rsidRPr="009B60A1">
        <w:rPr>
          <w:rFonts w:ascii="Times New Roman" w:hAnsi="Times New Roman" w:cs="Times New Roman"/>
          <w:sz w:val="28"/>
          <w:szCs w:val="28"/>
        </w:rPr>
        <w:t xml:space="preserve">заместителей главы </w:t>
      </w:r>
      <w:r w:rsidRPr="009B60A1">
        <w:rPr>
          <w:rFonts w:ascii="Times New Roman" w:eastAsia="Calibri" w:hAnsi="Times New Roman" w:cs="Times New Roman"/>
          <w:kern w:val="0"/>
          <w:sz w:val="28"/>
          <w:szCs w:val="28"/>
        </w:rPr>
        <w:t xml:space="preserve">района </w:t>
      </w:r>
      <w:r w:rsidRPr="009B60A1">
        <w:rPr>
          <w:rFonts w:ascii="Times New Roman" w:hAnsi="Times New Roman" w:cs="Times New Roman"/>
          <w:sz w:val="28"/>
          <w:szCs w:val="28"/>
        </w:rPr>
        <w:t xml:space="preserve">в соответствии с законодательством и настоящим Уставом; </w:t>
      </w:r>
    </w:p>
    <w:p w14:paraId="76303ACC" w14:textId="77777777" w:rsidR="002067D2" w:rsidRPr="009B60A1" w:rsidRDefault="002067D2" w:rsidP="002067D2">
      <w:pPr>
        <w:pStyle w:val="ConsNormal0"/>
        <w:tabs>
          <w:tab w:val="left" w:pos="-2160"/>
        </w:tabs>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14:paraId="334C8BBC"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10) осуществляет общее руководство муниципальной службой в администрации;</w:t>
      </w:r>
    </w:p>
    <w:p w14:paraId="1A998D3B"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11) организует прием граждан, рассмотрение обращений граждан в администрации;</w:t>
      </w:r>
    </w:p>
    <w:p w14:paraId="0FCBD36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12) выдает от имени муниципального образования Кавказский район и от имени администрации доверенности в соответствии с законодательством;</w:t>
      </w:r>
    </w:p>
    <w:p w14:paraId="197A988C"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13) принимает решение о реализации проекта муниципально-частного партнерства, если публичным партнером является муниципальное образование </w:t>
      </w:r>
      <w:r w:rsidRPr="009B60A1">
        <w:rPr>
          <w:sz w:val="28"/>
          <w:szCs w:val="28"/>
        </w:rPr>
        <w:t xml:space="preserve">Кавказский район </w:t>
      </w:r>
      <w:r w:rsidRPr="009B60A1">
        <w:rPr>
          <w:rFonts w:eastAsia="Calibri"/>
          <w:sz w:val="28"/>
          <w:szCs w:val="28"/>
          <w:lang w:eastAsia="ru-RU"/>
        </w:rPr>
        <w:t xml:space="preserve">либо планируется проведение совместного конкурса с участием муниципального образования </w:t>
      </w:r>
      <w:r w:rsidRPr="009B60A1">
        <w:rPr>
          <w:sz w:val="28"/>
          <w:szCs w:val="28"/>
        </w:rPr>
        <w:t>Кавказский район</w:t>
      </w:r>
      <w:r w:rsidRPr="009B60A1">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14:paraId="0F3B0330" w14:textId="77777777" w:rsidR="002067D2" w:rsidRPr="009B60A1" w:rsidRDefault="002067D2" w:rsidP="002067D2">
      <w:pPr>
        <w:pStyle w:val="ConsPlusNormal"/>
        <w:suppressAutoHyphens w:val="0"/>
        <w:ind w:firstLine="851"/>
        <w:jc w:val="both"/>
        <w:rPr>
          <w:rFonts w:ascii="Times New Roman" w:eastAsia="Calibri" w:hAnsi="Times New Roman" w:cs="Times New Roman"/>
          <w:kern w:val="0"/>
          <w:sz w:val="28"/>
          <w:szCs w:val="28"/>
          <w:lang w:eastAsia="ru-RU"/>
        </w:rPr>
      </w:pPr>
      <w:r w:rsidRPr="009B60A1">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9B60A1">
        <w:rPr>
          <w:rFonts w:ascii="Times New Roman" w:eastAsia="Calibri" w:hAnsi="Times New Roman" w:cs="Times New Roman"/>
          <w:kern w:val="0"/>
          <w:sz w:val="28"/>
          <w:szCs w:val="28"/>
          <w:lang w:eastAsia="ru-RU" w:bidi="ar-SA"/>
        </w:rPr>
        <w:t>от 13.07.2015 № 224-ФЗ "</w:t>
      </w:r>
      <w:r w:rsidRPr="009B60A1">
        <w:rPr>
          <w:rFonts w:ascii="Times New Roman" w:eastAsia="Calibri"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65F5F11F" w14:textId="77777777" w:rsidR="002067D2" w:rsidRPr="009B60A1" w:rsidRDefault="002067D2" w:rsidP="002067D2">
      <w:pPr>
        <w:autoSpaceDE w:val="0"/>
        <w:autoSpaceDN w:val="0"/>
        <w:adjustRightInd w:val="0"/>
        <w:ind w:firstLine="851"/>
        <w:jc w:val="both"/>
        <w:rPr>
          <w:rFonts w:eastAsia="Calibri"/>
          <w:kern w:val="2"/>
          <w:sz w:val="28"/>
          <w:szCs w:val="28"/>
        </w:rPr>
      </w:pPr>
      <w:r w:rsidRPr="009B60A1">
        <w:rPr>
          <w:rFonts w:eastAsia="Calibri"/>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14:paraId="2730244E" w14:textId="77777777" w:rsidR="002067D2" w:rsidRPr="009B60A1" w:rsidRDefault="002067D2" w:rsidP="002067D2">
      <w:pPr>
        <w:pStyle w:val="a5"/>
        <w:tabs>
          <w:tab w:val="left" w:pos="0"/>
          <w:tab w:val="left" w:pos="360"/>
        </w:tabs>
        <w:suppressAutoHyphens w:val="0"/>
        <w:spacing w:after="0"/>
        <w:ind w:firstLine="851"/>
        <w:jc w:val="both"/>
        <w:rPr>
          <w:sz w:val="28"/>
          <w:szCs w:val="28"/>
        </w:rPr>
      </w:pPr>
      <w:r w:rsidRPr="009B60A1">
        <w:rPr>
          <w:rFonts w:eastAsia="Calibri"/>
          <w:kern w:val="0"/>
          <w:sz w:val="28"/>
          <w:szCs w:val="28"/>
        </w:rPr>
        <w:t xml:space="preserve">4. </w:t>
      </w:r>
      <w:r w:rsidRPr="009B60A1">
        <w:rPr>
          <w:sz w:val="28"/>
          <w:szCs w:val="28"/>
        </w:rPr>
        <w:t>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7CED8957" w14:textId="77777777" w:rsidR="002067D2" w:rsidRPr="009B60A1" w:rsidRDefault="002067D2" w:rsidP="002067D2">
      <w:pPr>
        <w:pStyle w:val="a5"/>
        <w:tabs>
          <w:tab w:val="left" w:pos="0"/>
          <w:tab w:val="left" w:pos="360"/>
        </w:tabs>
        <w:suppressAutoHyphens w:val="0"/>
        <w:spacing w:after="0"/>
        <w:ind w:firstLine="851"/>
        <w:jc w:val="both"/>
        <w:rPr>
          <w:sz w:val="28"/>
          <w:szCs w:val="28"/>
        </w:rPr>
      </w:pPr>
      <w:r w:rsidRPr="009B60A1">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Pr="009B60A1">
        <w:rPr>
          <w:color w:val="000000"/>
          <w:sz w:val="28"/>
          <w:szCs w:val="28"/>
        </w:rPr>
        <w:t>района.</w:t>
      </w:r>
    </w:p>
    <w:p w14:paraId="3FBAD9F9" w14:textId="77777777" w:rsidR="002067D2" w:rsidRPr="009B60A1" w:rsidRDefault="002067D2" w:rsidP="002067D2">
      <w:pPr>
        <w:pStyle w:val="a5"/>
        <w:tabs>
          <w:tab w:val="left" w:pos="0"/>
          <w:tab w:val="left" w:pos="360"/>
        </w:tabs>
        <w:suppressAutoHyphens w:val="0"/>
        <w:spacing w:after="0"/>
        <w:ind w:firstLine="851"/>
        <w:jc w:val="both"/>
        <w:rPr>
          <w:sz w:val="28"/>
          <w:szCs w:val="28"/>
        </w:rPr>
      </w:pPr>
      <w:r w:rsidRPr="009B60A1">
        <w:rPr>
          <w:sz w:val="28"/>
          <w:szCs w:val="28"/>
        </w:rPr>
        <w:t xml:space="preserve">По результатам оценки Советом ежегодного отчета главы района, деятельность главы района </w:t>
      </w:r>
      <w:r w:rsidRPr="009B60A1">
        <w:rPr>
          <w:color w:val="000000"/>
          <w:sz w:val="28"/>
          <w:szCs w:val="28"/>
        </w:rPr>
        <w:t>может быть признана неудовлетворительной.</w:t>
      </w:r>
    </w:p>
    <w:p w14:paraId="7E48F999" w14:textId="77777777" w:rsidR="002067D2" w:rsidRPr="009B60A1" w:rsidRDefault="002067D2" w:rsidP="002067D2">
      <w:pPr>
        <w:pStyle w:val="a5"/>
        <w:tabs>
          <w:tab w:val="left" w:pos="0"/>
          <w:tab w:val="left" w:pos="360"/>
        </w:tabs>
        <w:suppressAutoHyphens w:val="0"/>
        <w:spacing w:after="0"/>
        <w:ind w:firstLine="851"/>
        <w:jc w:val="both"/>
        <w:rPr>
          <w:rFonts w:eastAsia="Times New Roman"/>
          <w:b/>
          <w:bCs/>
          <w:kern w:val="0"/>
          <w:sz w:val="28"/>
          <w:szCs w:val="28"/>
          <w:lang w:eastAsia="ru-RU"/>
        </w:rPr>
      </w:pPr>
      <w:r w:rsidRPr="009B60A1">
        <w:rPr>
          <w:sz w:val="28"/>
          <w:szCs w:val="28"/>
        </w:rPr>
        <w:lastRenderedPageBreak/>
        <w:t xml:space="preserve">Отчет подлежит размещению </w:t>
      </w:r>
      <w:r w:rsidRPr="009B60A1">
        <w:rPr>
          <w:rFonts w:eastAsia="Times New Roman"/>
          <w:bCs/>
          <w:kern w:val="0"/>
          <w:sz w:val="28"/>
          <w:szCs w:val="28"/>
          <w:lang w:eastAsia="ru-RU"/>
        </w:rPr>
        <w:t xml:space="preserve">на официальном сайте муниципального образования </w:t>
      </w:r>
      <w:r w:rsidRPr="009B60A1">
        <w:rPr>
          <w:sz w:val="28"/>
          <w:szCs w:val="28"/>
        </w:rPr>
        <w:t>Кавказский</w:t>
      </w:r>
      <w:r w:rsidRPr="009B60A1">
        <w:rPr>
          <w:rFonts w:eastAsia="Times New Roman"/>
          <w:bCs/>
          <w:kern w:val="0"/>
          <w:sz w:val="28"/>
          <w:szCs w:val="28"/>
          <w:lang w:eastAsia="ru-RU"/>
        </w:rPr>
        <w:t xml:space="preserve"> </w:t>
      </w:r>
      <w:r w:rsidRPr="009B60A1">
        <w:rPr>
          <w:sz w:val="28"/>
          <w:szCs w:val="28"/>
        </w:rPr>
        <w:t>район</w:t>
      </w:r>
      <w:r w:rsidRPr="009B60A1">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14:paraId="509C621C" w14:textId="77777777" w:rsidR="002067D2" w:rsidRPr="009B60A1" w:rsidRDefault="002067D2" w:rsidP="002067D2">
      <w:pPr>
        <w:ind w:firstLine="851"/>
        <w:rPr>
          <w:kern w:val="2"/>
          <w:sz w:val="28"/>
          <w:szCs w:val="28"/>
        </w:rPr>
      </w:pPr>
    </w:p>
    <w:p w14:paraId="1A6CAC02" w14:textId="77777777" w:rsidR="002067D2" w:rsidRPr="009B60A1" w:rsidRDefault="002067D2" w:rsidP="002067D2">
      <w:pPr>
        <w:pStyle w:val="a5"/>
        <w:suppressAutoHyphens w:val="0"/>
        <w:spacing w:after="0"/>
        <w:ind w:firstLine="851"/>
        <w:jc w:val="both"/>
        <w:rPr>
          <w:b/>
          <w:color w:val="000000"/>
          <w:sz w:val="28"/>
          <w:szCs w:val="28"/>
        </w:rPr>
      </w:pPr>
      <w:r w:rsidRPr="009B60A1">
        <w:rPr>
          <w:b/>
          <w:sz w:val="28"/>
          <w:szCs w:val="28"/>
        </w:rPr>
        <w:t>Статья 21. Досрочное прекращение полномочий главы района</w:t>
      </w:r>
    </w:p>
    <w:p w14:paraId="560F886A" w14:textId="77777777" w:rsidR="002067D2" w:rsidRPr="009B60A1" w:rsidRDefault="002067D2" w:rsidP="002067D2">
      <w:pPr>
        <w:pStyle w:val="a5"/>
        <w:tabs>
          <w:tab w:val="left" w:pos="-1540"/>
        </w:tabs>
        <w:suppressAutoHyphens w:val="0"/>
        <w:spacing w:after="0"/>
        <w:ind w:firstLine="851"/>
        <w:jc w:val="both"/>
        <w:rPr>
          <w:sz w:val="28"/>
          <w:szCs w:val="28"/>
        </w:rPr>
      </w:pPr>
      <w:r w:rsidRPr="009B60A1">
        <w:rPr>
          <w:sz w:val="28"/>
          <w:szCs w:val="28"/>
        </w:rPr>
        <w:t>1. Полномочия главы района прекращаются досрочно в следующих случаях:</w:t>
      </w:r>
    </w:p>
    <w:p w14:paraId="2CF1337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смерть;</w:t>
      </w:r>
    </w:p>
    <w:p w14:paraId="3C50E1E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отставка по собственному желанию;</w:t>
      </w:r>
    </w:p>
    <w:p w14:paraId="05F659A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признание судом недееспособным или ограниченно дееспособным;</w:t>
      </w:r>
    </w:p>
    <w:p w14:paraId="56DAC24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признание судом безвестно отсутствующим или объявление умершим;</w:t>
      </w:r>
    </w:p>
    <w:p w14:paraId="215CBAE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вступление в отношении его в законную силу обвинительного приговора суда;</w:t>
      </w:r>
    </w:p>
    <w:p w14:paraId="7D7AC27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выезд за пределы Российской Федерации на постоянное место жительства;</w:t>
      </w:r>
    </w:p>
    <w:p w14:paraId="6984842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1BCE124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8) призыв на военную службу или направление на заменяющую ее альтернативную гражданскую службу;</w:t>
      </w:r>
    </w:p>
    <w:p w14:paraId="4B9EEB6E"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9) приобретение статуса иностранного агента;</w:t>
      </w:r>
    </w:p>
    <w:p w14:paraId="2ABAAE0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10) утрата доверия Президента Российской Федерации;</w:t>
      </w:r>
    </w:p>
    <w:p w14:paraId="56B439C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11) удаление в отставку;</w:t>
      </w:r>
    </w:p>
    <w:p w14:paraId="5B19A0A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12) отрешение от должности;</w:t>
      </w:r>
    </w:p>
    <w:p w14:paraId="0135B95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14:paraId="0514ADDB"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sz w:val="28"/>
          <w:szCs w:val="28"/>
        </w:rPr>
        <w:t xml:space="preserve">14) преобразование муниципального образования, осуществляемое в </w:t>
      </w:r>
      <w:r w:rsidRPr="009B60A1">
        <w:rPr>
          <w:color w:val="000000" w:themeColor="text1"/>
          <w:sz w:val="28"/>
          <w:szCs w:val="28"/>
        </w:rPr>
        <w:t>соответствии с действующим законодательством;</w:t>
      </w:r>
    </w:p>
    <w:p w14:paraId="055E5D37" w14:textId="77777777" w:rsidR="002067D2" w:rsidRPr="009B60A1" w:rsidRDefault="002067D2" w:rsidP="002067D2">
      <w:pPr>
        <w:autoSpaceDE w:val="0"/>
        <w:autoSpaceDN w:val="0"/>
        <w:adjustRightInd w:val="0"/>
        <w:ind w:firstLine="851"/>
        <w:jc w:val="both"/>
        <w:rPr>
          <w:sz w:val="28"/>
          <w:szCs w:val="28"/>
        </w:rPr>
      </w:pPr>
      <w:r w:rsidRPr="009B60A1">
        <w:rPr>
          <w:color w:val="000000" w:themeColor="text1"/>
          <w:sz w:val="28"/>
          <w:szCs w:val="28"/>
        </w:rPr>
        <w:t xml:space="preserve">15) увеличение численности избирателей муниципального образования </w:t>
      </w:r>
      <w:r w:rsidRPr="009B60A1">
        <w:rPr>
          <w:sz w:val="28"/>
          <w:szCs w:val="28"/>
        </w:rPr>
        <w:t>более чем на 25 процентов;</w:t>
      </w:r>
    </w:p>
    <w:p w14:paraId="102ABDD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52C2884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17) иные случаи, установленные Федеральным законом от </w:t>
      </w:r>
      <w:r w:rsidRPr="009B60A1">
        <w:rPr>
          <w:color w:val="000000" w:themeColor="text1"/>
          <w:sz w:val="28"/>
          <w:szCs w:val="28"/>
        </w:rPr>
        <w:t>20.03.2025 № 33-ФЗ "</w:t>
      </w:r>
      <w:r w:rsidRPr="009B60A1">
        <w:rPr>
          <w:rFonts w:eastAsia="Calibri"/>
          <w:color w:val="000000" w:themeColor="text1"/>
          <w:sz w:val="28"/>
          <w:szCs w:val="28"/>
          <w:lang w:eastAsia="ru-RU"/>
        </w:rPr>
        <w:t xml:space="preserve">Об общих принципах организации местного самоуправления в единой системе публичной власти" </w:t>
      </w:r>
      <w:r w:rsidRPr="009B60A1">
        <w:rPr>
          <w:sz w:val="28"/>
          <w:szCs w:val="28"/>
        </w:rPr>
        <w:t>и другими федеральными законами.</w:t>
      </w:r>
    </w:p>
    <w:p w14:paraId="0BF3BF27"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2. </w:t>
      </w:r>
      <w:r w:rsidRPr="009B60A1">
        <w:rPr>
          <w:rFonts w:ascii="Times New Roman" w:hAnsi="Times New Roman" w:cs="Times New Roman"/>
          <w:color w:val="000000"/>
          <w:sz w:val="28"/>
          <w:szCs w:val="28"/>
        </w:rPr>
        <w:t xml:space="preserve">Глава района </w:t>
      </w:r>
      <w:r w:rsidRPr="009B60A1">
        <w:rPr>
          <w:rFonts w:ascii="Times New Roman" w:hAnsi="Times New Roman" w:cs="Times New Roman"/>
          <w:sz w:val="28"/>
          <w:szCs w:val="28"/>
        </w:rPr>
        <w:t xml:space="preserve">направляет </w:t>
      </w:r>
      <w:r w:rsidRPr="009B60A1">
        <w:rPr>
          <w:rFonts w:ascii="Times New Roman" w:eastAsia="Times New Roman" w:hAnsi="Times New Roman" w:cs="Times New Roman"/>
          <w:kern w:val="0"/>
          <w:sz w:val="28"/>
          <w:szCs w:val="28"/>
          <w:lang w:eastAsia="ru-RU"/>
        </w:rPr>
        <w:t>письменное</w:t>
      </w:r>
      <w:r w:rsidRPr="009B60A1">
        <w:rPr>
          <w:rFonts w:ascii="Times New Roman" w:eastAsia="Times New Roman" w:hAnsi="Times New Roman" w:cs="Times New Roman"/>
          <w:b/>
          <w:kern w:val="0"/>
          <w:sz w:val="28"/>
          <w:szCs w:val="28"/>
          <w:lang w:eastAsia="ru-RU"/>
        </w:rPr>
        <w:t xml:space="preserve"> </w:t>
      </w:r>
      <w:r w:rsidRPr="009B60A1">
        <w:rPr>
          <w:rFonts w:ascii="Times New Roman" w:hAnsi="Times New Roman" w:cs="Times New Roman"/>
          <w:sz w:val="28"/>
          <w:szCs w:val="28"/>
        </w:rPr>
        <w:t xml:space="preserve">заявление об </w:t>
      </w:r>
      <w:r w:rsidRPr="009B60A1">
        <w:rPr>
          <w:rFonts w:ascii="Times New Roman" w:hAnsi="Times New Roman" w:cs="Times New Roman"/>
          <w:color w:val="000000"/>
          <w:sz w:val="28"/>
          <w:szCs w:val="28"/>
        </w:rPr>
        <w:t>отставке по собственному желанию</w:t>
      </w:r>
      <w:r w:rsidRPr="009B60A1">
        <w:rPr>
          <w:rFonts w:ascii="Times New Roman" w:hAnsi="Times New Roman" w:cs="Times New Roman"/>
          <w:sz w:val="28"/>
          <w:szCs w:val="28"/>
        </w:rPr>
        <w:t xml:space="preserve"> в Совет. Прекращение полномочий </w:t>
      </w:r>
      <w:r w:rsidRPr="009B60A1">
        <w:rPr>
          <w:rFonts w:ascii="Times New Roman" w:hAnsi="Times New Roman" w:cs="Times New Roman"/>
          <w:color w:val="000000"/>
          <w:sz w:val="28"/>
          <w:szCs w:val="28"/>
        </w:rPr>
        <w:t xml:space="preserve">главы района </w:t>
      </w:r>
      <w:r w:rsidRPr="009B60A1">
        <w:rPr>
          <w:rFonts w:ascii="Times New Roman" w:hAnsi="Times New Roman" w:cs="Times New Roman"/>
          <w:sz w:val="28"/>
          <w:szCs w:val="28"/>
        </w:rPr>
        <w:t xml:space="preserve">в результате </w:t>
      </w:r>
      <w:r w:rsidRPr="009B60A1">
        <w:rPr>
          <w:rFonts w:ascii="Times New Roman" w:hAnsi="Times New Roman" w:cs="Times New Roman"/>
          <w:color w:val="000000"/>
          <w:sz w:val="28"/>
          <w:szCs w:val="28"/>
        </w:rPr>
        <w:t>отставки по собственному желанию</w:t>
      </w:r>
      <w:r w:rsidRPr="009B60A1">
        <w:rPr>
          <w:rFonts w:ascii="Times New Roman" w:hAnsi="Times New Roman" w:cs="Times New Roman"/>
          <w:sz w:val="28"/>
          <w:szCs w:val="28"/>
        </w:rPr>
        <w:t xml:space="preserve"> оформляется решением Совета в срок не позднее 30 дней со дня подачи заявления.</w:t>
      </w:r>
    </w:p>
    <w:p w14:paraId="20F8F218"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Если Совет не примет решение в установленный срок, то полномочия </w:t>
      </w:r>
      <w:r w:rsidRPr="009B60A1">
        <w:rPr>
          <w:rFonts w:ascii="Times New Roman" w:hAnsi="Times New Roman" w:cs="Times New Roman"/>
          <w:color w:val="000000"/>
          <w:sz w:val="28"/>
          <w:szCs w:val="28"/>
        </w:rPr>
        <w:t xml:space="preserve">главы района </w:t>
      </w:r>
      <w:r w:rsidRPr="009B60A1">
        <w:rPr>
          <w:rFonts w:ascii="Times New Roman" w:hAnsi="Times New Roman" w:cs="Times New Roman"/>
          <w:sz w:val="28"/>
          <w:szCs w:val="28"/>
        </w:rPr>
        <w:t xml:space="preserve">считаются прекращенными со следующего дня по истечении </w:t>
      </w:r>
      <w:r w:rsidRPr="009B60A1">
        <w:rPr>
          <w:rFonts w:ascii="Times New Roman" w:hAnsi="Times New Roman" w:cs="Times New Roman"/>
          <w:sz w:val="28"/>
          <w:szCs w:val="28"/>
        </w:rPr>
        <w:lastRenderedPageBreak/>
        <w:t>указанного срока.</w:t>
      </w:r>
    </w:p>
    <w:p w14:paraId="096C3BAB"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Заявление </w:t>
      </w:r>
      <w:r w:rsidRPr="009B60A1">
        <w:rPr>
          <w:rFonts w:ascii="Times New Roman" w:hAnsi="Times New Roman" w:cs="Times New Roman"/>
          <w:color w:val="000000"/>
          <w:sz w:val="28"/>
          <w:szCs w:val="28"/>
        </w:rPr>
        <w:t xml:space="preserve">главы района </w:t>
      </w:r>
      <w:r w:rsidRPr="009B60A1">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14:paraId="1839C46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14:paraId="7B30362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14:paraId="039A3962" w14:textId="77777777" w:rsidR="002067D2" w:rsidRPr="009B60A1" w:rsidRDefault="002067D2" w:rsidP="002067D2">
      <w:pPr>
        <w:ind w:firstLine="851"/>
        <w:jc w:val="both"/>
        <w:rPr>
          <w:sz w:val="28"/>
          <w:szCs w:val="28"/>
        </w:rPr>
      </w:pPr>
      <w:r w:rsidRPr="009B60A1">
        <w:rPr>
          <w:sz w:val="28"/>
          <w:szCs w:val="28"/>
        </w:rPr>
        <w:t xml:space="preserve">4. Совет в соответствии с Федеральным законом </w:t>
      </w:r>
      <w:r w:rsidRPr="009B60A1">
        <w:rPr>
          <w:color w:val="000000" w:themeColor="text1"/>
          <w:sz w:val="28"/>
          <w:szCs w:val="28"/>
        </w:rPr>
        <w:t>от 20.03.2025 № 33-ФЗ "</w:t>
      </w:r>
      <w:r w:rsidRPr="009B60A1">
        <w:rPr>
          <w:rFonts w:eastAsia="Calibri"/>
          <w:color w:val="000000" w:themeColor="text1"/>
          <w:sz w:val="28"/>
          <w:szCs w:val="28"/>
          <w:lang w:eastAsia="ru-RU"/>
        </w:rPr>
        <w:t xml:space="preserve">Об общих принципах организации местного самоуправления в единой системе публичной власти" </w:t>
      </w:r>
      <w:r w:rsidRPr="009B60A1">
        <w:rPr>
          <w:sz w:val="28"/>
          <w:szCs w:val="28"/>
        </w:rPr>
        <w:t>вправе удалить главу района в отставку по инициативе депутатов Совета или по инициативе Губернатора Краснодарского края.</w:t>
      </w:r>
    </w:p>
    <w:p w14:paraId="4E98158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Основаниями для удаления главы района в отставку являются:</w:t>
      </w:r>
    </w:p>
    <w:p w14:paraId="3B7ECD56" w14:textId="77777777" w:rsidR="002067D2" w:rsidRPr="009B60A1" w:rsidRDefault="002067D2" w:rsidP="002067D2">
      <w:pPr>
        <w:ind w:firstLine="851"/>
        <w:jc w:val="both"/>
        <w:rPr>
          <w:sz w:val="28"/>
          <w:szCs w:val="28"/>
        </w:rPr>
      </w:pPr>
      <w:r w:rsidRPr="009B60A1">
        <w:rPr>
          <w:sz w:val="28"/>
          <w:szCs w:val="28"/>
        </w:rPr>
        <w:t xml:space="preserve">1) решения, действия (бездействие) главы района, повлекшие </w:t>
      </w:r>
      <w:r w:rsidRPr="009B60A1">
        <w:rPr>
          <w:color w:val="000000" w:themeColor="text1"/>
          <w:sz w:val="28"/>
          <w:szCs w:val="28"/>
        </w:rPr>
        <w:t>(повлекшее) за собой наступление последствий, предусмотренных пунктами 2 и 3 части 1 статьи 38 Федерального закона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0A98284C" w14:textId="77777777" w:rsidR="002067D2" w:rsidRPr="009B60A1" w:rsidRDefault="002067D2" w:rsidP="002067D2">
      <w:pPr>
        <w:ind w:firstLine="851"/>
        <w:jc w:val="both"/>
        <w:rPr>
          <w:sz w:val="28"/>
          <w:szCs w:val="28"/>
        </w:rPr>
      </w:pPr>
      <w:r w:rsidRPr="009B60A1">
        <w:rPr>
          <w:sz w:val="28"/>
          <w:szCs w:val="28"/>
        </w:rPr>
        <w:t xml:space="preserve">2) неисполнение в течение трех и более месяцев обязанностей по решению вопросов </w:t>
      </w:r>
      <w:r w:rsidRPr="009B60A1">
        <w:rPr>
          <w:sz w:val="28"/>
          <w:szCs w:val="28"/>
          <w:lang w:eastAsia="ru-RU"/>
        </w:rPr>
        <w:t>непосредственного обеспечения жизнедеятельности населения</w:t>
      </w:r>
      <w:r w:rsidRPr="009B60A1">
        <w:rPr>
          <w:sz w:val="28"/>
          <w:szCs w:val="28"/>
        </w:rPr>
        <w:t>, осуществлению полномочий, предусмотренных Федеральным законом</w:t>
      </w:r>
      <w:r w:rsidRPr="009B60A1">
        <w:rPr>
          <w:color w:val="000000" w:themeColor="text1"/>
          <w:sz w:val="28"/>
          <w:szCs w:val="28"/>
        </w:rPr>
        <w:t xml:space="preserve">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другими федеральными законами, Уставом муниципального образования Кавказский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14:paraId="0A4EAD1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14:paraId="0753687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9B60A1">
        <w:rPr>
          <w:color w:val="000000" w:themeColor="text1"/>
          <w:sz w:val="28"/>
          <w:szCs w:val="28"/>
        </w:rPr>
        <w:t>соответствии с частью 5 статьи 28 Федерального закона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25DC0CB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допущение главой района,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05E01CF3" w14:textId="77777777" w:rsidR="002067D2" w:rsidRPr="009B60A1" w:rsidRDefault="002067D2" w:rsidP="002067D2">
      <w:pPr>
        <w:autoSpaceDE w:val="0"/>
        <w:autoSpaceDN w:val="0"/>
        <w:adjustRightInd w:val="0"/>
        <w:ind w:firstLine="851"/>
        <w:jc w:val="both"/>
        <w:rPr>
          <w:sz w:val="28"/>
          <w:szCs w:val="28"/>
        </w:rPr>
      </w:pPr>
      <w:bookmarkStart w:id="12" w:name="Par7"/>
      <w:bookmarkEnd w:id="12"/>
      <w:r w:rsidRPr="009B60A1">
        <w:rPr>
          <w:sz w:val="28"/>
          <w:szCs w:val="28"/>
        </w:rPr>
        <w:lastRenderedPageBreak/>
        <w:t>6) систематическое недостижение показателей эффективности деятельности органов местного самоуправления.</w:t>
      </w:r>
    </w:p>
    <w:p w14:paraId="01C35BA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14:paraId="3EA043E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14:paraId="2558CE4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8. В случае,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w:t>
      </w:r>
      <w:r w:rsidRPr="009B60A1">
        <w:rPr>
          <w:color w:val="000000" w:themeColor="text1"/>
          <w:sz w:val="28"/>
          <w:szCs w:val="28"/>
        </w:rPr>
        <w:t>(повлекшего) наступление последствий, предусмотренных пунктами 2 и 3 части 1 статьи 38 Федерального закона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решение об удалении главы района в отставку может быть принято только при согласии Губернатора Краснодарского края.</w:t>
      </w:r>
    </w:p>
    <w:p w14:paraId="5AEE6BD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14:paraId="07ABB5C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10. Инициатива об удалении главы района в отставку по основанию, </w:t>
      </w:r>
      <w:r w:rsidRPr="009B60A1">
        <w:rPr>
          <w:color w:val="000000" w:themeColor="text1"/>
          <w:sz w:val="28"/>
          <w:szCs w:val="28"/>
        </w:rPr>
        <w:t xml:space="preserve">предусмотренному пунктом 6 части 5 </w:t>
      </w:r>
      <w:r w:rsidRPr="009B60A1">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14:paraId="61686BC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14:paraId="7DFA9F4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14:paraId="12BC802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13. Решение Совета об удалении главы района в отставку подписывается председателем Совета.</w:t>
      </w:r>
    </w:p>
    <w:p w14:paraId="648CC4E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14. При рассмотрении и принятии Советом решения об удалении главы района в отставку должны быть обеспечены:</w:t>
      </w:r>
    </w:p>
    <w:p w14:paraId="076B04B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lastRenderedPageBreak/>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14:paraId="2FA009A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14:paraId="299E9E6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15. Решение Совета об удалении главы района в отставку подлежит обнародованию не позднее чем через пять дней со дня его принятия.</w:t>
      </w:r>
    </w:p>
    <w:p w14:paraId="4530071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16. В случае,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14:paraId="5E8C311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343A98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18. В случае,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14:paraId="15CC658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14:paraId="5D5FEE0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20. Губернатор Краснодарского края издает правовой акт об отрешении от должности главы района в случае:</w:t>
      </w:r>
    </w:p>
    <w:p w14:paraId="443BFB7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 издания главой района нормативного правового акта, </w:t>
      </w:r>
      <w:r w:rsidRPr="009B60A1">
        <w:rPr>
          <w:color w:val="000000" w:themeColor="text1"/>
          <w:sz w:val="28"/>
          <w:szCs w:val="28"/>
        </w:rPr>
        <w:t xml:space="preserve">противоречащего Конституции Российской Федерации, федеральным </w:t>
      </w:r>
      <w:r w:rsidRPr="009B60A1">
        <w:rPr>
          <w:sz w:val="28"/>
          <w:szCs w:val="28"/>
        </w:rPr>
        <w:t>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4C2A7AB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w:t>
      </w:r>
      <w:r w:rsidRPr="009B60A1">
        <w:rPr>
          <w:sz w:val="28"/>
          <w:szCs w:val="28"/>
        </w:rPr>
        <w:lastRenderedPageBreak/>
        <w:t>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14:paraId="14B295B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21. Срок, в течение которого Губернатор Краснодарского края издает правовой акт об отрешении от должности главы района в соответствии с </w:t>
      </w:r>
      <w:r w:rsidRPr="009B60A1">
        <w:rPr>
          <w:color w:val="000000" w:themeColor="text1"/>
          <w:sz w:val="28"/>
          <w:szCs w:val="28"/>
        </w:rPr>
        <w:t>частью 20</w:t>
      </w:r>
      <w:r w:rsidRPr="009B60A1">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2225B7F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22. Губернатор Краснодарского края вправе отрешить от должности главу района:</w:t>
      </w:r>
    </w:p>
    <w:p w14:paraId="1C103516" w14:textId="77777777" w:rsidR="002067D2" w:rsidRPr="009B60A1" w:rsidRDefault="002067D2" w:rsidP="002067D2">
      <w:pPr>
        <w:ind w:firstLine="851"/>
        <w:jc w:val="both"/>
        <w:rPr>
          <w:sz w:val="28"/>
          <w:szCs w:val="28"/>
        </w:rPr>
      </w:pPr>
      <w:r w:rsidRPr="009B60A1">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района в соответствии с </w:t>
      </w:r>
      <w:r w:rsidRPr="009B60A1">
        <w:rPr>
          <w:color w:val="000000" w:themeColor="text1"/>
          <w:sz w:val="28"/>
          <w:szCs w:val="28"/>
        </w:rPr>
        <w:t xml:space="preserve">частью 7 статьи 29 Федерального </w:t>
      </w:r>
      <w:r w:rsidRPr="009B60A1">
        <w:rPr>
          <w:sz w:val="28"/>
          <w:szCs w:val="28"/>
        </w:rPr>
        <w:t xml:space="preserve">закона </w:t>
      </w:r>
      <w:r w:rsidRPr="009B60A1">
        <w:rPr>
          <w:color w:val="000000" w:themeColor="text1"/>
          <w:sz w:val="28"/>
          <w:szCs w:val="28"/>
        </w:rPr>
        <w:t>от 20.03.2025 № 33-ФЗ "</w:t>
      </w:r>
      <w:r w:rsidRPr="009B60A1">
        <w:rPr>
          <w:rFonts w:eastAsia="Calibri"/>
          <w:color w:val="000000" w:themeColor="text1"/>
          <w:sz w:val="28"/>
          <w:szCs w:val="28"/>
          <w:lang w:eastAsia="ru-RU"/>
        </w:rPr>
        <w:t xml:space="preserve">Об общих принципах организации местного самоуправления в единой системе публичной власти" </w:t>
      </w:r>
      <w:r w:rsidRPr="009B60A1">
        <w:rPr>
          <w:sz w:val="28"/>
          <w:szCs w:val="28"/>
        </w:rPr>
        <w:t>главой района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34D14E1B" w14:textId="77777777" w:rsidR="002067D2" w:rsidRPr="009B60A1" w:rsidRDefault="002067D2" w:rsidP="002067D2">
      <w:pPr>
        <w:ind w:firstLine="709"/>
        <w:jc w:val="both"/>
        <w:rPr>
          <w:color w:val="000000" w:themeColor="text1"/>
          <w:sz w:val="28"/>
          <w:szCs w:val="28"/>
        </w:rPr>
      </w:pPr>
      <w:r w:rsidRPr="009B60A1">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9B60A1">
        <w:rPr>
          <w:color w:val="000000" w:themeColor="text1"/>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color w:val="000000" w:themeColor="text1"/>
          <w:sz w:val="28"/>
          <w:szCs w:val="28"/>
        </w:rPr>
        <w:t>, а также по основанию, предусмотренному пунктом 6 части 3 статьи 21 Федерального закона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color w:val="000000" w:themeColor="text1"/>
          <w:sz w:val="28"/>
          <w:szCs w:val="28"/>
        </w:rPr>
        <w:t xml:space="preserve">, с учетом мнения Совета не ранее чем через один год со дня вступления в должность главы </w:t>
      </w:r>
      <w:r w:rsidRPr="009B60A1">
        <w:rPr>
          <w:sz w:val="28"/>
          <w:szCs w:val="28"/>
        </w:rPr>
        <w:t>района</w:t>
      </w:r>
      <w:r w:rsidRPr="009B60A1">
        <w:rPr>
          <w:color w:val="000000" w:themeColor="text1"/>
          <w:sz w:val="28"/>
          <w:szCs w:val="28"/>
        </w:rPr>
        <w:t>;</w:t>
      </w:r>
    </w:p>
    <w:p w14:paraId="5CAE35BA" w14:textId="77777777" w:rsidR="002067D2" w:rsidRPr="009B60A1" w:rsidRDefault="002067D2" w:rsidP="002067D2">
      <w:pPr>
        <w:autoSpaceDE w:val="0"/>
        <w:autoSpaceDN w:val="0"/>
        <w:adjustRightInd w:val="0"/>
        <w:ind w:firstLine="851"/>
        <w:jc w:val="both"/>
        <w:rPr>
          <w:sz w:val="28"/>
          <w:szCs w:val="28"/>
        </w:rPr>
      </w:pPr>
      <w:r w:rsidRPr="009B60A1">
        <w:rPr>
          <w:color w:val="000000" w:themeColor="text1"/>
          <w:sz w:val="28"/>
          <w:szCs w:val="28"/>
        </w:rPr>
        <w:t>3) по одному из оснований, предусмотренных частью 3 статьи 21 Федерального закона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 и были отклонены Советом инициативы об удалении главы района в отставку.</w:t>
      </w:r>
    </w:p>
    <w:p w14:paraId="22500B3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73CA42D8" w14:textId="77777777" w:rsidR="002067D2" w:rsidRPr="009B60A1" w:rsidRDefault="002067D2" w:rsidP="002067D2">
      <w:pPr>
        <w:autoSpaceDE w:val="0"/>
        <w:autoSpaceDN w:val="0"/>
        <w:adjustRightInd w:val="0"/>
        <w:ind w:firstLine="851"/>
        <w:jc w:val="both"/>
        <w:outlineLvl w:val="0"/>
        <w:rPr>
          <w:rFonts w:eastAsia="Calibri"/>
          <w:b/>
          <w:sz w:val="28"/>
          <w:szCs w:val="28"/>
        </w:rPr>
      </w:pPr>
    </w:p>
    <w:p w14:paraId="317355D3" w14:textId="77777777" w:rsidR="002067D2" w:rsidRPr="009B60A1" w:rsidRDefault="002067D2" w:rsidP="002067D2">
      <w:pPr>
        <w:autoSpaceDE w:val="0"/>
        <w:autoSpaceDN w:val="0"/>
        <w:adjustRightInd w:val="0"/>
        <w:ind w:firstLine="851"/>
        <w:jc w:val="both"/>
        <w:outlineLvl w:val="0"/>
        <w:rPr>
          <w:rFonts w:eastAsia="Calibri"/>
          <w:b/>
          <w:sz w:val="28"/>
          <w:szCs w:val="28"/>
        </w:rPr>
      </w:pPr>
      <w:r w:rsidRPr="009B60A1">
        <w:rPr>
          <w:rFonts w:eastAsia="Calibri"/>
          <w:b/>
          <w:sz w:val="28"/>
          <w:szCs w:val="28"/>
        </w:rPr>
        <w:t xml:space="preserve">Статья 22. Временное исполнение полномочий главы </w:t>
      </w:r>
      <w:r w:rsidRPr="009B60A1">
        <w:rPr>
          <w:b/>
          <w:sz w:val="28"/>
          <w:szCs w:val="28"/>
        </w:rPr>
        <w:t>района</w:t>
      </w:r>
    </w:p>
    <w:p w14:paraId="30B05526" w14:textId="77777777" w:rsidR="002067D2" w:rsidRPr="009B60A1" w:rsidRDefault="002067D2" w:rsidP="002067D2">
      <w:pPr>
        <w:pStyle w:val="a5"/>
        <w:tabs>
          <w:tab w:val="left" w:pos="0"/>
        </w:tabs>
        <w:suppressAutoHyphens w:val="0"/>
        <w:spacing w:after="0"/>
        <w:ind w:firstLine="851"/>
        <w:jc w:val="both"/>
        <w:rPr>
          <w:sz w:val="28"/>
          <w:szCs w:val="28"/>
        </w:rPr>
      </w:pPr>
      <w:r w:rsidRPr="009B60A1">
        <w:rPr>
          <w:sz w:val="28"/>
          <w:szCs w:val="28"/>
        </w:rPr>
        <w:t xml:space="preserve">1. В случае, если глава района не может осуществлять свои полномочия </w:t>
      </w:r>
      <w:r w:rsidRPr="009B60A1">
        <w:rPr>
          <w:sz w:val="28"/>
          <w:szCs w:val="28"/>
        </w:rPr>
        <w:lastRenderedPageBreak/>
        <w:t>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9B60A1">
        <w:rPr>
          <w:rFonts w:eastAsia="Times New Roman"/>
          <w:bCs/>
          <w:kern w:val="0"/>
          <w:sz w:val="28"/>
          <w:szCs w:val="28"/>
          <w:lang w:eastAsia="ru-RU"/>
        </w:rPr>
        <w:t xml:space="preserve"> </w:t>
      </w:r>
      <w:r w:rsidRPr="009B60A1">
        <w:rPr>
          <w:sz w:val="28"/>
          <w:szCs w:val="28"/>
        </w:rPr>
        <w:t>его полномочия в полном объеме осуществляет первый заместитель главы района</w:t>
      </w:r>
      <w:r w:rsidRPr="009B60A1">
        <w:rPr>
          <w:i/>
          <w:color w:val="FF0000"/>
          <w:sz w:val="28"/>
          <w:szCs w:val="28"/>
        </w:rPr>
        <w:t xml:space="preserve"> </w:t>
      </w:r>
      <w:r w:rsidRPr="009B60A1">
        <w:rPr>
          <w:sz w:val="28"/>
          <w:szCs w:val="28"/>
        </w:rPr>
        <w:t>либо</w:t>
      </w:r>
      <w:r w:rsidRPr="009B60A1">
        <w:rPr>
          <w:b/>
          <w:sz w:val="28"/>
          <w:szCs w:val="28"/>
        </w:rPr>
        <w:t xml:space="preserve"> </w:t>
      </w:r>
      <w:r w:rsidRPr="009B60A1">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14:paraId="77BF4FF1" w14:textId="77777777" w:rsidR="002067D2" w:rsidRPr="009B60A1" w:rsidRDefault="002067D2" w:rsidP="002067D2">
      <w:pPr>
        <w:autoSpaceDE w:val="0"/>
        <w:autoSpaceDN w:val="0"/>
        <w:adjustRightInd w:val="0"/>
        <w:ind w:firstLine="851"/>
        <w:jc w:val="both"/>
        <w:rPr>
          <w:bCs/>
          <w:sz w:val="28"/>
          <w:szCs w:val="28"/>
        </w:rPr>
      </w:pPr>
      <w:r w:rsidRPr="009B60A1">
        <w:rPr>
          <w:bCs/>
          <w:sz w:val="28"/>
          <w:szCs w:val="28"/>
        </w:rPr>
        <w:t xml:space="preserve">2. В случае досрочного прекращения полномочий главы </w:t>
      </w:r>
      <w:r w:rsidRPr="009B60A1">
        <w:rPr>
          <w:sz w:val="28"/>
          <w:szCs w:val="28"/>
        </w:rPr>
        <w:t>района</w:t>
      </w:r>
      <w:r w:rsidRPr="009B60A1">
        <w:rPr>
          <w:bCs/>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9B60A1">
        <w:rPr>
          <w:sz w:val="28"/>
          <w:szCs w:val="28"/>
        </w:rPr>
        <w:t>района</w:t>
      </w:r>
      <w:r w:rsidRPr="009B60A1">
        <w:rPr>
          <w:bCs/>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016AD92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14:paraId="7B193F5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Временно исполняющий полномочия главы района обладает правами и обязанностями главы района.</w:t>
      </w:r>
    </w:p>
    <w:p w14:paraId="12A1250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Объем полномочий временно исполняющего полномочия главы района может быть ограничен нормативным правовым актом Губернатора Краснодарского края о назначении временно исполняющего полномочия главы района.</w:t>
      </w:r>
    </w:p>
    <w:p w14:paraId="4B16A382" w14:textId="77777777" w:rsidR="002067D2" w:rsidRPr="009B60A1" w:rsidRDefault="002067D2" w:rsidP="002067D2">
      <w:pPr>
        <w:pStyle w:val="a5"/>
        <w:tabs>
          <w:tab w:val="left" w:pos="0"/>
        </w:tabs>
        <w:suppressAutoHyphens w:val="0"/>
        <w:spacing w:after="0"/>
        <w:ind w:firstLine="851"/>
        <w:jc w:val="both"/>
        <w:rPr>
          <w:sz w:val="28"/>
          <w:szCs w:val="28"/>
        </w:rPr>
      </w:pPr>
      <w:r w:rsidRPr="009B60A1">
        <w:rPr>
          <w:sz w:val="28"/>
          <w:szCs w:val="28"/>
        </w:rPr>
        <w:t>5. В случае,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9B60A1">
        <w:rPr>
          <w:rFonts w:eastAsia="Times New Roman"/>
          <w:bCs/>
          <w:kern w:val="0"/>
          <w:sz w:val="28"/>
          <w:szCs w:val="28"/>
          <w:lang w:eastAsia="ru-RU"/>
        </w:rPr>
        <w:t xml:space="preserve"> </w:t>
      </w:r>
      <w:r w:rsidRPr="009B60A1">
        <w:rPr>
          <w:sz w:val="28"/>
          <w:szCs w:val="28"/>
        </w:rPr>
        <w:t>его полномочия осуществляются в порядке, предусмотренном частью 1 настоящей статьи.</w:t>
      </w:r>
    </w:p>
    <w:p w14:paraId="3E8B98E1" w14:textId="77777777" w:rsidR="002067D2" w:rsidRPr="009B60A1" w:rsidRDefault="002067D2" w:rsidP="002067D2">
      <w:pPr>
        <w:ind w:firstLine="851"/>
        <w:jc w:val="both"/>
        <w:rPr>
          <w:sz w:val="28"/>
          <w:szCs w:val="28"/>
        </w:rPr>
      </w:pPr>
      <w:bookmarkStart w:id="13" w:name="Par3"/>
      <w:bookmarkEnd w:id="13"/>
      <w:r w:rsidRPr="009B60A1">
        <w:rPr>
          <w:sz w:val="28"/>
          <w:szCs w:val="28"/>
        </w:rPr>
        <w:t>6. 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w:t>
      </w:r>
      <w:r w:rsidRPr="009B60A1">
        <w:rPr>
          <w:color w:val="000000" w:themeColor="text1"/>
          <w:sz w:val="28"/>
          <w:szCs w:val="28"/>
        </w:rPr>
        <w:t xml:space="preserve"> от 20.03.2025 № 33-ФЗ "</w:t>
      </w:r>
      <w:r w:rsidRPr="009B60A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другими федеральными законами и иными нормативными правовыми актами Российской Федерации для главы района.</w:t>
      </w:r>
    </w:p>
    <w:p w14:paraId="0C74C3B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7685CE86" w14:textId="77777777" w:rsidR="002067D2" w:rsidRPr="009B60A1" w:rsidRDefault="002067D2" w:rsidP="002067D2">
      <w:pPr>
        <w:autoSpaceDE w:val="0"/>
        <w:autoSpaceDN w:val="0"/>
        <w:adjustRightInd w:val="0"/>
        <w:ind w:firstLine="851"/>
        <w:jc w:val="both"/>
        <w:rPr>
          <w:sz w:val="28"/>
          <w:szCs w:val="28"/>
        </w:rPr>
      </w:pPr>
      <w:bookmarkStart w:id="14" w:name="Par5"/>
      <w:bookmarkEnd w:id="14"/>
      <w:r w:rsidRPr="009B60A1">
        <w:rPr>
          <w:sz w:val="28"/>
          <w:szCs w:val="28"/>
        </w:rPr>
        <w:t xml:space="preserve">8. Временно исполняющий полномочия главы района, назначаемый </w:t>
      </w:r>
      <w:r w:rsidRPr="009B60A1">
        <w:rPr>
          <w:sz w:val="28"/>
          <w:szCs w:val="28"/>
        </w:rPr>
        <w:lastRenderedPageBreak/>
        <w:t>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0650D29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9. Нарушение требований, установленных частями 6-8 настоящей статьи, </w:t>
      </w:r>
      <w:r w:rsidRPr="009B60A1">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9B60A1">
        <w:rPr>
          <w:sz w:val="28"/>
          <w:szCs w:val="28"/>
        </w:rPr>
        <w:t>района</w:t>
      </w:r>
      <w:r w:rsidRPr="009B60A1">
        <w:rPr>
          <w:rFonts w:eastAsia="Times New Roman"/>
          <w:sz w:val="28"/>
          <w:szCs w:val="28"/>
          <w:lang w:eastAsia="ru-RU"/>
        </w:rPr>
        <w:t>,</w:t>
      </w:r>
      <w:r w:rsidRPr="009B60A1">
        <w:rPr>
          <w:sz w:val="28"/>
          <w:szCs w:val="28"/>
        </w:rPr>
        <w:t xml:space="preserve">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14:paraId="65AC5BBF"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color w:val="000000" w:themeColor="text1"/>
          <w:sz w:val="28"/>
          <w:szCs w:val="28"/>
        </w:rPr>
        <w:t>10. Досрочное прекращение полномочий временно исполняющего полномочия главы района</w:t>
      </w:r>
      <w:r w:rsidRPr="009B60A1">
        <w:rPr>
          <w:bCs/>
          <w:color w:val="000000" w:themeColor="text1"/>
          <w:sz w:val="28"/>
          <w:szCs w:val="28"/>
        </w:rPr>
        <w:t xml:space="preserve">, </w:t>
      </w:r>
      <w:r w:rsidRPr="009B60A1">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14:paraId="2048AD9E"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color w:val="000000" w:themeColor="text1"/>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14:paraId="1F394A36" w14:textId="77777777" w:rsidR="002067D2" w:rsidRPr="009B60A1" w:rsidRDefault="002067D2" w:rsidP="002067D2">
      <w:pPr>
        <w:widowControl/>
        <w:suppressAutoHyphens w:val="0"/>
        <w:autoSpaceDE w:val="0"/>
        <w:autoSpaceDN w:val="0"/>
        <w:adjustRightInd w:val="0"/>
        <w:ind w:firstLine="851"/>
        <w:jc w:val="both"/>
        <w:outlineLvl w:val="0"/>
        <w:rPr>
          <w:rFonts w:eastAsiaTheme="minorHAnsi"/>
          <w:b/>
          <w:color w:val="000000" w:themeColor="text1"/>
          <w:kern w:val="0"/>
          <w:sz w:val="28"/>
          <w:szCs w:val="28"/>
        </w:rPr>
      </w:pPr>
    </w:p>
    <w:p w14:paraId="73E0BBDA" w14:textId="77777777" w:rsidR="002067D2" w:rsidRPr="009B60A1" w:rsidRDefault="002067D2" w:rsidP="002067D2">
      <w:pPr>
        <w:ind w:firstLine="851"/>
        <w:jc w:val="both"/>
        <w:rPr>
          <w:b/>
          <w:kern w:val="2"/>
          <w:sz w:val="28"/>
          <w:szCs w:val="28"/>
        </w:rPr>
      </w:pPr>
      <w:r w:rsidRPr="009B60A1">
        <w:rPr>
          <w:b/>
          <w:sz w:val="28"/>
          <w:szCs w:val="28"/>
        </w:rPr>
        <w:t>Статья 23. Гарантии осуществления полномочий главы района</w:t>
      </w:r>
    </w:p>
    <w:p w14:paraId="0F9389E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2A1EA94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14:paraId="754FF4E2" w14:textId="77777777" w:rsidR="002067D2" w:rsidRPr="009B60A1" w:rsidRDefault="002067D2" w:rsidP="002067D2">
      <w:pPr>
        <w:autoSpaceDE w:val="0"/>
        <w:ind w:firstLine="851"/>
        <w:jc w:val="both"/>
        <w:rPr>
          <w:rFonts w:eastAsia="Arial"/>
          <w:sz w:val="28"/>
          <w:szCs w:val="28"/>
        </w:rPr>
      </w:pPr>
      <w:r w:rsidRPr="009B60A1">
        <w:rPr>
          <w:rFonts w:eastAsia="Arial"/>
          <w:sz w:val="28"/>
          <w:szCs w:val="28"/>
        </w:rPr>
        <w:t xml:space="preserve">3. Главе </w:t>
      </w:r>
      <w:r w:rsidRPr="009B60A1">
        <w:rPr>
          <w:sz w:val="28"/>
          <w:szCs w:val="28"/>
        </w:rPr>
        <w:t>района</w:t>
      </w:r>
      <w:r w:rsidRPr="009B60A1">
        <w:rPr>
          <w:rFonts w:eastAsia="Arial"/>
          <w:sz w:val="28"/>
          <w:szCs w:val="28"/>
        </w:rPr>
        <w:t xml:space="preserve"> гарантируются:</w:t>
      </w:r>
    </w:p>
    <w:p w14:paraId="17726CE1"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условия работы, обеспечивающие исполнение им своих полномочий;</w:t>
      </w:r>
    </w:p>
    <w:p w14:paraId="1BC7A113"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право на своевременное и в полном объеме получение денежного содержания;</w:t>
      </w:r>
    </w:p>
    <w:p w14:paraId="547B0542"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0E858707"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медицинское обслуживание его и членов семьи, в том числе после </w:t>
      </w:r>
      <w:r w:rsidRPr="009B60A1">
        <w:rPr>
          <w:rFonts w:ascii="Times New Roman" w:hAnsi="Times New Roman" w:cs="Times New Roman"/>
          <w:sz w:val="28"/>
          <w:szCs w:val="28"/>
        </w:rPr>
        <w:lastRenderedPageBreak/>
        <w:t>выхода на пенсию с муниципальной должности;</w:t>
      </w:r>
    </w:p>
    <w:p w14:paraId="3399C70C"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14:paraId="2D75F758"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14:paraId="219EB899"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611C7FF3"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1D657A3A"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14:paraId="590EBA97"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Ежегодный основной оплачиваемый отпуск предоставляется главе района продолжительностью 44 календарных дней.</w:t>
      </w:r>
    </w:p>
    <w:p w14:paraId="2519238D" w14:textId="77777777" w:rsidR="002067D2" w:rsidRPr="009B60A1" w:rsidRDefault="002067D2" w:rsidP="002067D2">
      <w:pPr>
        <w:pStyle w:val="ConsPlusNormal"/>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14:paraId="507592E4" w14:textId="77777777" w:rsidR="002067D2" w:rsidRPr="009B60A1" w:rsidRDefault="002067D2" w:rsidP="002067D2">
      <w:pPr>
        <w:rPr>
          <w:sz w:val="28"/>
          <w:szCs w:val="28"/>
          <w:lang w:eastAsia="fa-IR" w:bidi="fa-IR"/>
        </w:rPr>
      </w:pPr>
    </w:p>
    <w:p w14:paraId="49911749" w14:textId="77777777" w:rsidR="002067D2" w:rsidRPr="009B60A1" w:rsidRDefault="002067D2" w:rsidP="002067D2">
      <w:pPr>
        <w:pStyle w:val="af"/>
        <w:suppressAutoHyphens w:val="0"/>
        <w:ind w:firstLine="851"/>
        <w:jc w:val="both"/>
        <w:rPr>
          <w:b/>
          <w:sz w:val="28"/>
          <w:szCs w:val="28"/>
        </w:rPr>
      </w:pPr>
      <w:r w:rsidRPr="009B60A1">
        <w:rPr>
          <w:b/>
          <w:sz w:val="28"/>
          <w:szCs w:val="28"/>
        </w:rPr>
        <w:t>Статья 24. Администрация муниципального образования Кавказский район</w:t>
      </w:r>
    </w:p>
    <w:p w14:paraId="5E3718EB"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Администрация является исполнительно-распорядительным органом муниципального образования Кавказский район, наделенным настоящим Уставом полномочиями по решению вопросов </w:t>
      </w:r>
      <w:r w:rsidRPr="009B60A1">
        <w:rPr>
          <w:rFonts w:ascii="Times New Roman" w:hAnsi="Times New Roman" w:cs="Times New Roman"/>
          <w:sz w:val="28"/>
          <w:szCs w:val="28"/>
          <w:lang w:eastAsia="ru-RU"/>
        </w:rPr>
        <w:t>непосредственного обеспечения жизнедеятельности населения</w:t>
      </w:r>
      <w:r w:rsidRPr="009B60A1">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14:paraId="02C3E191"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2. Администрация обладает правами юридического лица. </w:t>
      </w:r>
    </w:p>
    <w:p w14:paraId="2FB1244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14:paraId="39C8D4BE"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Администрацией руководит глава района на принципах единоначалия.</w:t>
      </w:r>
    </w:p>
    <w:p w14:paraId="6896428E"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5. Структуру администрации составляют глава района, первый заместитель, заместители главы района,</w:t>
      </w:r>
      <w:r w:rsidRPr="009B60A1">
        <w:rPr>
          <w:rFonts w:ascii="Times New Roman" w:hAnsi="Times New Roman" w:cs="Times New Roman"/>
          <w:b/>
          <w:sz w:val="28"/>
          <w:szCs w:val="28"/>
        </w:rPr>
        <w:t xml:space="preserve"> </w:t>
      </w:r>
      <w:r w:rsidRPr="009B60A1">
        <w:rPr>
          <w:rFonts w:ascii="Times New Roman" w:hAnsi="Times New Roman" w:cs="Times New Roman"/>
          <w:sz w:val="28"/>
          <w:szCs w:val="28"/>
        </w:rPr>
        <w:t>а также отраслевые, функциональные и территориальные органы администрации.</w:t>
      </w:r>
    </w:p>
    <w:p w14:paraId="67843101" w14:textId="77777777" w:rsidR="002067D2" w:rsidRPr="009B60A1" w:rsidRDefault="002067D2" w:rsidP="002067D2">
      <w:pPr>
        <w:pStyle w:val="ConsNormal0"/>
        <w:ind w:firstLine="851"/>
        <w:jc w:val="both"/>
        <w:rPr>
          <w:rFonts w:ascii="Times New Roman" w:hAnsi="Times New Roman" w:cs="Times New Roman"/>
          <w:sz w:val="28"/>
          <w:szCs w:val="28"/>
          <w:u w:val="single"/>
        </w:rPr>
      </w:pPr>
    </w:p>
    <w:p w14:paraId="5558D106" w14:textId="77777777" w:rsidR="002067D2" w:rsidRPr="009B60A1" w:rsidRDefault="002067D2" w:rsidP="002067D2">
      <w:pPr>
        <w:ind w:firstLine="851"/>
        <w:jc w:val="both"/>
        <w:rPr>
          <w:b/>
          <w:bCs/>
          <w:sz w:val="28"/>
          <w:szCs w:val="28"/>
        </w:rPr>
      </w:pPr>
      <w:r w:rsidRPr="009B60A1">
        <w:rPr>
          <w:b/>
          <w:sz w:val="28"/>
          <w:szCs w:val="28"/>
        </w:rPr>
        <w:t xml:space="preserve">Статья 25. </w:t>
      </w:r>
      <w:r w:rsidRPr="009B60A1">
        <w:rPr>
          <w:b/>
          <w:bCs/>
          <w:sz w:val="28"/>
          <w:szCs w:val="28"/>
        </w:rPr>
        <w:t xml:space="preserve">Полномочия администрации </w:t>
      </w:r>
    </w:p>
    <w:p w14:paraId="4B57AEF7"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Администрация реализует следующие исполнительно-распорядительные </w:t>
      </w:r>
      <w:r w:rsidRPr="009B60A1">
        <w:rPr>
          <w:rFonts w:ascii="Times New Roman" w:hAnsi="Times New Roman" w:cs="Times New Roman"/>
          <w:sz w:val="28"/>
          <w:szCs w:val="28"/>
        </w:rPr>
        <w:lastRenderedPageBreak/>
        <w:t>полномочия:</w:t>
      </w:r>
    </w:p>
    <w:p w14:paraId="7DE0271F" w14:textId="77777777" w:rsidR="002067D2" w:rsidRPr="009B60A1" w:rsidRDefault="002067D2" w:rsidP="002067D2">
      <w:pPr>
        <w:ind w:firstLine="851"/>
        <w:jc w:val="both"/>
        <w:rPr>
          <w:sz w:val="28"/>
          <w:szCs w:val="28"/>
        </w:rPr>
      </w:pPr>
      <w:r w:rsidRPr="009B60A1">
        <w:rPr>
          <w:sz w:val="28"/>
          <w:szCs w:val="28"/>
        </w:rPr>
        <w:t>1) разрабатывает проект местного бюджета, организует его исполнение;</w:t>
      </w:r>
    </w:p>
    <w:p w14:paraId="1B49D7F6" w14:textId="77777777" w:rsidR="002067D2" w:rsidRPr="009B60A1" w:rsidRDefault="002067D2" w:rsidP="002067D2">
      <w:pPr>
        <w:ind w:firstLine="851"/>
        <w:jc w:val="both"/>
        <w:rPr>
          <w:sz w:val="28"/>
          <w:szCs w:val="28"/>
        </w:rPr>
      </w:pPr>
      <w:r w:rsidRPr="009B60A1">
        <w:rPr>
          <w:sz w:val="28"/>
          <w:szCs w:val="28"/>
        </w:rPr>
        <w:t>2) осуществляет муниципальные заимствования, управление муниципальным долгом и муниципальными активами;</w:t>
      </w:r>
    </w:p>
    <w:p w14:paraId="7AEEAA0B" w14:textId="77777777" w:rsidR="002067D2" w:rsidRPr="009B60A1" w:rsidRDefault="002067D2" w:rsidP="002067D2">
      <w:pPr>
        <w:ind w:firstLine="851"/>
        <w:jc w:val="both"/>
        <w:rPr>
          <w:sz w:val="28"/>
          <w:szCs w:val="28"/>
        </w:rPr>
      </w:pPr>
      <w:r w:rsidRPr="009B60A1">
        <w:rPr>
          <w:sz w:val="28"/>
          <w:szCs w:val="28"/>
        </w:rPr>
        <w:t>3) составляет отчет об исполнении консолидированного бюджета муниципального образования Кавказский район;</w:t>
      </w:r>
    </w:p>
    <w:p w14:paraId="30FE523F" w14:textId="77777777" w:rsidR="002067D2" w:rsidRPr="009B60A1" w:rsidRDefault="002067D2" w:rsidP="002067D2">
      <w:pPr>
        <w:ind w:firstLine="851"/>
        <w:jc w:val="both"/>
        <w:rPr>
          <w:sz w:val="28"/>
          <w:szCs w:val="28"/>
        </w:rPr>
      </w:pPr>
      <w:r w:rsidRPr="009B60A1">
        <w:rPr>
          <w:sz w:val="28"/>
          <w:szCs w:val="28"/>
        </w:rPr>
        <w:t xml:space="preserve">4) осуществляет муниципальный контроль в соответствии с действующим законодательством; </w:t>
      </w:r>
    </w:p>
    <w:p w14:paraId="27A6043E" w14:textId="77777777" w:rsidR="002067D2" w:rsidRPr="009B60A1" w:rsidRDefault="002067D2" w:rsidP="002067D2">
      <w:pPr>
        <w:autoSpaceDE w:val="0"/>
        <w:ind w:firstLine="851"/>
        <w:jc w:val="both"/>
        <w:rPr>
          <w:sz w:val="28"/>
          <w:szCs w:val="28"/>
        </w:rPr>
      </w:pPr>
      <w:r w:rsidRPr="009B60A1">
        <w:rPr>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Кавказский район;</w:t>
      </w:r>
    </w:p>
    <w:p w14:paraId="26FD91B2"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6) осуществляет подготовку документов территориального планирования муниципального образования Кавказский район;</w:t>
      </w:r>
    </w:p>
    <w:p w14:paraId="68CB24F7" w14:textId="77777777" w:rsidR="002067D2" w:rsidRPr="009B60A1" w:rsidRDefault="002067D2" w:rsidP="002067D2">
      <w:pPr>
        <w:widowControl/>
        <w:suppressAutoHyphens w:val="0"/>
        <w:autoSpaceDE w:val="0"/>
        <w:autoSpaceDN w:val="0"/>
        <w:adjustRightInd w:val="0"/>
        <w:ind w:firstLine="851"/>
        <w:jc w:val="both"/>
        <w:rPr>
          <w:strike/>
          <w:sz w:val="28"/>
          <w:szCs w:val="28"/>
        </w:rPr>
      </w:pPr>
      <w:r w:rsidRPr="009B60A1">
        <w:rPr>
          <w:rFonts w:eastAsiaTheme="minorHAnsi"/>
          <w:kern w:val="0"/>
          <w:sz w:val="28"/>
          <w:szCs w:val="28"/>
        </w:rPr>
        <w:t xml:space="preserve">7) </w:t>
      </w:r>
      <w:r w:rsidRPr="009B60A1">
        <w:rPr>
          <w:sz w:val="28"/>
          <w:szCs w:val="28"/>
        </w:rPr>
        <w:t xml:space="preserve">осуществляет </w:t>
      </w:r>
      <w:r w:rsidRPr="009B60A1">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9B60A1">
        <w:rPr>
          <w:sz w:val="28"/>
          <w:szCs w:val="28"/>
        </w:rPr>
        <w:t xml:space="preserve">Кавказский </w:t>
      </w:r>
      <w:r w:rsidRPr="009B60A1">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9B60A1">
        <w:rPr>
          <w:strike/>
          <w:sz w:val="28"/>
          <w:szCs w:val="28"/>
        </w:rPr>
        <w:t xml:space="preserve"> </w:t>
      </w:r>
    </w:p>
    <w:p w14:paraId="545606A0" w14:textId="77777777" w:rsidR="002067D2" w:rsidRPr="009B60A1" w:rsidRDefault="002067D2" w:rsidP="002067D2">
      <w:pPr>
        <w:pStyle w:val="ConsNormal0"/>
        <w:ind w:firstLine="851"/>
        <w:jc w:val="both"/>
        <w:rPr>
          <w:rFonts w:ascii="Times New Roman" w:eastAsiaTheme="minorHAnsi" w:hAnsi="Times New Roman" w:cs="Times New Roman"/>
          <w:kern w:val="0"/>
          <w:sz w:val="28"/>
          <w:szCs w:val="28"/>
          <w:lang w:eastAsia="en-US"/>
        </w:rPr>
      </w:pPr>
      <w:r w:rsidRPr="009B60A1">
        <w:rPr>
          <w:rFonts w:ascii="Times New Roman" w:hAnsi="Times New Roman" w:cs="Times New Roman"/>
          <w:sz w:val="28"/>
          <w:szCs w:val="28"/>
        </w:rPr>
        <w:t xml:space="preserve">8) создает условия для обеспечения поселений, входящих в состав </w:t>
      </w:r>
      <w:r w:rsidRPr="009B60A1">
        <w:rPr>
          <w:rFonts w:ascii="Times New Roman" w:eastAsiaTheme="minorHAnsi" w:hAnsi="Times New Roman" w:cs="Times New Roman"/>
          <w:kern w:val="0"/>
          <w:sz w:val="28"/>
          <w:szCs w:val="28"/>
          <w:lang w:eastAsia="en-US"/>
        </w:rPr>
        <w:t xml:space="preserve">муниципального образования </w:t>
      </w:r>
      <w:r w:rsidRPr="009B60A1">
        <w:rPr>
          <w:rFonts w:ascii="Times New Roman" w:hAnsi="Times New Roman" w:cs="Times New Roman"/>
          <w:sz w:val="28"/>
          <w:szCs w:val="28"/>
        </w:rPr>
        <w:t>Кавказский</w:t>
      </w:r>
      <w:r w:rsidRPr="009B60A1">
        <w:rPr>
          <w:rFonts w:ascii="Times New Roman" w:eastAsiaTheme="minorHAnsi" w:hAnsi="Times New Roman" w:cs="Times New Roman"/>
          <w:kern w:val="0"/>
          <w:sz w:val="28"/>
          <w:szCs w:val="28"/>
          <w:lang w:eastAsia="en-US"/>
        </w:rPr>
        <w:t xml:space="preserve"> район, услугами связи;</w:t>
      </w:r>
    </w:p>
    <w:p w14:paraId="0348FB60" w14:textId="77777777" w:rsidR="002067D2" w:rsidRPr="009B60A1" w:rsidRDefault="002067D2" w:rsidP="002067D2">
      <w:pPr>
        <w:pStyle w:val="ConsNormal0"/>
        <w:ind w:firstLine="851"/>
        <w:jc w:val="both"/>
        <w:rPr>
          <w:rFonts w:ascii="Times New Roman" w:eastAsiaTheme="minorHAnsi" w:hAnsi="Times New Roman" w:cs="Times New Roman"/>
          <w:kern w:val="0"/>
          <w:sz w:val="28"/>
          <w:szCs w:val="28"/>
        </w:rPr>
      </w:pPr>
      <w:r w:rsidRPr="009B60A1">
        <w:rPr>
          <w:rFonts w:ascii="Times New Roman" w:hAnsi="Times New Roman" w:cs="Times New Roman"/>
          <w:sz w:val="28"/>
          <w:szCs w:val="28"/>
        </w:rPr>
        <w:t xml:space="preserve">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 </w:t>
      </w:r>
      <w:r w:rsidRPr="009B60A1">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9B60A1">
        <w:rPr>
          <w:rFonts w:ascii="Times New Roman" w:hAnsi="Times New Roman" w:cs="Times New Roman"/>
          <w:sz w:val="28"/>
          <w:szCs w:val="28"/>
        </w:rPr>
        <w:t>муниципального образования Кавказский район;</w:t>
      </w:r>
    </w:p>
    <w:p w14:paraId="21E03DC9" w14:textId="77777777" w:rsidR="002067D2" w:rsidRPr="009B60A1" w:rsidRDefault="002067D2" w:rsidP="002067D2">
      <w:pPr>
        <w:pStyle w:val="ConsPlusNormal"/>
        <w:ind w:firstLine="851"/>
        <w:jc w:val="both"/>
        <w:outlineLvl w:val="1"/>
        <w:rPr>
          <w:rFonts w:ascii="Times New Roman" w:hAnsi="Times New Roman" w:cs="Times New Roman"/>
          <w:strike/>
          <w:kern w:val="28"/>
          <w:sz w:val="28"/>
          <w:szCs w:val="28"/>
        </w:rPr>
      </w:pPr>
      <w:r w:rsidRPr="009B60A1">
        <w:rPr>
          <w:rFonts w:ascii="Times New Roman" w:hAnsi="Times New Roman" w:cs="Times New Roman"/>
          <w:sz w:val="28"/>
          <w:szCs w:val="28"/>
        </w:rPr>
        <w:t xml:space="preserve">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Кавказский район, </w:t>
      </w:r>
      <w:r w:rsidRPr="009B60A1">
        <w:rPr>
          <w:rFonts w:ascii="Times New Roman" w:eastAsiaTheme="minorHAnsi" w:hAnsi="Times New Roman" w:cs="Times New Roman"/>
          <w:kern w:val="0"/>
          <w:sz w:val="28"/>
          <w:szCs w:val="28"/>
          <w:lang w:eastAsia="en-US" w:bidi="ar-SA"/>
        </w:rPr>
        <w:t xml:space="preserve">осуществляет муниципальный контроль </w:t>
      </w:r>
      <w:r w:rsidRPr="009B60A1">
        <w:rPr>
          <w:rFonts w:ascii="Times New Roman" w:eastAsiaTheme="minorHAnsi" w:hAnsi="Times New Roman" w:cs="Times New Roman"/>
          <w:kern w:val="0"/>
          <w:sz w:val="28"/>
          <w:szCs w:val="28"/>
        </w:rPr>
        <w:t xml:space="preserve">на автомобильном транспорте, городском наземном электрическом транспорте и в дорожном хозяйстве </w:t>
      </w:r>
      <w:r w:rsidRPr="009B60A1">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Pr="009B60A1">
        <w:rPr>
          <w:rFonts w:ascii="Times New Roman" w:hAnsi="Times New Roman" w:cs="Times New Roman"/>
          <w:sz w:val="28"/>
          <w:szCs w:val="28"/>
        </w:rPr>
        <w:t xml:space="preserve">Кавказский </w:t>
      </w:r>
      <w:r w:rsidRPr="009B60A1">
        <w:rPr>
          <w:rFonts w:ascii="Times New Roman" w:eastAsiaTheme="minorHAnsi" w:hAnsi="Times New Roman" w:cs="Times New Roman"/>
          <w:kern w:val="0"/>
          <w:sz w:val="28"/>
          <w:szCs w:val="28"/>
          <w:lang w:eastAsia="en-US" w:bidi="ar-SA"/>
        </w:rPr>
        <w:t>район, организует дорожное движение и обеспечивает безопасность дорожного движения на них</w:t>
      </w:r>
      <w:r w:rsidRPr="009B60A1">
        <w:rPr>
          <w:rFonts w:ascii="Times New Roman" w:hAnsi="Times New Roman" w:cs="Times New Roman"/>
          <w:kern w:val="28"/>
          <w:sz w:val="28"/>
          <w:szCs w:val="28"/>
        </w:rPr>
        <w:t>;</w:t>
      </w:r>
      <w:r w:rsidRPr="009B60A1">
        <w:rPr>
          <w:rFonts w:ascii="Times New Roman" w:hAnsi="Times New Roman" w:cs="Times New Roman"/>
          <w:b/>
          <w:i/>
          <w:sz w:val="28"/>
          <w:szCs w:val="28"/>
        </w:rPr>
        <w:t xml:space="preserve"> </w:t>
      </w:r>
    </w:p>
    <w:p w14:paraId="32AF0C6F" w14:textId="77777777" w:rsidR="002067D2" w:rsidRPr="009B60A1" w:rsidRDefault="002067D2" w:rsidP="002067D2">
      <w:pPr>
        <w:pStyle w:val="ConsNormal0"/>
        <w:ind w:firstLine="851"/>
        <w:jc w:val="both"/>
        <w:rPr>
          <w:rFonts w:ascii="Times New Roman" w:hAnsi="Times New Roman" w:cs="Times New Roman"/>
          <w:kern w:val="2"/>
          <w:sz w:val="28"/>
          <w:szCs w:val="28"/>
        </w:rPr>
      </w:pPr>
      <w:r w:rsidRPr="009B60A1">
        <w:rPr>
          <w:rFonts w:ascii="Times New Roman" w:hAnsi="Times New Roman" w:cs="Times New Roman"/>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14:paraId="007CC297"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14:paraId="4D41BA2D"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lastRenderedPageBreak/>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14:paraId="6D902757"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14) создает условия для осуществления присмотра и ухода за детьми, содержания детей в муниципальных образовательных организациях;</w:t>
      </w:r>
    </w:p>
    <w:p w14:paraId="4E42157D" w14:textId="77777777" w:rsidR="002067D2" w:rsidRPr="009B60A1" w:rsidRDefault="002067D2" w:rsidP="002067D2">
      <w:pPr>
        <w:pStyle w:val="ConsNormal0"/>
        <w:ind w:firstLine="851"/>
        <w:jc w:val="both"/>
        <w:rPr>
          <w:rFonts w:ascii="Times New Roman" w:hAnsi="Times New Roman" w:cs="Times New Roman"/>
          <w:kern w:val="2"/>
          <w:sz w:val="28"/>
          <w:szCs w:val="28"/>
        </w:rPr>
      </w:pPr>
      <w:r w:rsidRPr="009B60A1">
        <w:rPr>
          <w:rFonts w:ascii="Times New Roman" w:eastAsiaTheme="minorHAnsi" w:hAnsi="Times New Roman" w:cs="Times New Roman"/>
          <w:kern w:val="0"/>
          <w:sz w:val="28"/>
          <w:szCs w:val="28"/>
        </w:rPr>
        <w:t xml:space="preserve">15)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9B60A1">
        <w:rPr>
          <w:rFonts w:ascii="Times New Roman" w:hAnsi="Times New Roman" w:cs="Times New Roman"/>
          <w:sz w:val="28"/>
          <w:szCs w:val="28"/>
        </w:rPr>
        <w:t>муниципальном образовании Кавказский район;</w:t>
      </w:r>
    </w:p>
    <w:p w14:paraId="583F3101"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16) организует и осуществляет мероприятия межпоселенческого характера по работе с детьми и молодежью;</w:t>
      </w:r>
    </w:p>
    <w:p w14:paraId="0B47CFFA"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17) обеспечивает условия для развития на территории муниципального образования Кавказский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Кавказский район;</w:t>
      </w:r>
    </w:p>
    <w:p w14:paraId="5D0270C7"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18) формирует и содержит муниципальный архив, включая хранение архивных фондов поселений;</w:t>
      </w:r>
    </w:p>
    <w:p w14:paraId="41AD5CA8"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19) организует в границах муниципального образования Кавказский район электро-, газоснабжение поселений в пределах полномочий, установленных законодательством Российской Федерации;</w:t>
      </w:r>
    </w:p>
    <w:p w14:paraId="32C8751F"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20) создает условия для обеспечения поселений, входящих в состав муниципального образования Кавказский район, услугами общественного питания, торговли и бытового обслуживания;</w:t>
      </w:r>
    </w:p>
    <w:p w14:paraId="4F41E2CE"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21) содержит на территории муниципального образования Кавказский район межпоселенческие места захоронения, организует ритуальные услуги;</w:t>
      </w:r>
    </w:p>
    <w:p w14:paraId="2DA6C9AF"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22) осуществляет мероприятия по защите прав потребителей, предусмотренных Законом Российской Федерации от 07.02.1992 № 2300-1 "О защите прав потребителей";</w:t>
      </w:r>
    </w:p>
    <w:p w14:paraId="72941809"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14:paraId="366B0CD4"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14:paraId="43D7E8B9"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25)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14:paraId="4D07D487" w14:textId="77777777" w:rsidR="002067D2" w:rsidRPr="009B60A1" w:rsidRDefault="002067D2" w:rsidP="002067D2">
      <w:pPr>
        <w:pStyle w:val="ConsNormal0"/>
        <w:ind w:firstLine="851"/>
        <w:jc w:val="both"/>
        <w:rPr>
          <w:rFonts w:ascii="Times New Roman" w:hAnsi="Times New Roman" w:cs="Times New Roman"/>
          <w:kern w:val="2"/>
          <w:sz w:val="28"/>
          <w:szCs w:val="28"/>
        </w:rPr>
      </w:pPr>
      <w:r w:rsidRPr="009B60A1">
        <w:rPr>
          <w:rFonts w:ascii="Times New Roman" w:hAnsi="Times New Roman" w:cs="Times New Roman"/>
          <w:sz w:val="28"/>
          <w:szCs w:val="28"/>
        </w:rPr>
        <w:t xml:space="preserve">26) </w:t>
      </w:r>
      <w:r w:rsidRPr="009B60A1">
        <w:rPr>
          <w:rFonts w:ascii="Times New Roman" w:eastAsia="Calibri" w:hAnsi="Times New Roman" w:cs="Times New Roman"/>
          <w:sz w:val="28"/>
          <w:szCs w:val="28"/>
        </w:rPr>
        <w:t>организует мероприятия по охране окружающей среды</w:t>
      </w:r>
      <w:r w:rsidRPr="009B60A1">
        <w:rPr>
          <w:rFonts w:ascii="Times New Roman" w:hAnsi="Times New Roman" w:cs="Times New Roman"/>
          <w:sz w:val="28"/>
          <w:szCs w:val="28"/>
        </w:rPr>
        <w:t>;</w:t>
      </w:r>
    </w:p>
    <w:p w14:paraId="40711848"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 xml:space="preserve">27) создает условия для оказания медицинской помощи населению в </w:t>
      </w:r>
      <w:r w:rsidRPr="009B60A1">
        <w:rPr>
          <w:sz w:val="28"/>
          <w:szCs w:val="28"/>
        </w:rPr>
        <w:lastRenderedPageBreak/>
        <w:t>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14:paraId="4DBD68CF"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28) участвует в санитарно-гигиеническом просвещении населения и пропаганде донорства крови и (или) ее компонентов;</w:t>
      </w:r>
    </w:p>
    <w:p w14:paraId="766AA131"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29) участвует в реализации на территории муниципального образования Кавказский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14:paraId="73B6C664"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30) организует и осуществляет мероприятия по </w:t>
      </w:r>
      <w:r w:rsidRPr="009B60A1">
        <w:rPr>
          <w:rFonts w:ascii="Times New Roman" w:eastAsia="Times New Roman" w:hAnsi="Times New Roman" w:cs="Times New Roman"/>
          <w:kern w:val="0"/>
          <w:sz w:val="28"/>
          <w:szCs w:val="28"/>
          <w:lang w:eastAsia="ru-RU"/>
        </w:rPr>
        <w:t xml:space="preserve">территориальной обороне и </w:t>
      </w:r>
      <w:r w:rsidRPr="009B60A1">
        <w:rPr>
          <w:rFonts w:ascii="Times New Roman" w:hAnsi="Times New Roman" w:cs="Times New Roman"/>
          <w:sz w:val="28"/>
          <w:szCs w:val="28"/>
        </w:rPr>
        <w:t>гражданской обороне, защите населения и территории муниципального образования Кавказский район от чрезвычайных ситуаций природного и техногенного характера;</w:t>
      </w:r>
    </w:p>
    <w:p w14:paraId="45E5D241"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31) проводит мероприятия по гражданской обороне, разрабатывает и реализовывает планы гражданской обороны и защиты населения;</w:t>
      </w:r>
    </w:p>
    <w:p w14:paraId="1CBFDF0F"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32) проводит подготовку населения в области гражданской обороны, защиты от чрезвычайных ситуаций;</w:t>
      </w:r>
    </w:p>
    <w:p w14:paraId="07DCF4F4"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14:paraId="42ADF873" w14:textId="77777777" w:rsidR="002067D2" w:rsidRPr="009B60A1" w:rsidRDefault="002067D2" w:rsidP="002067D2">
      <w:pPr>
        <w:pStyle w:val="ConsNormal0"/>
        <w:ind w:firstLine="851"/>
        <w:jc w:val="both"/>
        <w:rPr>
          <w:rFonts w:ascii="Times New Roman" w:hAnsi="Times New Roman" w:cs="Times New Roman"/>
          <w:kern w:val="2"/>
          <w:sz w:val="28"/>
          <w:szCs w:val="28"/>
        </w:rPr>
      </w:pPr>
      <w:r w:rsidRPr="009B60A1">
        <w:rPr>
          <w:rFonts w:ascii="Times New Roman" w:hAnsi="Times New Roman" w:cs="Times New Roman"/>
          <w:sz w:val="28"/>
          <w:szCs w:val="28"/>
        </w:rPr>
        <w:t>35) проводит мероприятия по подготовке к эвакуации населения, по подготовке к защите и защите материальных и культурных ценностей;</w:t>
      </w:r>
    </w:p>
    <w:p w14:paraId="27213C61"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36) создает и содержит в целях гражданской обороны запасы продовольствия, медицинских средств индивидуальной защиты и иных средств; </w:t>
      </w:r>
    </w:p>
    <w:p w14:paraId="41161E98" w14:textId="77777777" w:rsidR="002067D2" w:rsidRPr="009B60A1" w:rsidRDefault="002067D2" w:rsidP="002067D2">
      <w:pPr>
        <w:suppressAutoHyphens w:val="0"/>
        <w:autoSpaceDE w:val="0"/>
        <w:autoSpaceDN w:val="0"/>
        <w:adjustRightInd w:val="0"/>
        <w:ind w:firstLine="851"/>
        <w:jc w:val="both"/>
        <w:rPr>
          <w:sz w:val="28"/>
          <w:szCs w:val="28"/>
        </w:rPr>
      </w:pPr>
      <w:r w:rsidRPr="009B60A1">
        <w:rPr>
          <w:sz w:val="28"/>
          <w:szCs w:val="28"/>
        </w:rPr>
        <w:t xml:space="preserve">37) </w:t>
      </w:r>
      <w:r w:rsidRPr="009B60A1">
        <w:rPr>
          <w:rFonts w:eastAsia="Times New Roman"/>
          <w:kern w:val="0"/>
          <w:sz w:val="28"/>
          <w:szCs w:val="28"/>
          <w:lang w:eastAsia="ru-RU"/>
        </w:rPr>
        <w:t>осуществляет информирование населения о чрезвычайных ситуациях;</w:t>
      </w:r>
    </w:p>
    <w:p w14:paraId="08A08065" w14:textId="77777777" w:rsidR="002067D2" w:rsidRPr="009B60A1" w:rsidRDefault="002067D2" w:rsidP="002067D2">
      <w:pPr>
        <w:autoSpaceDE w:val="0"/>
        <w:autoSpaceDN w:val="0"/>
        <w:adjustRightInd w:val="0"/>
        <w:ind w:firstLine="851"/>
        <w:jc w:val="both"/>
        <w:rPr>
          <w:bCs/>
          <w:sz w:val="28"/>
          <w:szCs w:val="28"/>
        </w:rPr>
      </w:pPr>
      <w:r w:rsidRPr="009B60A1">
        <w:rPr>
          <w:bCs/>
          <w:sz w:val="28"/>
          <w:szCs w:val="28"/>
        </w:rPr>
        <w:t xml:space="preserve">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9B60A1">
        <w:rPr>
          <w:sz w:val="28"/>
          <w:szCs w:val="28"/>
        </w:rPr>
        <w:t>Кавказский район</w:t>
      </w:r>
      <w:r w:rsidRPr="009B60A1">
        <w:rPr>
          <w:bCs/>
          <w:sz w:val="28"/>
          <w:szCs w:val="28"/>
        </w:rPr>
        <w:t>;</w:t>
      </w:r>
    </w:p>
    <w:p w14:paraId="106A47A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39) осуществляет иные полномочия в соответствии с действующим законодательством и настоящим Уставом.</w:t>
      </w:r>
    </w:p>
    <w:p w14:paraId="584ADA62" w14:textId="77777777" w:rsidR="002067D2" w:rsidRPr="009B60A1" w:rsidRDefault="002067D2" w:rsidP="002067D2">
      <w:pPr>
        <w:autoSpaceDE w:val="0"/>
        <w:ind w:firstLine="851"/>
        <w:jc w:val="both"/>
        <w:rPr>
          <w:b/>
          <w:sz w:val="28"/>
          <w:szCs w:val="28"/>
        </w:rPr>
      </w:pPr>
    </w:p>
    <w:p w14:paraId="4AA8B4D9" w14:textId="77777777" w:rsidR="002067D2" w:rsidRPr="009B60A1" w:rsidRDefault="002067D2" w:rsidP="002067D2">
      <w:pPr>
        <w:ind w:firstLine="851"/>
        <w:jc w:val="both"/>
        <w:rPr>
          <w:b/>
          <w:sz w:val="28"/>
          <w:szCs w:val="28"/>
        </w:rPr>
      </w:pPr>
      <w:r w:rsidRPr="009B60A1">
        <w:rPr>
          <w:b/>
          <w:sz w:val="28"/>
          <w:szCs w:val="28"/>
        </w:rPr>
        <w:t>Статья 26. Контрольно-счетная палата муниципального образования Кавказский район</w:t>
      </w:r>
    </w:p>
    <w:p w14:paraId="452EBB1A" w14:textId="77777777" w:rsidR="002067D2" w:rsidRPr="009B60A1" w:rsidRDefault="002067D2" w:rsidP="002067D2">
      <w:pPr>
        <w:tabs>
          <w:tab w:val="left" w:pos="0"/>
        </w:tabs>
        <w:ind w:firstLine="851"/>
        <w:jc w:val="both"/>
        <w:rPr>
          <w:sz w:val="28"/>
          <w:szCs w:val="28"/>
        </w:rPr>
      </w:pPr>
      <w:r w:rsidRPr="009B60A1">
        <w:rPr>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14:paraId="2CCCBF38" w14:textId="77777777" w:rsidR="002067D2" w:rsidRPr="009B60A1" w:rsidRDefault="002067D2" w:rsidP="002067D2">
      <w:pPr>
        <w:tabs>
          <w:tab w:val="left" w:pos="0"/>
        </w:tabs>
        <w:ind w:firstLine="851"/>
        <w:jc w:val="both"/>
        <w:rPr>
          <w:sz w:val="28"/>
          <w:szCs w:val="28"/>
        </w:rPr>
      </w:pPr>
      <w:r w:rsidRPr="009B60A1">
        <w:rPr>
          <w:sz w:val="28"/>
          <w:szCs w:val="28"/>
        </w:rPr>
        <w:t>2. Полномочия и порядок деятельности Контрольно-счетной палаты устанавливаются решением Совета.</w:t>
      </w:r>
    </w:p>
    <w:p w14:paraId="45D09AF7" w14:textId="77777777" w:rsidR="002067D2" w:rsidRPr="009B60A1" w:rsidRDefault="002067D2" w:rsidP="002067D2">
      <w:pPr>
        <w:tabs>
          <w:tab w:val="left" w:pos="0"/>
        </w:tabs>
        <w:ind w:firstLine="851"/>
        <w:jc w:val="both"/>
        <w:rPr>
          <w:sz w:val="28"/>
          <w:szCs w:val="28"/>
        </w:rPr>
      </w:pPr>
      <w:r w:rsidRPr="009B60A1">
        <w:rPr>
          <w:sz w:val="28"/>
          <w:szCs w:val="28"/>
        </w:rPr>
        <w:t xml:space="preserve">3. На основании соглашений, заключенных Советом с представительными органами поселений, входящих в состав муниципального </w:t>
      </w:r>
      <w:r w:rsidRPr="009B60A1">
        <w:rPr>
          <w:sz w:val="28"/>
          <w:szCs w:val="28"/>
        </w:rPr>
        <w:lastRenderedPageBreak/>
        <w:t>образования Кавказский 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14:paraId="6ED5C47A" w14:textId="77777777" w:rsidR="002067D2" w:rsidRPr="009B60A1" w:rsidRDefault="002067D2" w:rsidP="002067D2">
      <w:pPr>
        <w:ind w:firstLine="851"/>
        <w:jc w:val="both"/>
        <w:rPr>
          <w:sz w:val="28"/>
          <w:szCs w:val="28"/>
        </w:rPr>
      </w:pPr>
      <w:r w:rsidRPr="009B60A1">
        <w:rPr>
          <w:sz w:val="28"/>
          <w:szCs w:val="28"/>
        </w:rPr>
        <w:t>4. Контрольно-счетная палата обладает правами юридического лица.</w:t>
      </w:r>
    </w:p>
    <w:p w14:paraId="19DF78DB" w14:textId="77777777" w:rsidR="002067D2" w:rsidRPr="009B60A1" w:rsidRDefault="002067D2" w:rsidP="002067D2">
      <w:pPr>
        <w:tabs>
          <w:tab w:val="left" w:pos="0"/>
        </w:tabs>
        <w:ind w:firstLine="851"/>
        <w:jc w:val="both"/>
        <w:rPr>
          <w:i/>
          <w:sz w:val="28"/>
          <w:szCs w:val="28"/>
        </w:rPr>
      </w:pPr>
      <w:r w:rsidRPr="009B60A1">
        <w:rPr>
          <w:sz w:val="28"/>
          <w:szCs w:val="28"/>
        </w:rPr>
        <w:t>5. Структуру Контрольно-счетной палаты составляют председатель, заместитель председателя, аудитор и аппарат Контрольно-счетной палаты.</w:t>
      </w:r>
    </w:p>
    <w:p w14:paraId="2D2C18D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Структура и штатная численность Контрольно-счетной палаты утверждаются решением Совета.</w:t>
      </w:r>
    </w:p>
    <w:p w14:paraId="0FC1BB3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14:paraId="1636D41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Председатель, заместитель председателя и аудиторы Контрольно-счетной палаты назначаются на должность и досрочно освобождаются от должности решением Совета.</w:t>
      </w:r>
    </w:p>
    <w:p w14:paraId="5072496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14:paraId="4B77856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Порядок рассмотрения кандидатур на должности председателя, заместителя председателя и аудиторов Контрольно-счетной палаты устанавливается Регламентом Совета.</w:t>
      </w:r>
    </w:p>
    <w:p w14:paraId="4344CF93" w14:textId="77777777" w:rsidR="002067D2" w:rsidRPr="009B60A1" w:rsidRDefault="002067D2" w:rsidP="002067D2">
      <w:pPr>
        <w:tabs>
          <w:tab w:val="left" w:pos="0"/>
        </w:tabs>
        <w:ind w:firstLine="851"/>
        <w:jc w:val="both"/>
        <w:rPr>
          <w:sz w:val="28"/>
          <w:szCs w:val="28"/>
        </w:rPr>
      </w:pPr>
      <w:r w:rsidRPr="009B60A1">
        <w:rPr>
          <w:sz w:val="28"/>
          <w:szCs w:val="28"/>
        </w:rPr>
        <w:t>Срок полномочий председателя, заместителя председателя, аудиторов Контрольно-счетной палаты</w:t>
      </w:r>
      <w:r w:rsidRPr="009B60A1">
        <w:rPr>
          <w:i/>
          <w:color w:val="FF0000"/>
          <w:sz w:val="28"/>
          <w:szCs w:val="28"/>
        </w:rPr>
        <w:t xml:space="preserve"> </w:t>
      </w:r>
      <w:r w:rsidRPr="009B60A1">
        <w:rPr>
          <w:sz w:val="28"/>
          <w:szCs w:val="28"/>
        </w:rPr>
        <w:t>составляет 5 лет.</w:t>
      </w:r>
    </w:p>
    <w:p w14:paraId="41DC257A" w14:textId="77777777" w:rsidR="002067D2" w:rsidRPr="009B60A1" w:rsidRDefault="002067D2" w:rsidP="002067D2">
      <w:pPr>
        <w:tabs>
          <w:tab w:val="left" w:pos="0"/>
        </w:tabs>
        <w:ind w:firstLine="851"/>
        <w:jc w:val="both"/>
        <w:rPr>
          <w:sz w:val="28"/>
          <w:szCs w:val="28"/>
        </w:rPr>
      </w:pPr>
    </w:p>
    <w:p w14:paraId="35968274" w14:textId="77777777" w:rsidR="002067D2" w:rsidRPr="009B60A1" w:rsidRDefault="002067D2" w:rsidP="002067D2">
      <w:pPr>
        <w:tabs>
          <w:tab w:val="left" w:pos="1643"/>
        </w:tabs>
        <w:autoSpaceDE w:val="0"/>
        <w:autoSpaceDN w:val="0"/>
        <w:adjustRightInd w:val="0"/>
        <w:ind w:firstLine="851"/>
        <w:jc w:val="both"/>
        <w:outlineLvl w:val="0"/>
        <w:rPr>
          <w:b/>
          <w:sz w:val="28"/>
          <w:szCs w:val="28"/>
        </w:rPr>
      </w:pPr>
      <w:r w:rsidRPr="009B60A1">
        <w:rPr>
          <w:b/>
          <w:sz w:val="28"/>
          <w:szCs w:val="28"/>
        </w:rPr>
        <w:t>Статья 27. Председатель Контрольно-счетной палаты</w:t>
      </w:r>
    </w:p>
    <w:p w14:paraId="6A175A67" w14:textId="77777777" w:rsidR="002067D2" w:rsidRPr="009B60A1" w:rsidRDefault="002067D2" w:rsidP="002067D2">
      <w:pPr>
        <w:autoSpaceDE w:val="0"/>
        <w:autoSpaceDN w:val="0"/>
        <w:adjustRightInd w:val="0"/>
        <w:ind w:firstLine="851"/>
        <w:jc w:val="both"/>
        <w:outlineLvl w:val="0"/>
        <w:rPr>
          <w:sz w:val="28"/>
          <w:szCs w:val="28"/>
        </w:rPr>
      </w:pPr>
      <w:r w:rsidRPr="009B60A1">
        <w:rPr>
          <w:sz w:val="28"/>
          <w:szCs w:val="28"/>
        </w:rPr>
        <w:t>1. Председатель Контрольно-счетной палаты:</w:t>
      </w:r>
    </w:p>
    <w:p w14:paraId="1CF41F73" w14:textId="77777777" w:rsidR="002067D2" w:rsidRPr="009B60A1" w:rsidRDefault="002067D2" w:rsidP="002067D2">
      <w:pPr>
        <w:pStyle w:val="ConsPlusNormal"/>
        <w:suppressAutoHyphens w:val="0"/>
        <w:ind w:firstLine="851"/>
        <w:jc w:val="both"/>
        <w:outlineLvl w:val="1"/>
        <w:rPr>
          <w:rFonts w:ascii="Times New Roman" w:hAnsi="Times New Roman" w:cs="Times New Roman"/>
          <w:sz w:val="28"/>
          <w:szCs w:val="28"/>
        </w:rPr>
      </w:pPr>
      <w:r w:rsidRPr="009B60A1">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14:paraId="5C67462F" w14:textId="77777777" w:rsidR="002067D2" w:rsidRPr="009B60A1" w:rsidRDefault="002067D2" w:rsidP="002067D2">
      <w:pPr>
        <w:autoSpaceDE w:val="0"/>
        <w:autoSpaceDN w:val="0"/>
        <w:adjustRightInd w:val="0"/>
        <w:ind w:firstLine="851"/>
        <w:jc w:val="both"/>
        <w:outlineLvl w:val="0"/>
        <w:rPr>
          <w:sz w:val="28"/>
          <w:szCs w:val="28"/>
        </w:rPr>
      </w:pPr>
      <w:r w:rsidRPr="009B60A1">
        <w:rPr>
          <w:sz w:val="28"/>
          <w:szCs w:val="28"/>
        </w:rPr>
        <w:t>2) обеспечивает соблюдение внутреннего распорядка Контрольно-счетной палаты;</w:t>
      </w:r>
    </w:p>
    <w:p w14:paraId="00FC56E3" w14:textId="77777777" w:rsidR="002067D2" w:rsidRPr="009B60A1" w:rsidRDefault="002067D2" w:rsidP="002067D2">
      <w:pPr>
        <w:autoSpaceDE w:val="0"/>
        <w:autoSpaceDN w:val="0"/>
        <w:adjustRightInd w:val="0"/>
        <w:ind w:firstLine="851"/>
        <w:jc w:val="both"/>
        <w:outlineLvl w:val="0"/>
        <w:rPr>
          <w:sz w:val="28"/>
          <w:szCs w:val="28"/>
        </w:rPr>
      </w:pPr>
      <w:r w:rsidRPr="009B60A1">
        <w:rPr>
          <w:sz w:val="28"/>
          <w:szCs w:val="28"/>
        </w:rPr>
        <w:t>3) представляет Контрольно-счетную палату в отношениях с органами местного самоуправления муниципального образования Кавказский район, органами государственной власти, предприятиями, учреждениями, организациями;</w:t>
      </w:r>
    </w:p>
    <w:p w14:paraId="6B9E05D3" w14:textId="77777777" w:rsidR="002067D2" w:rsidRPr="009B60A1" w:rsidRDefault="002067D2" w:rsidP="002067D2">
      <w:pPr>
        <w:autoSpaceDE w:val="0"/>
        <w:autoSpaceDN w:val="0"/>
        <w:adjustRightInd w:val="0"/>
        <w:ind w:firstLine="851"/>
        <w:jc w:val="both"/>
        <w:outlineLvl w:val="0"/>
        <w:rPr>
          <w:sz w:val="28"/>
          <w:szCs w:val="28"/>
        </w:rPr>
      </w:pPr>
      <w:r w:rsidRPr="009B60A1">
        <w:rPr>
          <w:sz w:val="28"/>
          <w:szCs w:val="28"/>
        </w:rPr>
        <w:t>4) осуществляет прием и увольнение работников Контрольно-счетной палаты, применяет к ним меры поощрения и взыскания;</w:t>
      </w:r>
    </w:p>
    <w:p w14:paraId="285254CF" w14:textId="77777777" w:rsidR="002067D2" w:rsidRPr="009B60A1" w:rsidRDefault="002067D2" w:rsidP="002067D2">
      <w:pPr>
        <w:pStyle w:val="ConsPlusNormal"/>
        <w:suppressAutoHyphens w:val="0"/>
        <w:ind w:firstLine="851"/>
        <w:jc w:val="both"/>
        <w:outlineLvl w:val="1"/>
        <w:rPr>
          <w:rFonts w:ascii="Times New Roman" w:hAnsi="Times New Roman" w:cs="Times New Roman"/>
          <w:sz w:val="28"/>
          <w:szCs w:val="28"/>
        </w:rPr>
      </w:pPr>
      <w:r w:rsidRPr="009B60A1">
        <w:rPr>
          <w:rFonts w:ascii="Times New Roman" w:hAnsi="Times New Roman" w:cs="Times New Roman"/>
          <w:sz w:val="28"/>
          <w:szCs w:val="28"/>
        </w:rPr>
        <w:t>5) утверждает планы деятельности Контрольно-счетной палаты на текущий период;</w:t>
      </w:r>
    </w:p>
    <w:p w14:paraId="798C5074"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 xml:space="preserve">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w:t>
      </w:r>
      <w:r w:rsidRPr="009B60A1">
        <w:rPr>
          <w:sz w:val="28"/>
          <w:szCs w:val="28"/>
        </w:rPr>
        <w:lastRenderedPageBreak/>
        <w:t>проверок;</w:t>
      </w:r>
    </w:p>
    <w:p w14:paraId="16F76861"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7) утверждает Регламент Контрольно-счетной палаты;</w:t>
      </w:r>
    </w:p>
    <w:p w14:paraId="2C6C1CFE"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8) организует подготовку, переподготовку и повышение квалификации работников Контрольно-счетной палаты;</w:t>
      </w:r>
    </w:p>
    <w:p w14:paraId="4AA10840"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9) представляет Совету отчет о деятельности Контрольно-счетной палаты;</w:t>
      </w:r>
    </w:p>
    <w:p w14:paraId="1EC66022" w14:textId="77777777" w:rsidR="002067D2" w:rsidRPr="009B60A1" w:rsidRDefault="002067D2" w:rsidP="002067D2">
      <w:pPr>
        <w:autoSpaceDE w:val="0"/>
        <w:autoSpaceDN w:val="0"/>
        <w:adjustRightInd w:val="0"/>
        <w:ind w:firstLine="851"/>
        <w:jc w:val="both"/>
        <w:outlineLvl w:val="1"/>
        <w:rPr>
          <w:sz w:val="28"/>
          <w:szCs w:val="28"/>
        </w:rPr>
      </w:pPr>
      <w:r w:rsidRPr="009B60A1">
        <w:rPr>
          <w:sz w:val="28"/>
          <w:szCs w:val="28"/>
        </w:rPr>
        <w:t>10) осуществляет иные полномочия, предусмотренные федеральными законами, решениями Совета.</w:t>
      </w:r>
    </w:p>
    <w:p w14:paraId="3B62CCD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 </w:t>
      </w:r>
    </w:p>
    <w:p w14:paraId="585A5CA7" w14:textId="77777777" w:rsidR="002067D2" w:rsidRPr="009B60A1" w:rsidRDefault="002067D2" w:rsidP="002067D2">
      <w:pPr>
        <w:tabs>
          <w:tab w:val="left" w:pos="0"/>
        </w:tabs>
        <w:ind w:firstLine="851"/>
        <w:jc w:val="both"/>
        <w:rPr>
          <w:sz w:val="28"/>
          <w:szCs w:val="28"/>
        </w:rPr>
      </w:pPr>
    </w:p>
    <w:p w14:paraId="1DA1641D" w14:textId="77777777" w:rsidR="002067D2" w:rsidRPr="009B60A1" w:rsidRDefault="002067D2" w:rsidP="002067D2">
      <w:pPr>
        <w:tabs>
          <w:tab w:val="left" w:pos="0"/>
        </w:tabs>
        <w:ind w:firstLine="851"/>
        <w:jc w:val="both"/>
        <w:rPr>
          <w:sz w:val="28"/>
          <w:szCs w:val="28"/>
        </w:rPr>
      </w:pPr>
    </w:p>
    <w:p w14:paraId="538A6029" w14:textId="77777777" w:rsidR="002067D2" w:rsidRPr="009B60A1" w:rsidRDefault="002067D2" w:rsidP="002067D2">
      <w:pPr>
        <w:pStyle w:val="s1"/>
        <w:widowControl w:val="0"/>
        <w:shd w:val="clear" w:color="auto" w:fill="FFFFFF"/>
        <w:spacing w:before="0" w:beforeAutospacing="0" w:after="0" w:afterAutospacing="0"/>
        <w:ind w:firstLine="851"/>
        <w:jc w:val="both"/>
        <w:rPr>
          <w:b/>
          <w:sz w:val="28"/>
          <w:szCs w:val="28"/>
        </w:rPr>
      </w:pPr>
      <w:r w:rsidRPr="009B60A1">
        <w:rPr>
          <w:b/>
          <w:sz w:val="28"/>
          <w:szCs w:val="28"/>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14:paraId="7E97E480"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 xml:space="preserve">1. Председатель, заместитель председателя, аудитор Контрольно-счетной палаты </w:t>
      </w:r>
      <w:r w:rsidRPr="009B60A1">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9B60A1">
        <w:rPr>
          <w:sz w:val="28"/>
          <w:szCs w:val="28"/>
        </w:rPr>
        <w:t xml:space="preserve"> от 20.03.2025 № 33-ФЗ "Об общих принципах организации местного самоуправления в единой системе публичной власти"</w:t>
      </w:r>
      <w:r w:rsidRPr="009B60A1">
        <w:rPr>
          <w:sz w:val="28"/>
          <w:szCs w:val="28"/>
          <w:shd w:val="clear" w:color="auto" w:fill="FFFFFF"/>
        </w:rPr>
        <w:t>, другими федеральными законами.</w:t>
      </w:r>
    </w:p>
    <w:p w14:paraId="2425FA03"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Председатель, заместитель председателя, аудитор</w:t>
      </w:r>
      <w:r w:rsidRPr="009B60A1">
        <w:rPr>
          <w:i/>
          <w:color w:val="FF0000"/>
          <w:sz w:val="28"/>
          <w:szCs w:val="28"/>
        </w:rPr>
        <w:t xml:space="preserve"> </w:t>
      </w:r>
      <w:r w:rsidRPr="009B60A1">
        <w:rPr>
          <w:sz w:val="28"/>
          <w:szCs w:val="28"/>
        </w:rPr>
        <w:t>Контрольно-счетной палаты, не вправе:</w:t>
      </w:r>
    </w:p>
    <w:p w14:paraId="5FF51423"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1) заниматься предпринимательской деятельностью лично или через доверенных лиц;</w:t>
      </w:r>
    </w:p>
    <w:p w14:paraId="581274C1"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2) участвовать в управлении коммерческой или некоммерческой организацией, за исключением следующих случаев:</w:t>
      </w:r>
    </w:p>
    <w:p w14:paraId="5715FB7C"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015DA90E"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w:t>
      </w:r>
      <w:r w:rsidRPr="009B60A1">
        <w:rPr>
          <w:sz w:val="28"/>
          <w:szCs w:val="28"/>
        </w:rPr>
        <w:lastRenderedPageBreak/>
        <w:t>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012B2BDF"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703EBCD0"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31DE62BF"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д) иные случаи, предусмотренные федеральными законами.</w:t>
      </w:r>
    </w:p>
    <w:p w14:paraId="3B7F0930"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13903B13" w14:textId="77777777" w:rsidR="002067D2" w:rsidRPr="009B60A1" w:rsidRDefault="002067D2" w:rsidP="002067D2">
      <w:pPr>
        <w:tabs>
          <w:tab w:val="left" w:pos="1643"/>
        </w:tabs>
        <w:autoSpaceDE w:val="0"/>
        <w:autoSpaceDN w:val="0"/>
        <w:adjustRightInd w:val="0"/>
        <w:ind w:firstLine="851"/>
        <w:jc w:val="both"/>
        <w:outlineLvl w:val="0"/>
        <w:rPr>
          <w:rFonts w:eastAsia="Times New Roman"/>
          <w:sz w:val="28"/>
          <w:szCs w:val="28"/>
          <w:lang w:eastAsia="ru-RU"/>
        </w:rPr>
      </w:pPr>
      <w:r w:rsidRPr="009B60A1">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1F370A11"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2. Председатель, заместитель председателя,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1D89F091"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Председатель, заместитель председателя, аудитор</w:t>
      </w:r>
      <w:r w:rsidRPr="009B60A1">
        <w:rPr>
          <w:i/>
          <w:color w:val="FF0000"/>
          <w:sz w:val="28"/>
          <w:szCs w:val="28"/>
        </w:rPr>
        <w:t xml:space="preserve"> </w:t>
      </w:r>
      <w:r w:rsidRPr="009B60A1">
        <w:rPr>
          <w:sz w:val="28"/>
          <w:szCs w:val="28"/>
        </w:rPr>
        <w:t>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4FDE9B9A"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 xml:space="preserve">Председатель, заместитель председателя,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w:t>
      </w:r>
      <w:r w:rsidRPr="009B60A1">
        <w:rPr>
          <w:sz w:val="28"/>
          <w:szCs w:val="28"/>
        </w:rPr>
        <w:lastRenderedPageBreak/>
        <w:t>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№273-ФЗ "О противодействии коррупции".</w:t>
      </w:r>
    </w:p>
    <w:p w14:paraId="2A04543D"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Гарантии прав председателя, заместителя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03207437"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Председатель, заместитель председателя,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14:paraId="0F172379" w14:textId="77777777" w:rsidR="002067D2" w:rsidRPr="009B60A1" w:rsidRDefault="002067D2" w:rsidP="002067D2">
      <w:pPr>
        <w:tabs>
          <w:tab w:val="left" w:pos="1643"/>
        </w:tabs>
        <w:autoSpaceDE w:val="0"/>
        <w:autoSpaceDN w:val="0"/>
        <w:adjustRightInd w:val="0"/>
        <w:ind w:firstLine="851"/>
        <w:jc w:val="both"/>
        <w:outlineLvl w:val="0"/>
        <w:rPr>
          <w:rFonts w:eastAsia="Times New Roman"/>
          <w:sz w:val="28"/>
          <w:szCs w:val="28"/>
          <w:lang w:eastAsia="ru-RU"/>
        </w:rPr>
      </w:pPr>
      <w:r w:rsidRPr="009B60A1">
        <w:rPr>
          <w:rFonts w:eastAsia="Times New Roman"/>
          <w:sz w:val="28"/>
          <w:szCs w:val="28"/>
          <w:lang w:eastAsia="ru-RU"/>
        </w:rPr>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05B882FF" w14:textId="77777777" w:rsidR="002067D2" w:rsidRPr="009B60A1" w:rsidRDefault="002067D2" w:rsidP="002067D2">
      <w:pPr>
        <w:pStyle w:val="s1"/>
        <w:widowControl w:val="0"/>
        <w:shd w:val="clear" w:color="auto" w:fill="FFFFFF"/>
        <w:spacing w:before="0" w:beforeAutospacing="0" w:after="0" w:afterAutospacing="0"/>
        <w:ind w:firstLine="851"/>
        <w:jc w:val="both"/>
        <w:rPr>
          <w:sz w:val="28"/>
          <w:szCs w:val="28"/>
        </w:rPr>
      </w:pPr>
      <w:r w:rsidRPr="009B60A1">
        <w:rPr>
          <w:sz w:val="28"/>
          <w:szCs w:val="28"/>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14:paraId="1286374C"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 xml:space="preserve">Полномочия председателя, </w:t>
      </w:r>
      <w:r w:rsidRPr="009B60A1">
        <w:rPr>
          <w:sz w:val="28"/>
          <w:szCs w:val="28"/>
        </w:rPr>
        <w:t xml:space="preserve">заместителя председателя, аудитора </w:t>
      </w:r>
      <w:r w:rsidRPr="009B60A1">
        <w:rPr>
          <w:rFonts w:eastAsia="Times New Roman"/>
          <w:sz w:val="28"/>
          <w:szCs w:val="28"/>
          <w:lang w:eastAsia="ru-RU"/>
        </w:rPr>
        <w:t>Контрольно-счетной палаты прекращаются досрочно решением Совета в следующих случаях:</w:t>
      </w:r>
    </w:p>
    <w:p w14:paraId="42041D1A"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1) смерть;</w:t>
      </w:r>
    </w:p>
    <w:p w14:paraId="32DD34A7"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2) отставка по собственному желанию;</w:t>
      </w:r>
    </w:p>
    <w:p w14:paraId="6B39CC13"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3) признание судом недееспособным или ограниченно дееспособным;</w:t>
      </w:r>
    </w:p>
    <w:p w14:paraId="2356D3D7"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4) признание судом безвестно отсутствующим или объявление умершим;</w:t>
      </w:r>
    </w:p>
    <w:p w14:paraId="550997FA"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lastRenderedPageBreak/>
        <w:t>5) вступление в отношении его в законную силу обвинительного приговора суда;</w:t>
      </w:r>
    </w:p>
    <w:p w14:paraId="6C18267D"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6) выезд за пределы Российской Федерации на постоянное место жительства;</w:t>
      </w:r>
    </w:p>
    <w:p w14:paraId="75896CFD"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34270F2F"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8) досрочное прекращение полномочий соответствующего органа местного самоуправления;</w:t>
      </w:r>
    </w:p>
    <w:p w14:paraId="597E5FDB"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9) призыв на военную службу или направление на заменяющую ее альтернативную гражданскую службу;</w:t>
      </w:r>
    </w:p>
    <w:p w14:paraId="60302FF8"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10) приобретение статуса иностранного агента;</w:t>
      </w:r>
    </w:p>
    <w:p w14:paraId="33AD2E03"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rFonts w:eastAsia="Times New Roman"/>
          <w:sz w:val="28"/>
          <w:szCs w:val="28"/>
          <w:lang w:eastAsia="ru-RU"/>
        </w:rPr>
        <w:t xml:space="preserve">11) иные случаи, установленные Федеральным законом </w:t>
      </w:r>
      <w:r w:rsidRPr="009B60A1">
        <w:rPr>
          <w:sz w:val="28"/>
          <w:szCs w:val="28"/>
          <w:shd w:val="clear" w:color="auto" w:fill="FFFFFF"/>
        </w:rPr>
        <w:t>от 20.03.2025     № 33-ФЗ "Об общих принципах организации местного самоуправления в единой системе публичной власти"</w:t>
      </w:r>
      <w:r w:rsidRPr="009B60A1">
        <w:rPr>
          <w:rFonts w:eastAsia="Times New Roman"/>
          <w:sz w:val="28"/>
          <w:szCs w:val="28"/>
          <w:lang w:eastAsia="ru-RU"/>
        </w:rPr>
        <w:t xml:space="preserve"> и другими федеральными законами.</w:t>
      </w:r>
    </w:p>
    <w:p w14:paraId="15CAF8AB" w14:textId="77777777" w:rsidR="002067D2" w:rsidRPr="009B60A1" w:rsidRDefault="002067D2" w:rsidP="002067D2">
      <w:pPr>
        <w:autoSpaceDE w:val="0"/>
        <w:autoSpaceDN w:val="0"/>
        <w:adjustRightInd w:val="0"/>
        <w:ind w:firstLine="851"/>
        <w:jc w:val="both"/>
        <w:rPr>
          <w:i/>
          <w:color w:val="FF0000"/>
          <w:sz w:val="28"/>
          <w:szCs w:val="28"/>
        </w:rPr>
      </w:pPr>
      <w:r w:rsidRPr="009B60A1">
        <w:rPr>
          <w:rFonts w:eastAsia="Times New Roman"/>
          <w:sz w:val="28"/>
          <w:szCs w:val="28"/>
          <w:lang w:eastAsia="ru-RU"/>
        </w:rPr>
        <w:t xml:space="preserve">Полномочия председателя, </w:t>
      </w:r>
      <w:r w:rsidRPr="009B60A1">
        <w:rPr>
          <w:sz w:val="28"/>
          <w:szCs w:val="28"/>
        </w:rPr>
        <w:t xml:space="preserve">заместителя председателя, аудитора </w:t>
      </w:r>
      <w:r w:rsidRPr="009B60A1">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9B60A1">
        <w:rPr>
          <w:sz w:val="28"/>
          <w:szCs w:val="28"/>
        </w:rPr>
        <w:t xml:space="preserve">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p>
    <w:p w14:paraId="26B267DA" w14:textId="77777777" w:rsidR="002067D2" w:rsidRPr="009B60A1" w:rsidRDefault="002067D2" w:rsidP="002067D2">
      <w:pPr>
        <w:tabs>
          <w:tab w:val="left" w:pos="0"/>
        </w:tabs>
        <w:ind w:firstLine="851"/>
        <w:jc w:val="both"/>
        <w:rPr>
          <w:b/>
          <w:sz w:val="28"/>
          <w:szCs w:val="28"/>
        </w:rPr>
      </w:pPr>
    </w:p>
    <w:p w14:paraId="2546E4B9" w14:textId="77777777" w:rsidR="002067D2" w:rsidRPr="009B60A1" w:rsidRDefault="002067D2" w:rsidP="002067D2">
      <w:pPr>
        <w:tabs>
          <w:tab w:val="left" w:pos="0"/>
        </w:tabs>
        <w:ind w:firstLine="851"/>
        <w:jc w:val="both"/>
        <w:rPr>
          <w:rFonts w:eastAsiaTheme="minorHAnsi"/>
          <w:b/>
          <w:kern w:val="0"/>
          <w:sz w:val="28"/>
          <w:szCs w:val="28"/>
        </w:rPr>
      </w:pPr>
      <w:r w:rsidRPr="009B60A1">
        <w:rPr>
          <w:b/>
          <w:sz w:val="28"/>
          <w:szCs w:val="28"/>
        </w:rPr>
        <w:t xml:space="preserve">Статья 29. Должностные лица местного самоуправления, лица, замещающие муниципальные должности </w:t>
      </w:r>
    </w:p>
    <w:p w14:paraId="2BC14E79" w14:textId="77777777" w:rsidR="002067D2" w:rsidRPr="009B60A1" w:rsidRDefault="002067D2" w:rsidP="002067D2">
      <w:pPr>
        <w:pStyle w:val="afe"/>
        <w:spacing w:before="0" w:beforeAutospacing="0" w:after="0" w:afterAutospacing="0"/>
        <w:ind w:firstLine="851"/>
        <w:jc w:val="both"/>
        <w:rPr>
          <w:rFonts w:eastAsiaTheme="minorHAnsi"/>
          <w:sz w:val="28"/>
          <w:szCs w:val="28"/>
          <w:lang w:eastAsia="en-US"/>
        </w:rPr>
      </w:pPr>
      <w:r w:rsidRPr="009B60A1">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14:paraId="31EC3374" w14:textId="77777777" w:rsidR="002067D2" w:rsidRPr="009B60A1" w:rsidRDefault="002067D2" w:rsidP="002067D2">
      <w:pPr>
        <w:pStyle w:val="s1"/>
        <w:shd w:val="clear" w:color="auto" w:fill="FFFFFF"/>
        <w:spacing w:before="0" w:beforeAutospacing="0" w:after="0" w:afterAutospacing="0"/>
        <w:ind w:firstLine="851"/>
        <w:jc w:val="both"/>
        <w:rPr>
          <w:sz w:val="28"/>
          <w:szCs w:val="28"/>
        </w:rPr>
      </w:pPr>
      <w:r w:rsidRPr="009B60A1">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руководитель отдела Совета, являются должностными лицами местного самоуправления, наделенными в соответствии с настоящим Уставом </w:t>
      </w:r>
      <w:r w:rsidRPr="009B60A1">
        <w:rPr>
          <w:rFonts w:eastAsiaTheme="minorHAnsi"/>
          <w:sz w:val="28"/>
          <w:szCs w:val="28"/>
          <w:lang w:eastAsia="en-US"/>
        </w:rPr>
        <w:t>исполнительно-распорядительными полномочиями</w:t>
      </w:r>
      <w:r w:rsidRPr="009B60A1">
        <w:rPr>
          <w:sz w:val="28"/>
          <w:szCs w:val="28"/>
        </w:rPr>
        <w:t xml:space="preserve"> по организации деятельности Совета.</w:t>
      </w:r>
    </w:p>
    <w:p w14:paraId="4D7EA528" w14:textId="77777777" w:rsidR="002067D2" w:rsidRPr="009B60A1" w:rsidRDefault="002067D2" w:rsidP="002067D2">
      <w:pPr>
        <w:pStyle w:val="s1"/>
        <w:shd w:val="clear" w:color="auto" w:fill="FFFFFF"/>
        <w:spacing w:before="0" w:beforeAutospacing="0" w:after="0" w:afterAutospacing="0"/>
        <w:ind w:firstLine="851"/>
        <w:jc w:val="both"/>
        <w:rPr>
          <w:sz w:val="28"/>
          <w:szCs w:val="28"/>
          <w:shd w:val="clear" w:color="auto" w:fill="FFFFFF"/>
        </w:rPr>
      </w:pPr>
      <w:r w:rsidRPr="009B60A1">
        <w:rPr>
          <w:sz w:val="28"/>
          <w:szCs w:val="28"/>
        </w:rPr>
        <w:t xml:space="preserve">3. </w:t>
      </w:r>
      <w:r w:rsidRPr="009B60A1">
        <w:rPr>
          <w:sz w:val="28"/>
          <w:szCs w:val="28"/>
          <w:shd w:val="clear" w:color="auto" w:fill="FFFFFF"/>
        </w:rPr>
        <w:t>Первый заместитель главы района, заместитель главы района, руководитель отраслевого, функционального, территориального органа администрации являются должностными лицами</w:t>
      </w:r>
      <w:r w:rsidRPr="009B60A1">
        <w:rPr>
          <w:sz w:val="28"/>
          <w:szCs w:val="28"/>
        </w:rPr>
        <w:t xml:space="preserve"> местного самоуправления, наделенными в соответствии с настоящим Уставом </w:t>
      </w:r>
      <w:r w:rsidRPr="009B60A1">
        <w:rPr>
          <w:rFonts w:eastAsiaTheme="minorHAnsi"/>
          <w:sz w:val="28"/>
          <w:szCs w:val="28"/>
          <w:lang w:eastAsia="en-US"/>
        </w:rPr>
        <w:t>исполнительно-распорядительными полномочиями</w:t>
      </w:r>
      <w:r w:rsidRPr="009B60A1">
        <w:rPr>
          <w:sz w:val="28"/>
          <w:szCs w:val="28"/>
        </w:rPr>
        <w:t xml:space="preserve"> по организации деятельности администрации.</w:t>
      </w:r>
    </w:p>
    <w:p w14:paraId="0E92DC55" w14:textId="77777777" w:rsidR="002067D2" w:rsidRPr="009B60A1" w:rsidRDefault="002067D2" w:rsidP="002067D2">
      <w:pPr>
        <w:pStyle w:val="s1"/>
        <w:shd w:val="clear" w:color="auto" w:fill="FFFFFF"/>
        <w:spacing w:before="0" w:beforeAutospacing="0" w:after="0" w:afterAutospacing="0"/>
        <w:ind w:firstLine="851"/>
        <w:jc w:val="both"/>
        <w:rPr>
          <w:sz w:val="28"/>
          <w:szCs w:val="28"/>
          <w:shd w:val="clear" w:color="auto" w:fill="FFFFFF"/>
        </w:rPr>
      </w:pPr>
      <w:r w:rsidRPr="009B60A1">
        <w:rPr>
          <w:sz w:val="28"/>
          <w:szCs w:val="28"/>
        </w:rPr>
        <w:t>4. П</w:t>
      </w:r>
      <w:r w:rsidRPr="009B60A1">
        <w:rPr>
          <w:sz w:val="28"/>
          <w:szCs w:val="28"/>
          <w:shd w:val="clear" w:color="auto" w:fill="FFFFFF"/>
        </w:rPr>
        <w:t>редседатель Контрольно-счётной палаты, заместитель председателя Контрольно-счётной палаты</w:t>
      </w:r>
      <w:r w:rsidRPr="009B60A1">
        <w:rPr>
          <w:color w:val="000000" w:themeColor="text1"/>
          <w:sz w:val="28"/>
          <w:szCs w:val="28"/>
        </w:rPr>
        <w:t>,</w:t>
      </w:r>
      <w:r w:rsidRPr="009B60A1">
        <w:rPr>
          <w:i/>
          <w:color w:val="FF0000"/>
          <w:sz w:val="28"/>
          <w:szCs w:val="28"/>
        </w:rPr>
        <w:t xml:space="preserve"> </w:t>
      </w:r>
      <w:r w:rsidRPr="009B60A1">
        <w:rPr>
          <w:sz w:val="28"/>
          <w:szCs w:val="28"/>
          <w:shd w:val="clear" w:color="auto" w:fill="FFFFFF"/>
        </w:rPr>
        <w:t>аудитор Контрольно-счётной палаты</w:t>
      </w:r>
      <w:r w:rsidRPr="009B60A1">
        <w:rPr>
          <w:i/>
          <w:color w:val="FF0000"/>
          <w:sz w:val="28"/>
          <w:szCs w:val="28"/>
        </w:rPr>
        <w:t xml:space="preserve"> </w:t>
      </w:r>
      <w:r w:rsidRPr="009B60A1">
        <w:rPr>
          <w:sz w:val="28"/>
          <w:szCs w:val="28"/>
          <w:shd w:val="clear" w:color="auto" w:fill="FFFFFF"/>
        </w:rPr>
        <w:t xml:space="preserve">являются </w:t>
      </w:r>
      <w:r w:rsidRPr="009B60A1">
        <w:rPr>
          <w:sz w:val="28"/>
          <w:szCs w:val="28"/>
          <w:shd w:val="clear" w:color="auto" w:fill="FFFFFF"/>
        </w:rPr>
        <w:lastRenderedPageBreak/>
        <w:t>должностными лицами</w:t>
      </w:r>
      <w:r w:rsidRPr="009B60A1">
        <w:rPr>
          <w:sz w:val="28"/>
          <w:szCs w:val="28"/>
        </w:rPr>
        <w:t xml:space="preserve"> местного самоуправления, наделенными в соответствии с настоящим Уставом </w:t>
      </w:r>
      <w:r w:rsidRPr="009B60A1">
        <w:rPr>
          <w:rFonts w:eastAsiaTheme="minorHAnsi"/>
          <w:sz w:val="28"/>
          <w:szCs w:val="28"/>
          <w:lang w:eastAsia="en-US"/>
        </w:rPr>
        <w:t>исполнительно-распорядительными полномочиями</w:t>
      </w:r>
      <w:r w:rsidRPr="009B60A1">
        <w:rPr>
          <w:sz w:val="28"/>
          <w:szCs w:val="28"/>
        </w:rPr>
        <w:t xml:space="preserve"> по организации деятельности </w:t>
      </w:r>
      <w:r w:rsidRPr="009B60A1">
        <w:rPr>
          <w:sz w:val="28"/>
          <w:szCs w:val="28"/>
          <w:shd w:val="clear" w:color="auto" w:fill="FFFFFF"/>
        </w:rPr>
        <w:t>Контрольно-счётной палаты</w:t>
      </w:r>
      <w:r w:rsidRPr="009B60A1">
        <w:rPr>
          <w:sz w:val="28"/>
          <w:szCs w:val="28"/>
        </w:rPr>
        <w:t>.</w:t>
      </w:r>
    </w:p>
    <w:p w14:paraId="331B5277" w14:textId="77777777" w:rsidR="002067D2" w:rsidRPr="009B60A1" w:rsidRDefault="002067D2" w:rsidP="002067D2">
      <w:pPr>
        <w:pStyle w:val="s1"/>
        <w:shd w:val="clear" w:color="auto" w:fill="FFFFFF"/>
        <w:spacing w:before="0" w:beforeAutospacing="0" w:after="0" w:afterAutospacing="0"/>
        <w:ind w:firstLine="851"/>
        <w:jc w:val="both"/>
        <w:rPr>
          <w:sz w:val="28"/>
          <w:szCs w:val="28"/>
        </w:rPr>
      </w:pPr>
      <w:r w:rsidRPr="009B60A1">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sidRPr="009B60A1">
        <w:rPr>
          <w:sz w:val="28"/>
          <w:szCs w:val="28"/>
          <w:shd w:val="clear" w:color="auto" w:fill="FFFFFF"/>
        </w:rPr>
        <w:t>муниципальными правовыми актами</w:t>
      </w:r>
      <w:r w:rsidRPr="009B60A1">
        <w:rPr>
          <w:sz w:val="28"/>
          <w:szCs w:val="28"/>
        </w:rPr>
        <w:t>.</w:t>
      </w:r>
    </w:p>
    <w:p w14:paraId="3A3771CD" w14:textId="77777777" w:rsidR="002067D2" w:rsidRPr="009B60A1" w:rsidRDefault="002067D2" w:rsidP="002067D2">
      <w:pPr>
        <w:pStyle w:val="afe"/>
        <w:spacing w:before="0" w:beforeAutospacing="0" w:after="0" w:afterAutospacing="0"/>
        <w:ind w:firstLine="851"/>
        <w:jc w:val="both"/>
        <w:rPr>
          <w:rFonts w:eastAsiaTheme="minorHAnsi"/>
          <w:sz w:val="28"/>
          <w:szCs w:val="28"/>
          <w:lang w:eastAsia="en-US"/>
        </w:rPr>
      </w:pPr>
      <w:r w:rsidRPr="009B60A1">
        <w:rPr>
          <w:rFonts w:eastAsiaTheme="minorHAnsi"/>
          <w:sz w:val="28"/>
          <w:szCs w:val="28"/>
          <w:lang w:eastAsia="en-US"/>
        </w:rPr>
        <w:t xml:space="preserve">6. К лицам, замещающим муниципальные должности, относятся: </w:t>
      </w:r>
    </w:p>
    <w:p w14:paraId="7C15A5C1" w14:textId="77777777" w:rsidR="002067D2" w:rsidRPr="009B60A1" w:rsidRDefault="002067D2" w:rsidP="002067D2">
      <w:pPr>
        <w:pStyle w:val="afe"/>
        <w:spacing w:before="0" w:beforeAutospacing="0" w:after="0" w:afterAutospacing="0"/>
        <w:ind w:firstLine="851"/>
        <w:jc w:val="both"/>
        <w:rPr>
          <w:rFonts w:eastAsiaTheme="minorHAnsi"/>
          <w:sz w:val="28"/>
          <w:szCs w:val="28"/>
          <w:lang w:eastAsia="en-US"/>
        </w:rPr>
      </w:pPr>
      <w:r w:rsidRPr="009B60A1">
        <w:rPr>
          <w:rFonts w:eastAsiaTheme="minorHAnsi"/>
          <w:sz w:val="28"/>
          <w:szCs w:val="28"/>
          <w:lang w:eastAsia="en-US"/>
        </w:rPr>
        <w:t xml:space="preserve">1) депутат </w:t>
      </w:r>
      <w:r w:rsidRPr="009B60A1">
        <w:rPr>
          <w:sz w:val="28"/>
          <w:szCs w:val="28"/>
        </w:rPr>
        <w:t>Совета</w:t>
      </w:r>
      <w:r w:rsidRPr="009B60A1">
        <w:rPr>
          <w:rFonts w:eastAsiaTheme="minorHAnsi"/>
          <w:sz w:val="28"/>
          <w:szCs w:val="28"/>
          <w:lang w:eastAsia="en-US"/>
        </w:rPr>
        <w:t xml:space="preserve">; </w:t>
      </w:r>
    </w:p>
    <w:p w14:paraId="6584C69C" w14:textId="77777777" w:rsidR="002067D2" w:rsidRPr="009B60A1" w:rsidRDefault="002067D2" w:rsidP="002067D2">
      <w:pPr>
        <w:pStyle w:val="afe"/>
        <w:spacing w:before="0" w:beforeAutospacing="0" w:after="0" w:afterAutospacing="0"/>
        <w:ind w:firstLine="851"/>
        <w:jc w:val="both"/>
        <w:rPr>
          <w:rFonts w:eastAsiaTheme="minorHAnsi"/>
          <w:sz w:val="28"/>
          <w:szCs w:val="28"/>
          <w:lang w:eastAsia="en-US"/>
        </w:rPr>
      </w:pPr>
      <w:r w:rsidRPr="009B60A1">
        <w:rPr>
          <w:rFonts w:eastAsiaTheme="minorHAnsi"/>
          <w:sz w:val="28"/>
          <w:szCs w:val="28"/>
          <w:lang w:eastAsia="en-US"/>
        </w:rPr>
        <w:t xml:space="preserve">2) </w:t>
      </w:r>
      <w:r w:rsidRPr="009B60A1">
        <w:rPr>
          <w:sz w:val="28"/>
          <w:szCs w:val="28"/>
        </w:rPr>
        <w:t>глава района</w:t>
      </w:r>
      <w:r w:rsidRPr="009B60A1">
        <w:rPr>
          <w:rFonts w:eastAsiaTheme="minorHAnsi"/>
          <w:sz w:val="28"/>
          <w:szCs w:val="28"/>
          <w:lang w:eastAsia="en-US"/>
        </w:rPr>
        <w:t xml:space="preserve">; </w:t>
      </w:r>
    </w:p>
    <w:p w14:paraId="31C44549" w14:textId="77777777" w:rsidR="002067D2" w:rsidRPr="009B60A1" w:rsidRDefault="002067D2" w:rsidP="002067D2">
      <w:pPr>
        <w:pStyle w:val="s1"/>
        <w:shd w:val="clear" w:color="auto" w:fill="FFFFFF"/>
        <w:spacing w:before="0" w:beforeAutospacing="0" w:after="0" w:afterAutospacing="0"/>
        <w:ind w:firstLine="851"/>
        <w:jc w:val="both"/>
        <w:rPr>
          <w:sz w:val="28"/>
          <w:szCs w:val="28"/>
          <w:shd w:val="clear" w:color="auto" w:fill="FFFFFF"/>
        </w:rPr>
      </w:pPr>
      <w:r w:rsidRPr="009B60A1">
        <w:rPr>
          <w:sz w:val="28"/>
          <w:szCs w:val="28"/>
          <w:shd w:val="clear" w:color="auto" w:fill="FFFFFF"/>
        </w:rPr>
        <w:t>3) председатель Контрольно-счётной палаты;</w:t>
      </w:r>
    </w:p>
    <w:p w14:paraId="51A2C99A" w14:textId="77777777" w:rsidR="002067D2" w:rsidRPr="009B60A1" w:rsidRDefault="002067D2" w:rsidP="002067D2">
      <w:pPr>
        <w:pStyle w:val="s1"/>
        <w:shd w:val="clear" w:color="auto" w:fill="FFFFFF"/>
        <w:spacing w:before="0" w:beforeAutospacing="0" w:after="0" w:afterAutospacing="0"/>
        <w:ind w:firstLine="851"/>
        <w:jc w:val="both"/>
        <w:rPr>
          <w:sz w:val="28"/>
          <w:szCs w:val="28"/>
          <w:shd w:val="clear" w:color="auto" w:fill="FFFFFF"/>
        </w:rPr>
      </w:pPr>
      <w:r w:rsidRPr="009B60A1">
        <w:rPr>
          <w:sz w:val="28"/>
          <w:szCs w:val="28"/>
          <w:shd w:val="clear" w:color="auto" w:fill="FFFFFF"/>
        </w:rPr>
        <w:t>4) заместитель председателя Контрольно-счётной палаты;</w:t>
      </w:r>
    </w:p>
    <w:p w14:paraId="6D1CE8BE" w14:textId="77777777" w:rsidR="002067D2" w:rsidRPr="009B60A1" w:rsidRDefault="002067D2" w:rsidP="002067D2">
      <w:pPr>
        <w:pStyle w:val="s1"/>
        <w:shd w:val="clear" w:color="auto" w:fill="FFFFFF"/>
        <w:spacing w:before="0" w:beforeAutospacing="0" w:after="0" w:afterAutospacing="0"/>
        <w:ind w:firstLine="851"/>
        <w:jc w:val="both"/>
        <w:rPr>
          <w:sz w:val="28"/>
          <w:szCs w:val="28"/>
          <w:shd w:val="clear" w:color="auto" w:fill="FFFFFF"/>
        </w:rPr>
      </w:pPr>
      <w:r w:rsidRPr="009B60A1">
        <w:rPr>
          <w:sz w:val="28"/>
          <w:szCs w:val="28"/>
          <w:shd w:val="clear" w:color="auto" w:fill="FFFFFF"/>
        </w:rPr>
        <w:t>5) аудитор Контрольно-счётной палаты.</w:t>
      </w:r>
    </w:p>
    <w:p w14:paraId="0919AC06" w14:textId="77777777" w:rsidR="002067D2" w:rsidRPr="009B60A1" w:rsidRDefault="002067D2" w:rsidP="002067D2">
      <w:pPr>
        <w:tabs>
          <w:tab w:val="left" w:pos="0"/>
        </w:tabs>
        <w:ind w:firstLine="851"/>
        <w:jc w:val="both"/>
        <w:rPr>
          <w:b/>
          <w:sz w:val="28"/>
          <w:szCs w:val="28"/>
        </w:rPr>
      </w:pPr>
    </w:p>
    <w:p w14:paraId="38E92458" w14:textId="77777777" w:rsidR="002067D2" w:rsidRPr="009B60A1" w:rsidRDefault="002067D2" w:rsidP="002067D2">
      <w:pPr>
        <w:pStyle w:val="s1"/>
        <w:shd w:val="clear" w:color="auto" w:fill="FFFFFF"/>
        <w:spacing w:before="0" w:beforeAutospacing="0" w:after="0" w:afterAutospacing="0"/>
        <w:ind w:firstLine="851"/>
        <w:jc w:val="both"/>
        <w:rPr>
          <w:b/>
          <w:sz w:val="28"/>
          <w:szCs w:val="28"/>
        </w:rPr>
      </w:pPr>
      <w:r w:rsidRPr="009B60A1">
        <w:rPr>
          <w:b/>
          <w:sz w:val="28"/>
          <w:szCs w:val="28"/>
        </w:rPr>
        <w:t>Статья 30. Дополнительные гарантии осуществления полномочий лица, замещающего муниципальную должность</w:t>
      </w:r>
    </w:p>
    <w:p w14:paraId="6324065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9B60A1">
        <w:rPr>
          <w:sz w:val="28"/>
          <w:szCs w:val="28"/>
          <w:shd w:val="clear" w:color="auto" w:fill="FFFFFF"/>
        </w:rPr>
        <w:t>Федерального закона</w:t>
      </w:r>
      <w:r w:rsidRPr="009B60A1">
        <w:rPr>
          <w:sz w:val="28"/>
          <w:szCs w:val="28"/>
        </w:rPr>
        <w:t xml:space="preserve"> от 20.03.2025 № 33-ФЗ "Об общих принципах организации местного самоуправления в единой системе публичной власти".</w:t>
      </w:r>
    </w:p>
    <w:p w14:paraId="7814A859" w14:textId="77777777" w:rsidR="002067D2" w:rsidRPr="009B60A1" w:rsidRDefault="002067D2" w:rsidP="002067D2">
      <w:pPr>
        <w:tabs>
          <w:tab w:val="left" w:pos="0"/>
        </w:tabs>
        <w:ind w:firstLine="851"/>
        <w:jc w:val="both"/>
        <w:rPr>
          <w:color w:val="000000" w:themeColor="text1"/>
          <w:sz w:val="28"/>
          <w:szCs w:val="28"/>
        </w:rPr>
      </w:pPr>
      <w:r w:rsidRPr="009B60A1">
        <w:rPr>
          <w:color w:val="000000" w:themeColor="text1"/>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14:paraId="4B8B4FA0" w14:textId="77777777" w:rsidR="002067D2" w:rsidRPr="009B60A1" w:rsidRDefault="002067D2" w:rsidP="002067D2">
      <w:pPr>
        <w:tabs>
          <w:tab w:val="left" w:pos="0"/>
        </w:tabs>
        <w:ind w:firstLine="851"/>
        <w:jc w:val="both"/>
        <w:rPr>
          <w:color w:val="000000" w:themeColor="text1"/>
          <w:sz w:val="28"/>
          <w:szCs w:val="28"/>
        </w:rPr>
      </w:pPr>
      <w:r w:rsidRPr="009B60A1">
        <w:rPr>
          <w:color w:val="000000" w:themeColor="text1"/>
          <w:sz w:val="28"/>
          <w:szCs w:val="28"/>
        </w:rPr>
        <w:t xml:space="preserve">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пяти лет.  </w:t>
      </w:r>
    </w:p>
    <w:p w14:paraId="3A7A792E" w14:textId="77777777" w:rsidR="002067D2" w:rsidRPr="009B60A1" w:rsidRDefault="002067D2" w:rsidP="002067D2">
      <w:pPr>
        <w:tabs>
          <w:tab w:val="left" w:pos="0"/>
        </w:tabs>
        <w:ind w:firstLine="851"/>
        <w:jc w:val="both"/>
        <w:rPr>
          <w:color w:val="000000" w:themeColor="text1"/>
          <w:sz w:val="28"/>
          <w:szCs w:val="28"/>
        </w:rPr>
      </w:pPr>
      <w:r w:rsidRPr="009B60A1">
        <w:rPr>
          <w:color w:val="000000" w:themeColor="text1"/>
          <w:sz w:val="28"/>
          <w:szCs w:val="28"/>
        </w:rPr>
        <w:t>Порядок предоставления гарантии, установленной настоящей частью, определяется правовым актом Совета.</w:t>
      </w:r>
    </w:p>
    <w:p w14:paraId="07879B34" w14:textId="77777777" w:rsidR="002067D2" w:rsidRPr="009B60A1" w:rsidRDefault="002067D2" w:rsidP="002067D2">
      <w:pPr>
        <w:pStyle w:val="afe"/>
        <w:spacing w:before="0" w:beforeAutospacing="0" w:after="0" w:afterAutospacing="0"/>
        <w:ind w:firstLine="709"/>
        <w:jc w:val="both"/>
        <w:rPr>
          <w:rFonts w:eastAsiaTheme="minorHAnsi"/>
          <w:color w:val="FF0000"/>
          <w:sz w:val="28"/>
          <w:szCs w:val="28"/>
          <w:lang w:eastAsia="en-US"/>
        </w:rPr>
      </w:pPr>
      <w:r w:rsidRPr="009B60A1">
        <w:rPr>
          <w:sz w:val="28"/>
          <w:szCs w:val="28"/>
        </w:rPr>
        <w:t xml:space="preserve">4. Лица, замещавшие муниципальные должности на постоянной основе </w:t>
      </w:r>
      <w:r w:rsidRPr="009B60A1">
        <w:rPr>
          <w:iCs/>
          <w:sz w:val="28"/>
          <w:szCs w:val="28"/>
        </w:rPr>
        <w:t>не менее 1 года</w:t>
      </w:r>
      <w:r w:rsidRPr="009B60A1">
        <w:rPr>
          <w:sz w:val="28"/>
          <w:szCs w:val="28"/>
        </w:rPr>
        <w:t xml:space="preserve"> и получавшие денежное вознаграждение за счет средств местного бюджета, прекратившие исполнение полномочий (в том числе </w:t>
      </w:r>
      <w:r w:rsidRPr="009B60A1">
        <w:rPr>
          <w:sz w:val="28"/>
          <w:szCs w:val="28"/>
        </w:rPr>
        <w:lastRenderedPageBreak/>
        <w:t>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r w:rsidRPr="009B60A1">
        <w:rPr>
          <w:rFonts w:eastAsiaTheme="minorHAnsi"/>
          <w:color w:val="FF0000"/>
          <w:sz w:val="28"/>
          <w:szCs w:val="28"/>
          <w:lang w:eastAsia="en-US"/>
        </w:rPr>
        <w:t xml:space="preserve"> </w:t>
      </w:r>
    </w:p>
    <w:p w14:paraId="7859C3EC" w14:textId="77777777" w:rsidR="002067D2" w:rsidRPr="009B60A1" w:rsidRDefault="002067D2" w:rsidP="002067D2">
      <w:pPr>
        <w:pStyle w:val="afe"/>
        <w:spacing w:before="0" w:beforeAutospacing="0" w:after="0" w:afterAutospacing="0"/>
        <w:ind w:firstLine="709"/>
        <w:jc w:val="both"/>
        <w:rPr>
          <w:sz w:val="28"/>
          <w:szCs w:val="28"/>
        </w:rPr>
      </w:pPr>
      <w:r w:rsidRPr="009B60A1">
        <w:rPr>
          <w:rFonts w:eastAsiaTheme="minorHAnsi"/>
          <w:color w:val="000000" w:themeColor="text1"/>
          <w:sz w:val="28"/>
          <w:szCs w:val="28"/>
          <w:lang w:eastAsia="en-US"/>
        </w:rPr>
        <w:t xml:space="preserve">5. </w:t>
      </w:r>
      <w:r w:rsidRPr="009B60A1">
        <w:rPr>
          <w:sz w:val="28"/>
          <w:szCs w:val="28"/>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14:paraId="26BE311E" w14:textId="77777777" w:rsidR="002067D2" w:rsidRPr="009B60A1" w:rsidRDefault="002067D2" w:rsidP="002067D2">
      <w:pPr>
        <w:pStyle w:val="ds-markdown-paragraph"/>
        <w:shd w:val="clear" w:color="auto" w:fill="FFFFFF"/>
        <w:spacing w:before="0" w:beforeAutospacing="0" w:after="0" w:afterAutospacing="0"/>
        <w:ind w:firstLine="709"/>
        <w:jc w:val="both"/>
        <w:rPr>
          <w:color w:val="000000" w:themeColor="text1"/>
          <w:sz w:val="28"/>
          <w:szCs w:val="28"/>
        </w:rPr>
      </w:pPr>
      <w:r w:rsidRPr="009B60A1">
        <w:rPr>
          <w:sz w:val="28"/>
          <w:szCs w:val="28"/>
        </w:rPr>
        <w:t xml:space="preserve">6. </w:t>
      </w:r>
      <w:r w:rsidRPr="009B60A1">
        <w:rPr>
          <w:rStyle w:val="aff1"/>
          <w:rFonts w:eastAsia="Andale Sans UI"/>
          <w:b w:val="0"/>
          <w:color w:val="000000" w:themeColor="text1"/>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14:paraId="696F1374" w14:textId="77777777" w:rsidR="002067D2" w:rsidRPr="009B60A1" w:rsidRDefault="002067D2" w:rsidP="002067D2">
      <w:pPr>
        <w:pStyle w:val="ds-markdown-paragraph"/>
        <w:shd w:val="clear" w:color="auto" w:fill="FFFFFF"/>
        <w:spacing w:before="0" w:beforeAutospacing="0" w:after="0" w:afterAutospacing="0"/>
        <w:ind w:firstLine="709"/>
        <w:jc w:val="both"/>
        <w:rPr>
          <w:color w:val="000000" w:themeColor="text1"/>
          <w:sz w:val="28"/>
          <w:szCs w:val="28"/>
        </w:rPr>
      </w:pPr>
      <w:r w:rsidRPr="009B60A1">
        <w:rPr>
          <w:rStyle w:val="aff1"/>
          <w:rFonts w:eastAsia="Andale Sans UI"/>
          <w:b w:val="0"/>
          <w:color w:val="000000" w:themeColor="text1"/>
          <w:sz w:val="28"/>
          <w:szCs w:val="28"/>
        </w:rPr>
        <w:t>1) прекращение исполнения полномочий по замещаемой муниципальной должности (в том числе досрочно) после 1 января 1997 года;</w:t>
      </w:r>
    </w:p>
    <w:p w14:paraId="654A34E3" w14:textId="77777777" w:rsidR="002067D2" w:rsidRPr="009B60A1" w:rsidRDefault="002067D2" w:rsidP="002067D2">
      <w:pPr>
        <w:pStyle w:val="ds-markdown-paragraph"/>
        <w:shd w:val="clear" w:color="auto" w:fill="FFFFFF"/>
        <w:spacing w:before="0" w:beforeAutospacing="0" w:after="0" w:afterAutospacing="0"/>
        <w:ind w:firstLine="709"/>
        <w:jc w:val="both"/>
        <w:rPr>
          <w:color w:val="000000" w:themeColor="text1"/>
          <w:sz w:val="28"/>
          <w:szCs w:val="28"/>
        </w:rPr>
      </w:pPr>
      <w:r w:rsidRPr="009B60A1">
        <w:rPr>
          <w:rStyle w:val="aff1"/>
          <w:rFonts w:eastAsia="Andale Sans UI"/>
          <w:b w:val="0"/>
          <w:color w:val="000000" w:themeColor="text1"/>
          <w:sz w:val="28"/>
          <w:szCs w:val="28"/>
        </w:rPr>
        <w:t>2)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14:paraId="6ADBC9F2" w14:textId="77777777" w:rsidR="002067D2" w:rsidRPr="009B60A1" w:rsidRDefault="002067D2" w:rsidP="002067D2">
      <w:pPr>
        <w:pStyle w:val="ds-markdown-paragraph"/>
        <w:shd w:val="clear" w:color="auto" w:fill="FFFFFF"/>
        <w:spacing w:before="0" w:beforeAutospacing="0" w:after="0" w:afterAutospacing="0"/>
        <w:ind w:firstLine="709"/>
        <w:jc w:val="both"/>
        <w:rPr>
          <w:color w:val="000000" w:themeColor="text1"/>
          <w:sz w:val="28"/>
          <w:szCs w:val="28"/>
        </w:rPr>
      </w:pPr>
      <w:r w:rsidRPr="009B60A1">
        <w:rPr>
          <w:rStyle w:val="aff1"/>
          <w:rFonts w:eastAsia="Andale Sans UI"/>
          <w:b w:val="0"/>
          <w:color w:val="000000" w:themeColor="text1"/>
          <w:sz w:val="28"/>
          <w:szCs w:val="28"/>
        </w:rPr>
        <w:t>Пенсия за выслугу лет не устанавливается 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случаях, предусмотренных частью 5 настоящей статьи.</w:t>
      </w:r>
    </w:p>
    <w:p w14:paraId="0CDF2ED2" w14:textId="77777777" w:rsidR="002067D2" w:rsidRPr="009B60A1" w:rsidRDefault="002067D2" w:rsidP="002067D2">
      <w:pPr>
        <w:pStyle w:val="ds-markdown-paragraph"/>
        <w:shd w:val="clear" w:color="auto" w:fill="FFFFFF"/>
        <w:spacing w:before="0" w:beforeAutospacing="0" w:after="0" w:afterAutospacing="0"/>
        <w:ind w:firstLine="709"/>
        <w:jc w:val="both"/>
        <w:rPr>
          <w:color w:val="000000" w:themeColor="text1"/>
          <w:sz w:val="28"/>
          <w:szCs w:val="28"/>
        </w:rPr>
      </w:pPr>
      <w:r w:rsidRPr="009B60A1">
        <w:rPr>
          <w:rStyle w:val="aff1"/>
          <w:rFonts w:eastAsia="Andale Sans UI"/>
          <w:b w:val="0"/>
          <w:color w:val="000000" w:themeColor="text1"/>
          <w:sz w:val="28"/>
          <w:szCs w:val="28"/>
        </w:rPr>
        <w:t>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w:t>
      </w:r>
    </w:p>
    <w:p w14:paraId="6913E2F6" w14:textId="77777777" w:rsidR="002067D2" w:rsidRPr="009B60A1" w:rsidRDefault="002067D2" w:rsidP="002067D2">
      <w:pPr>
        <w:pStyle w:val="ds-markdown-paragraph"/>
        <w:shd w:val="clear" w:color="auto" w:fill="FFFFFF"/>
        <w:spacing w:before="0" w:beforeAutospacing="0" w:after="0" w:afterAutospacing="0"/>
        <w:ind w:firstLine="709"/>
        <w:jc w:val="both"/>
        <w:rPr>
          <w:rStyle w:val="aff1"/>
          <w:rFonts w:eastAsia="Andale Sans UI"/>
          <w:b w:val="0"/>
          <w:color w:val="000000" w:themeColor="text1"/>
          <w:sz w:val="28"/>
          <w:szCs w:val="28"/>
        </w:rPr>
      </w:pPr>
      <w:r w:rsidRPr="009B60A1">
        <w:rPr>
          <w:rStyle w:val="aff1"/>
          <w:rFonts w:eastAsia="Andale Sans UI"/>
          <w:b w:val="0"/>
          <w:color w:val="000000" w:themeColor="text1"/>
          <w:sz w:val="28"/>
          <w:szCs w:val="28"/>
        </w:rPr>
        <w:t>Порядок назначения выплаты пенсии за выслугу лет, определяется нормативным правовым актом Совета.</w:t>
      </w:r>
    </w:p>
    <w:p w14:paraId="3AF6EBCE" w14:textId="77777777" w:rsidR="002067D2" w:rsidRPr="009B60A1" w:rsidRDefault="002067D2" w:rsidP="002067D2">
      <w:pPr>
        <w:pStyle w:val="ds-markdown-paragraph"/>
        <w:shd w:val="clear" w:color="auto" w:fill="FFFFFF"/>
        <w:spacing w:before="0" w:beforeAutospacing="0" w:after="0" w:afterAutospacing="0"/>
        <w:ind w:firstLine="709"/>
        <w:jc w:val="both"/>
        <w:rPr>
          <w:color w:val="000000" w:themeColor="text1"/>
          <w:sz w:val="28"/>
          <w:szCs w:val="28"/>
        </w:rPr>
      </w:pPr>
    </w:p>
    <w:p w14:paraId="2DC12204" w14:textId="77777777" w:rsidR="002067D2" w:rsidRPr="009B60A1" w:rsidRDefault="002067D2" w:rsidP="002067D2">
      <w:pPr>
        <w:pStyle w:val="afe"/>
        <w:spacing w:before="0" w:beforeAutospacing="0" w:after="0" w:afterAutospacing="0"/>
        <w:ind w:firstLine="709"/>
        <w:jc w:val="both"/>
        <w:rPr>
          <w:b/>
          <w:sz w:val="28"/>
          <w:szCs w:val="28"/>
        </w:rPr>
      </w:pPr>
    </w:p>
    <w:p w14:paraId="6542C7AC" w14:textId="77777777" w:rsidR="002067D2" w:rsidRPr="009B60A1" w:rsidRDefault="002067D2" w:rsidP="002067D2">
      <w:pPr>
        <w:pStyle w:val="1"/>
        <w:keepNext w:val="0"/>
        <w:tabs>
          <w:tab w:val="clear" w:pos="432"/>
          <w:tab w:val="left" w:pos="708"/>
        </w:tabs>
        <w:suppressAutoHyphens w:val="0"/>
        <w:spacing w:before="0" w:after="0"/>
        <w:ind w:left="0" w:firstLine="0"/>
        <w:rPr>
          <w:rFonts w:ascii="Times New Roman" w:hAnsi="Times New Roman"/>
          <w:i w:val="0"/>
          <w:szCs w:val="28"/>
        </w:rPr>
      </w:pPr>
      <w:r w:rsidRPr="009B60A1">
        <w:rPr>
          <w:rFonts w:ascii="Times New Roman" w:hAnsi="Times New Roman"/>
          <w:i w:val="0"/>
          <w:szCs w:val="28"/>
        </w:rPr>
        <w:lastRenderedPageBreak/>
        <w:t>ГЛАВА 3. МУНИЦИПАЛЬНАЯ СЛУЖБА</w:t>
      </w:r>
    </w:p>
    <w:p w14:paraId="4DF2F19E" w14:textId="77777777" w:rsidR="002067D2" w:rsidRPr="009B60A1" w:rsidRDefault="002067D2" w:rsidP="002067D2">
      <w:pPr>
        <w:ind w:firstLine="851"/>
        <w:rPr>
          <w:sz w:val="28"/>
          <w:szCs w:val="28"/>
        </w:rPr>
      </w:pPr>
    </w:p>
    <w:p w14:paraId="7C2C15F5" w14:textId="77777777" w:rsidR="002067D2" w:rsidRPr="009B60A1" w:rsidRDefault="002067D2" w:rsidP="002067D2">
      <w:pPr>
        <w:pStyle w:val="2"/>
        <w:keepNext w:val="0"/>
        <w:suppressAutoHyphens w:val="0"/>
        <w:spacing w:before="0" w:after="0"/>
        <w:ind w:firstLine="851"/>
        <w:rPr>
          <w:rFonts w:ascii="Times New Roman" w:hAnsi="Times New Roman"/>
          <w:sz w:val="28"/>
          <w:szCs w:val="28"/>
        </w:rPr>
      </w:pPr>
      <w:r w:rsidRPr="009B60A1">
        <w:rPr>
          <w:rFonts w:ascii="Times New Roman" w:hAnsi="Times New Roman"/>
          <w:sz w:val="28"/>
          <w:szCs w:val="28"/>
        </w:rPr>
        <w:t>Статья 31.</w:t>
      </w:r>
      <w:r w:rsidRPr="009B60A1">
        <w:rPr>
          <w:rFonts w:ascii="Times New Roman" w:hAnsi="Times New Roman"/>
          <w:b w:val="0"/>
          <w:sz w:val="28"/>
          <w:szCs w:val="28"/>
        </w:rPr>
        <w:t xml:space="preserve"> </w:t>
      </w:r>
      <w:r w:rsidRPr="009B60A1">
        <w:rPr>
          <w:rFonts w:ascii="Times New Roman" w:hAnsi="Times New Roman"/>
          <w:sz w:val="28"/>
          <w:szCs w:val="28"/>
        </w:rPr>
        <w:t>Муниципальная служба</w:t>
      </w:r>
    </w:p>
    <w:p w14:paraId="425356DC" w14:textId="77777777" w:rsidR="002067D2" w:rsidRPr="009B60A1" w:rsidRDefault="002067D2" w:rsidP="002067D2">
      <w:pPr>
        <w:ind w:firstLine="851"/>
        <w:jc w:val="both"/>
        <w:rPr>
          <w:sz w:val="28"/>
          <w:szCs w:val="28"/>
        </w:rPr>
      </w:pPr>
      <w:r w:rsidRPr="009B60A1">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1237FD55" w14:textId="77777777" w:rsidR="002067D2" w:rsidRPr="009B60A1" w:rsidRDefault="002067D2" w:rsidP="002067D2">
      <w:pPr>
        <w:ind w:firstLine="851"/>
        <w:jc w:val="both"/>
        <w:rPr>
          <w:sz w:val="28"/>
          <w:szCs w:val="28"/>
        </w:rPr>
      </w:pPr>
      <w:r w:rsidRPr="009B60A1">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14:paraId="08FE5D54" w14:textId="77777777" w:rsidR="002067D2" w:rsidRPr="009B60A1" w:rsidRDefault="002067D2" w:rsidP="002067D2">
      <w:pPr>
        <w:ind w:firstLine="851"/>
        <w:jc w:val="both"/>
        <w:rPr>
          <w:sz w:val="28"/>
          <w:szCs w:val="28"/>
        </w:rPr>
      </w:pPr>
      <w:r w:rsidRPr="009B60A1">
        <w:rPr>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14:paraId="214F22E1" w14:textId="77777777" w:rsidR="002067D2" w:rsidRPr="009B60A1" w:rsidRDefault="002067D2" w:rsidP="002067D2">
      <w:pPr>
        <w:ind w:firstLine="851"/>
        <w:jc w:val="both"/>
        <w:rPr>
          <w:sz w:val="28"/>
          <w:szCs w:val="28"/>
        </w:rPr>
      </w:pPr>
      <w:r w:rsidRPr="009B60A1">
        <w:rPr>
          <w:sz w:val="28"/>
          <w:szCs w:val="28"/>
        </w:rPr>
        <w:t>3. Правовые основы муниципальной службы в муниципальном образовании Кавказский район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w:t>
      </w:r>
      <w:r w:rsidRPr="009B60A1">
        <w:rPr>
          <w:b/>
          <w:sz w:val="28"/>
          <w:szCs w:val="28"/>
        </w:rPr>
        <w:t xml:space="preserve"> </w:t>
      </w:r>
      <w:r w:rsidRPr="009B60A1">
        <w:rPr>
          <w:sz w:val="28"/>
          <w:szCs w:val="28"/>
        </w:rPr>
        <w:t>Устав, правовые акты органов местного самоуправления муниципального образования Кавказский район.</w:t>
      </w:r>
    </w:p>
    <w:p w14:paraId="73F9D086"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51C1AD20" w14:textId="77777777" w:rsidR="002067D2" w:rsidRPr="009B60A1" w:rsidRDefault="002067D2" w:rsidP="002067D2">
      <w:pPr>
        <w:ind w:firstLine="851"/>
        <w:jc w:val="both"/>
        <w:rPr>
          <w:b/>
          <w:sz w:val="28"/>
          <w:szCs w:val="28"/>
        </w:rPr>
      </w:pPr>
      <w:r w:rsidRPr="009B60A1">
        <w:rPr>
          <w:b/>
          <w:sz w:val="28"/>
          <w:szCs w:val="28"/>
        </w:rPr>
        <w:t>Статья 32.</w:t>
      </w:r>
      <w:r w:rsidRPr="009B60A1">
        <w:rPr>
          <w:i/>
          <w:sz w:val="28"/>
          <w:szCs w:val="28"/>
        </w:rPr>
        <w:t xml:space="preserve"> </w:t>
      </w:r>
      <w:r w:rsidRPr="009B60A1">
        <w:rPr>
          <w:b/>
          <w:sz w:val="28"/>
          <w:szCs w:val="28"/>
        </w:rPr>
        <w:t>Должности муниципальной службы</w:t>
      </w:r>
    </w:p>
    <w:p w14:paraId="0E1B75A0" w14:textId="77777777" w:rsidR="002067D2" w:rsidRPr="009B60A1" w:rsidRDefault="002067D2" w:rsidP="002067D2">
      <w:pPr>
        <w:ind w:firstLine="851"/>
        <w:jc w:val="both"/>
        <w:rPr>
          <w:sz w:val="28"/>
          <w:szCs w:val="28"/>
        </w:rPr>
      </w:pPr>
      <w:r w:rsidRPr="009B60A1">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4E7C3C2A" w14:textId="77777777" w:rsidR="002067D2" w:rsidRPr="009B60A1" w:rsidRDefault="002067D2" w:rsidP="002067D2">
      <w:pPr>
        <w:ind w:firstLine="851"/>
        <w:jc w:val="both"/>
        <w:rPr>
          <w:sz w:val="28"/>
          <w:szCs w:val="28"/>
        </w:rPr>
      </w:pPr>
      <w:r w:rsidRPr="009B60A1">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Кавказский район в соответствии с Законом Краснодарского края от 08.06.2007 № 1243-КЗ "О Реестре должностей муниципальной службы в Краснодарском крае". </w:t>
      </w:r>
    </w:p>
    <w:p w14:paraId="0F1CE436" w14:textId="77777777" w:rsidR="002067D2" w:rsidRPr="009B60A1" w:rsidRDefault="002067D2" w:rsidP="002067D2">
      <w:pPr>
        <w:ind w:firstLine="851"/>
        <w:jc w:val="both"/>
        <w:rPr>
          <w:sz w:val="28"/>
          <w:szCs w:val="28"/>
        </w:rPr>
      </w:pPr>
      <w:r w:rsidRPr="009B60A1">
        <w:rPr>
          <w:sz w:val="28"/>
          <w:szCs w:val="28"/>
        </w:rPr>
        <w:t>3. При составлении и утверждении</w:t>
      </w:r>
      <w:r w:rsidRPr="009B60A1">
        <w:rPr>
          <w:b/>
          <w:sz w:val="28"/>
          <w:szCs w:val="28"/>
        </w:rPr>
        <w:t xml:space="preserve"> </w:t>
      </w:r>
      <w:r w:rsidRPr="009B60A1">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14:paraId="626BB3FF" w14:textId="77777777" w:rsidR="002067D2" w:rsidRPr="009B60A1" w:rsidRDefault="002067D2" w:rsidP="002067D2">
      <w:pPr>
        <w:ind w:firstLine="851"/>
        <w:jc w:val="both"/>
        <w:rPr>
          <w:sz w:val="28"/>
          <w:szCs w:val="28"/>
        </w:rPr>
      </w:pPr>
    </w:p>
    <w:p w14:paraId="58E5294F" w14:textId="77777777" w:rsidR="002067D2" w:rsidRPr="009B60A1" w:rsidRDefault="002067D2" w:rsidP="002067D2">
      <w:pPr>
        <w:ind w:firstLine="851"/>
        <w:jc w:val="both"/>
        <w:rPr>
          <w:sz w:val="28"/>
          <w:szCs w:val="28"/>
        </w:rPr>
      </w:pPr>
    </w:p>
    <w:p w14:paraId="6A6E9636" w14:textId="77777777" w:rsidR="002067D2" w:rsidRPr="009B60A1" w:rsidRDefault="002067D2" w:rsidP="002067D2">
      <w:pPr>
        <w:pStyle w:val="2"/>
        <w:keepNext w:val="0"/>
        <w:suppressAutoHyphens w:val="0"/>
        <w:spacing w:before="0" w:after="0"/>
        <w:ind w:firstLine="851"/>
        <w:rPr>
          <w:rFonts w:ascii="Times New Roman" w:hAnsi="Times New Roman"/>
          <w:sz w:val="28"/>
          <w:szCs w:val="28"/>
        </w:rPr>
      </w:pPr>
      <w:r w:rsidRPr="009B60A1">
        <w:rPr>
          <w:rFonts w:ascii="Times New Roman" w:hAnsi="Times New Roman"/>
          <w:sz w:val="28"/>
          <w:szCs w:val="28"/>
        </w:rPr>
        <w:t>Статья 33. Муниципальный служащий</w:t>
      </w:r>
    </w:p>
    <w:p w14:paraId="2F857FA4" w14:textId="77777777" w:rsidR="002067D2" w:rsidRPr="009B60A1" w:rsidRDefault="002067D2" w:rsidP="002067D2">
      <w:pPr>
        <w:ind w:firstLine="851"/>
        <w:jc w:val="both"/>
        <w:rPr>
          <w:sz w:val="28"/>
          <w:szCs w:val="28"/>
        </w:rPr>
      </w:pPr>
      <w:r w:rsidRPr="009B60A1">
        <w:rPr>
          <w:sz w:val="28"/>
          <w:szCs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w:t>
      </w:r>
      <w:r w:rsidRPr="009B60A1">
        <w:rPr>
          <w:sz w:val="28"/>
          <w:szCs w:val="28"/>
        </w:rPr>
        <w:lastRenderedPageBreak/>
        <w:t>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w:t>
      </w:r>
      <w:r w:rsidRPr="009B60A1">
        <w:rPr>
          <w:color w:val="FF0000"/>
          <w:sz w:val="28"/>
          <w:szCs w:val="28"/>
        </w:rPr>
        <w:t xml:space="preserve"> </w:t>
      </w:r>
      <w:r w:rsidRPr="009B60A1">
        <w:rPr>
          <w:sz w:val="28"/>
          <w:szCs w:val="28"/>
        </w:rPr>
        <w:t>ограничений, связанных с муниципальной службой.</w:t>
      </w:r>
    </w:p>
    <w:p w14:paraId="2F7E913E" w14:textId="77777777" w:rsidR="002067D2" w:rsidRPr="009B60A1" w:rsidRDefault="002067D2" w:rsidP="002067D2">
      <w:pPr>
        <w:ind w:firstLine="851"/>
        <w:jc w:val="both"/>
        <w:rPr>
          <w:sz w:val="28"/>
          <w:szCs w:val="28"/>
        </w:rPr>
      </w:pPr>
      <w:r w:rsidRPr="009B60A1">
        <w:rPr>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2596C91F" w14:textId="77777777" w:rsidR="002067D2" w:rsidRPr="009B60A1" w:rsidRDefault="002067D2" w:rsidP="002067D2">
      <w:pPr>
        <w:ind w:firstLine="851"/>
        <w:jc w:val="both"/>
        <w:rPr>
          <w:sz w:val="28"/>
          <w:szCs w:val="28"/>
        </w:rPr>
      </w:pPr>
      <w:r w:rsidRPr="009B60A1">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14:paraId="24AE7CAF" w14:textId="77777777" w:rsidR="002067D2" w:rsidRPr="009B60A1" w:rsidRDefault="002067D2" w:rsidP="002067D2">
      <w:pPr>
        <w:ind w:firstLine="851"/>
        <w:jc w:val="both"/>
        <w:rPr>
          <w:sz w:val="28"/>
          <w:szCs w:val="28"/>
        </w:rPr>
      </w:pPr>
      <w:r w:rsidRPr="009B60A1">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14:paraId="54F217EB" w14:textId="77777777" w:rsidR="002067D2" w:rsidRPr="009B60A1" w:rsidRDefault="002067D2" w:rsidP="002067D2">
      <w:pPr>
        <w:ind w:firstLine="851"/>
        <w:jc w:val="both"/>
        <w:rPr>
          <w:sz w:val="28"/>
          <w:szCs w:val="28"/>
        </w:rPr>
      </w:pPr>
      <w:r w:rsidRPr="009B60A1">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14:paraId="668C841C" w14:textId="77777777" w:rsidR="002067D2" w:rsidRPr="009B60A1" w:rsidRDefault="002067D2" w:rsidP="002067D2">
      <w:pPr>
        <w:ind w:firstLine="851"/>
        <w:jc w:val="both"/>
        <w:rPr>
          <w:sz w:val="28"/>
          <w:szCs w:val="28"/>
        </w:rPr>
      </w:pPr>
      <w:r w:rsidRPr="009B60A1">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37B51C09" w14:textId="77777777" w:rsidR="002067D2" w:rsidRPr="009B60A1" w:rsidRDefault="002067D2" w:rsidP="002067D2">
      <w:pPr>
        <w:pStyle w:val="a5"/>
        <w:suppressAutoHyphens w:val="0"/>
        <w:spacing w:after="0"/>
        <w:ind w:right="-2" w:firstLine="851"/>
        <w:jc w:val="both"/>
        <w:rPr>
          <w:b/>
          <w:sz w:val="28"/>
          <w:szCs w:val="28"/>
        </w:rPr>
      </w:pPr>
    </w:p>
    <w:p w14:paraId="3A015465" w14:textId="77777777" w:rsidR="002067D2" w:rsidRPr="009B60A1" w:rsidRDefault="002067D2" w:rsidP="002067D2">
      <w:pPr>
        <w:pStyle w:val="a5"/>
        <w:suppressAutoHyphens w:val="0"/>
        <w:spacing w:after="0"/>
        <w:ind w:right="-2" w:firstLine="851"/>
        <w:jc w:val="both"/>
        <w:rPr>
          <w:b/>
          <w:sz w:val="28"/>
          <w:szCs w:val="28"/>
        </w:rPr>
      </w:pPr>
      <w:r w:rsidRPr="009B60A1">
        <w:rPr>
          <w:b/>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14:paraId="600F7956" w14:textId="77777777" w:rsidR="002067D2" w:rsidRPr="009B60A1" w:rsidRDefault="002067D2" w:rsidP="002067D2">
      <w:pPr>
        <w:pStyle w:val="a5"/>
        <w:suppressAutoHyphens w:val="0"/>
        <w:spacing w:after="0"/>
        <w:ind w:right="-2" w:firstLine="851"/>
        <w:jc w:val="both"/>
        <w:rPr>
          <w:sz w:val="28"/>
          <w:szCs w:val="28"/>
        </w:rPr>
      </w:pPr>
      <w:r w:rsidRPr="009B60A1">
        <w:rPr>
          <w:sz w:val="28"/>
          <w:szCs w:val="28"/>
        </w:rPr>
        <w:t>Основные права и обязанности муниципального служащего, ограничения и запреты,</w:t>
      </w:r>
      <w:r w:rsidRPr="009B60A1">
        <w:rPr>
          <w:b/>
          <w:sz w:val="28"/>
          <w:szCs w:val="28"/>
        </w:rPr>
        <w:t xml:space="preserve"> </w:t>
      </w:r>
      <w:r w:rsidRPr="009B60A1">
        <w:rPr>
          <w:sz w:val="28"/>
          <w:szCs w:val="28"/>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4CAEBF7E" w14:textId="77777777" w:rsidR="002067D2" w:rsidRPr="009B60A1" w:rsidRDefault="002067D2" w:rsidP="002067D2">
      <w:pPr>
        <w:ind w:firstLine="851"/>
        <w:jc w:val="both"/>
        <w:rPr>
          <w:sz w:val="28"/>
          <w:szCs w:val="28"/>
        </w:rPr>
      </w:pPr>
    </w:p>
    <w:p w14:paraId="66F52A26" w14:textId="77777777" w:rsidR="002067D2" w:rsidRPr="009B60A1" w:rsidRDefault="002067D2" w:rsidP="002067D2">
      <w:pPr>
        <w:pStyle w:val="2"/>
        <w:keepNext w:val="0"/>
        <w:suppressAutoHyphens w:val="0"/>
        <w:spacing w:before="0" w:after="0"/>
        <w:ind w:firstLine="851"/>
        <w:rPr>
          <w:rFonts w:ascii="Times New Roman" w:hAnsi="Times New Roman"/>
          <w:b w:val="0"/>
          <w:sz w:val="28"/>
          <w:szCs w:val="28"/>
        </w:rPr>
      </w:pPr>
      <w:r w:rsidRPr="009B60A1">
        <w:rPr>
          <w:rFonts w:ascii="Times New Roman" w:hAnsi="Times New Roman"/>
          <w:sz w:val="28"/>
          <w:szCs w:val="28"/>
        </w:rPr>
        <w:t>Статья 35. Гарантии для муниципального служащего</w:t>
      </w:r>
      <w:r w:rsidRPr="009B60A1">
        <w:rPr>
          <w:rFonts w:ascii="Times New Roman" w:hAnsi="Times New Roman"/>
          <w:b w:val="0"/>
          <w:sz w:val="28"/>
          <w:szCs w:val="28"/>
        </w:rPr>
        <w:t xml:space="preserve"> </w:t>
      </w:r>
    </w:p>
    <w:p w14:paraId="665EEACA" w14:textId="77777777" w:rsidR="002067D2" w:rsidRPr="009B60A1" w:rsidRDefault="002067D2" w:rsidP="002067D2">
      <w:pPr>
        <w:pStyle w:val="a5"/>
        <w:suppressAutoHyphens w:val="0"/>
        <w:spacing w:after="0"/>
        <w:ind w:right="-2" w:firstLine="851"/>
        <w:jc w:val="both"/>
        <w:rPr>
          <w:sz w:val="28"/>
          <w:szCs w:val="28"/>
        </w:rPr>
      </w:pPr>
      <w:r w:rsidRPr="009B60A1">
        <w:rPr>
          <w:sz w:val="28"/>
          <w:szCs w:val="28"/>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w:t>
      </w:r>
      <w:r w:rsidRPr="009B60A1">
        <w:rPr>
          <w:sz w:val="28"/>
          <w:szCs w:val="28"/>
        </w:rPr>
        <w:lastRenderedPageBreak/>
        <w:t xml:space="preserve">крае". </w:t>
      </w:r>
    </w:p>
    <w:p w14:paraId="6262324E" w14:textId="77777777" w:rsidR="002067D2" w:rsidRPr="009B60A1" w:rsidRDefault="002067D2" w:rsidP="002067D2">
      <w:pPr>
        <w:pStyle w:val="a5"/>
        <w:suppressAutoHyphens w:val="0"/>
        <w:spacing w:after="0"/>
        <w:ind w:firstLine="851"/>
        <w:jc w:val="both"/>
        <w:rPr>
          <w:b/>
          <w:strike/>
          <w:sz w:val="28"/>
          <w:szCs w:val="28"/>
        </w:rPr>
      </w:pPr>
    </w:p>
    <w:p w14:paraId="6C30BBE4" w14:textId="77777777" w:rsidR="002067D2" w:rsidRPr="009B60A1" w:rsidRDefault="002067D2" w:rsidP="002067D2">
      <w:pPr>
        <w:ind w:firstLine="851"/>
        <w:jc w:val="both"/>
        <w:rPr>
          <w:b/>
          <w:sz w:val="28"/>
          <w:szCs w:val="28"/>
        </w:rPr>
      </w:pPr>
      <w:r w:rsidRPr="009B60A1">
        <w:rPr>
          <w:b/>
          <w:sz w:val="28"/>
          <w:szCs w:val="28"/>
        </w:rPr>
        <w:t>Статья 36. Основания для расторжения трудового договора с муниципальным служащим</w:t>
      </w:r>
    </w:p>
    <w:p w14:paraId="24A506B3" w14:textId="77777777" w:rsidR="002067D2" w:rsidRPr="009B60A1" w:rsidRDefault="002067D2" w:rsidP="002067D2">
      <w:pPr>
        <w:ind w:firstLine="851"/>
        <w:jc w:val="both"/>
        <w:rPr>
          <w:sz w:val="28"/>
          <w:szCs w:val="28"/>
        </w:rPr>
      </w:pPr>
      <w:r w:rsidRPr="009B60A1">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69FED804" w14:textId="77777777" w:rsidR="002067D2" w:rsidRPr="009B60A1" w:rsidRDefault="002067D2" w:rsidP="002067D2">
      <w:pPr>
        <w:ind w:firstLine="851"/>
        <w:jc w:val="both"/>
        <w:rPr>
          <w:sz w:val="28"/>
          <w:szCs w:val="28"/>
        </w:rPr>
      </w:pPr>
    </w:p>
    <w:p w14:paraId="70B20D3B" w14:textId="77777777" w:rsidR="002067D2" w:rsidRPr="009B60A1" w:rsidRDefault="002067D2" w:rsidP="002067D2">
      <w:pPr>
        <w:ind w:firstLine="851"/>
        <w:jc w:val="both"/>
        <w:rPr>
          <w:sz w:val="28"/>
          <w:szCs w:val="28"/>
        </w:rPr>
      </w:pPr>
    </w:p>
    <w:p w14:paraId="79B29355" w14:textId="77777777" w:rsidR="002067D2" w:rsidRPr="009B60A1" w:rsidRDefault="002067D2" w:rsidP="002067D2">
      <w:pPr>
        <w:tabs>
          <w:tab w:val="left" w:pos="0"/>
        </w:tabs>
        <w:jc w:val="center"/>
        <w:rPr>
          <w:rFonts w:eastAsia="Calibri"/>
          <w:b/>
          <w:color w:val="000000"/>
          <w:sz w:val="28"/>
          <w:szCs w:val="28"/>
          <w:lang w:eastAsia="ru-RU"/>
        </w:rPr>
      </w:pPr>
      <w:r w:rsidRPr="009B60A1">
        <w:rPr>
          <w:b/>
          <w:caps/>
          <w:sz w:val="28"/>
          <w:szCs w:val="28"/>
        </w:rPr>
        <w:t xml:space="preserve">ГЛАВА 4. </w:t>
      </w:r>
      <w:r w:rsidRPr="009B60A1">
        <w:rPr>
          <w:rFonts w:eastAsia="Calibri"/>
          <w:b/>
          <w:color w:val="000000"/>
          <w:sz w:val="28"/>
          <w:szCs w:val="28"/>
          <w:lang w:eastAsia="ru-RU"/>
        </w:rPr>
        <w:t xml:space="preserve">ФУНКЦИОНАЛЬНЫЕ ОСНОВЫ </w:t>
      </w:r>
    </w:p>
    <w:p w14:paraId="52CB0A4E" w14:textId="77777777" w:rsidR="002067D2" w:rsidRPr="009B60A1" w:rsidRDefault="002067D2" w:rsidP="002067D2">
      <w:pPr>
        <w:tabs>
          <w:tab w:val="left" w:pos="0"/>
        </w:tabs>
        <w:jc w:val="center"/>
        <w:rPr>
          <w:b/>
          <w:caps/>
          <w:sz w:val="28"/>
          <w:szCs w:val="28"/>
        </w:rPr>
      </w:pPr>
      <w:r w:rsidRPr="009B60A1">
        <w:rPr>
          <w:rFonts w:eastAsia="Calibri"/>
          <w:b/>
          <w:color w:val="000000"/>
          <w:sz w:val="28"/>
          <w:szCs w:val="28"/>
          <w:lang w:eastAsia="ru-RU"/>
        </w:rPr>
        <w:t>ОРГАНИЗАЦИИ МЕСТНОГО САМОУПРАВЛЕНИЯ</w:t>
      </w:r>
    </w:p>
    <w:p w14:paraId="525737DD" w14:textId="77777777" w:rsidR="002067D2" w:rsidRPr="009B60A1" w:rsidRDefault="002067D2" w:rsidP="002067D2">
      <w:pPr>
        <w:tabs>
          <w:tab w:val="left" w:pos="0"/>
        </w:tabs>
        <w:jc w:val="center"/>
        <w:rPr>
          <w:b/>
          <w:caps/>
          <w:sz w:val="28"/>
          <w:szCs w:val="28"/>
        </w:rPr>
      </w:pPr>
    </w:p>
    <w:p w14:paraId="7706F7D7" w14:textId="77777777" w:rsidR="002067D2" w:rsidRPr="009B60A1" w:rsidRDefault="002067D2" w:rsidP="002067D2">
      <w:pPr>
        <w:pStyle w:val="aaanao"/>
        <w:suppressAutoHyphens w:val="0"/>
        <w:ind w:firstLine="851"/>
        <w:jc w:val="both"/>
        <w:rPr>
          <w:b/>
          <w:sz w:val="28"/>
          <w:szCs w:val="28"/>
        </w:rPr>
      </w:pPr>
      <w:r w:rsidRPr="009B60A1">
        <w:rPr>
          <w:b/>
          <w:sz w:val="28"/>
          <w:szCs w:val="28"/>
        </w:rPr>
        <w:t>Статья 37. В</w:t>
      </w:r>
      <w:r w:rsidRPr="009B60A1">
        <w:rPr>
          <w:rFonts w:eastAsia="Calibri"/>
          <w:b/>
          <w:color w:val="000000"/>
          <w:kern w:val="0"/>
          <w:sz w:val="28"/>
          <w:szCs w:val="28"/>
          <w:lang w:eastAsia="ru-RU"/>
        </w:rPr>
        <w:t>опросы местного значения</w:t>
      </w:r>
      <w:r w:rsidRPr="009B60A1">
        <w:rPr>
          <w:rFonts w:eastAsia="Calibri"/>
          <w:color w:val="000000"/>
          <w:kern w:val="0"/>
          <w:sz w:val="28"/>
          <w:szCs w:val="28"/>
          <w:lang w:eastAsia="ru-RU"/>
        </w:rPr>
        <w:t xml:space="preserve"> </w:t>
      </w:r>
      <w:r w:rsidRPr="009B60A1">
        <w:rPr>
          <w:b/>
          <w:sz w:val="28"/>
          <w:szCs w:val="28"/>
        </w:rPr>
        <w:t>муниципального образования Кавказский</w:t>
      </w:r>
      <w:r w:rsidRPr="009B60A1">
        <w:rPr>
          <w:sz w:val="28"/>
          <w:szCs w:val="28"/>
        </w:rPr>
        <w:t xml:space="preserve"> </w:t>
      </w:r>
      <w:r w:rsidRPr="009B60A1">
        <w:rPr>
          <w:b/>
          <w:sz w:val="28"/>
          <w:szCs w:val="28"/>
        </w:rPr>
        <w:t>район</w:t>
      </w:r>
    </w:p>
    <w:p w14:paraId="615EFC26"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1. К </w:t>
      </w:r>
      <w:r w:rsidRPr="009B60A1">
        <w:rPr>
          <w:rFonts w:ascii="Times New Roman" w:eastAsia="Calibri" w:hAnsi="Times New Roman" w:cs="Times New Roman"/>
          <w:color w:val="000000"/>
          <w:kern w:val="0"/>
          <w:sz w:val="28"/>
          <w:szCs w:val="28"/>
          <w:lang w:eastAsia="ru-RU"/>
        </w:rPr>
        <w:t xml:space="preserve">вопросам местного значения муниципального образования Кавказский район </w:t>
      </w:r>
      <w:r w:rsidRPr="009B60A1">
        <w:rPr>
          <w:rFonts w:ascii="Times New Roman" w:hAnsi="Times New Roman" w:cs="Times New Roman"/>
          <w:sz w:val="28"/>
          <w:szCs w:val="28"/>
        </w:rPr>
        <w:t>относятся вопросы, закрепленные в статье 15 Федерального закона от 06.10.2003 № 131-ФЗ "Об общих принципах организации местного самоуправления в Российской Федерации".</w:t>
      </w:r>
    </w:p>
    <w:p w14:paraId="13FC2030"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sz w:val="28"/>
          <w:szCs w:val="28"/>
        </w:rPr>
        <w:t>2. К вопросам местного значения муниципального образования Кавказский район, осуществляемым о</w:t>
      </w:r>
      <w:r w:rsidRPr="009B60A1">
        <w:rPr>
          <w:color w:val="000000" w:themeColor="text1"/>
          <w:sz w:val="28"/>
          <w:szCs w:val="28"/>
        </w:rPr>
        <w:t>рганами местного самоуправления муниципального образования Кавказский район на территориях сельских поселений, относятся следующие вопросы:</w:t>
      </w:r>
    </w:p>
    <w:p w14:paraId="4A6B97DF"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1CAE15F6"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5D8D50F0"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1166E779" w14:textId="4F4FF0F2"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 xml:space="preserve">4) </w:t>
      </w:r>
      <w:r w:rsidR="001C5795" w:rsidRPr="009B60A1">
        <w:rPr>
          <w:sz w:val="28"/>
          <w:szCs w:val="28"/>
        </w:rPr>
        <w:t xml:space="preserve">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w:t>
      </w:r>
      <w:r w:rsidR="001C5795" w:rsidRPr="009B60A1">
        <w:rPr>
          <w:sz w:val="28"/>
          <w:szCs w:val="28"/>
        </w:rPr>
        <w:lastRenderedPageBreak/>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Pr="009B60A1">
        <w:rPr>
          <w:rFonts w:eastAsiaTheme="minorHAnsi"/>
          <w:kern w:val="0"/>
          <w:sz w:val="28"/>
          <w:szCs w:val="28"/>
        </w:rPr>
        <w:t>;</w:t>
      </w:r>
    </w:p>
    <w:p w14:paraId="33CAD018"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14:paraId="069DF8F9"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5650A2C" w14:textId="729B8127" w:rsidR="002067D2" w:rsidRPr="009B60A1" w:rsidRDefault="002067D2" w:rsidP="002067D2">
      <w:pPr>
        <w:widowControl/>
        <w:suppressAutoHyphens w:val="0"/>
        <w:autoSpaceDE w:val="0"/>
        <w:autoSpaceDN w:val="0"/>
        <w:adjustRightInd w:val="0"/>
        <w:ind w:firstLine="851"/>
        <w:jc w:val="both"/>
        <w:rPr>
          <w:rFonts w:eastAsiaTheme="minorHAnsi"/>
          <w:b/>
          <w:kern w:val="0"/>
          <w:sz w:val="28"/>
          <w:szCs w:val="28"/>
        </w:rPr>
      </w:pPr>
      <w:r w:rsidRPr="009B60A1">
        <w:rPr>
          <w:rFonts w:eastAsiaTheme="minorHAnsi"/>
          <w:kern w:val="0"/>
          <w:sz w:val="28"/>
          <w:szCs w:val="28"/>
        </w:rPr>
        <w:t xml:space="preserve">7) осуществление муниципального контроля в области охраны и использования особо охраняемых природных территорий местного значения; </w:t>
      </w:r>
    </w:p>
    <w:p w14:paraId="40443026"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12F7E684"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lastRenderedPageBreak/>
        <w:t>9) осуществление муниципального лесного контроля;</w:t>
      </w:r>
    </w:p>
    <w:p w14:paraId="4B531F15"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4EDC4D42"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14:paraId="748CB4A4"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 xml:space="preserve">12) </w:t>
      </w:r>
      <w:r w:rsidRPr="009B60A1">
        <w:rPr>
          <w:rFonts w:eastAsia="Calibri"/>
          <w:bCs/>
          <w:iCs/>
          <w:kern w:val="0"/>
          <w:sz w:val="28"/>
          <w:szCs w:val="28"/>
        </w:rPr>
        <w:t xml:space="preserve">участие в соответствии с </w:t>
      </w:r>
      <w:r w:rsidRPr="009B60A1">
        <w:rPr>
          <w:rFonts w:eastAsia="Calibri"/>
          <w:kern w:val="0"/>
          <w:sz w:val="28"/>
          <w:szCs w:val="28"/>
        </w:rPr>
        <w:t xml:space="preserve">федеральным законом </w:t>
      </w:r>
      <w:r w:rsidRPr="009B60A1">
        <w:rPr>
          <w:rFonts w:eastAsia="Calibri"/>
          <w:bCs/>
          <w:iCs/>
          <w:kern w:val="0"/>
          <w:sz w:val="28"/>
          <w:szCs w:val="28"/>
        </w:rPr>
        <w:t>в выполнении комплексных кадастровых работ;</w:t>
      </w:r>
    </w:p>
    <w:p w14:paraId="54FAE559"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9B60A1">
        <w:rPr>
          <w:i/>
          <w:sz w:val="28"/>
          <w:szCs w:val="28"/>
        </w:rPr>
        <w:t xml:space="preserve"> </w:t>
      </w:r>
    </w:p>
    <w:p w14:paraId="383D6538"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sz w:val="28"/>
          <w:szCs w:val="28"/>
        </w:rPr>
        <w:t xml:space="preserve">14) </w:t>
      </w:r>
      <w:r w:rsidRPr="009B60A1">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14:paraId="2660DFAD" w14:textId="77777777" w:rsidR="002067D2" w:rsidRPr="009B60A1" w:rsidRDefault="002067D2" w:rsidP="002067D2">
      <w:pPr>
        <w:suppressAutoHyphens w:val="0"/>
        <w:autoSpaceDE w:val="0"/>
        <w:autoSpaceDN w:val="0"/>
        <w:adjustRightInd w:val="0"/>
        <w:ind w:firstLine="851"/>
        <w:jc w:val="both"/>
        <w:rPr>
          <w:rFonts w:eastAsia="Times New Roman"/>
          <w:i/>
          <w:color w:val="FF0000"/>
          <w:kern w:val="0"/>
          <w:sz w:val="28"/>
          <w:szCs w:val="28"/>
          <w:lang w:eastAsia="ru-RU"/>
        </w:rPr>
      </w:pPr>
      <w:r w:rsidRPr="009B60A1">
        <w:rPr>
          <w:rFonts w:eastAsiaTheme="minorHAnsi"/>
          <w:kern w:val="0"/>
          <w:sz w:val="28"/>
          <w:szCs w:val="28"/>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9B60A1">
        <w:rPr>
          <w:rFonts w:eastAsia="Times New Roman"/>
          <w:kern w:val="0"/>
          <w:sz w:val="28"/>
          <w:szCs w:val="28"/>
          <w:lang w:eastAsia="ru-RU"/>
        </w:rPr>
        <w:t>недвижимости;</w:t>
      </w:r>
    </w:p>
    <w:p w14:paraId="6D71AA84" w14:textId="77777777" w:rsidR="002067D2" w:rsidRPr="009B60A1" w:rsidRDefault="002067D2" w:rsidP="002067D2">
      <w:pPr>
        <w:suppressAutoHyphens w:val="0"/>
        <w:autoSpaceDE w:val="0"/>
        <w:autoSpaceDN w:val="0"/>
        <w:adjustRightInd w:val="0"/>
        <w:ind w:firstLine="851"/>
        <w:jc w:val="both"/>
        <w:rPr>
          <w:rFonts w:eastAsia="Calibri"/>
          <w:bCs/>
          <w:i/>
          <w:color w:val="FF0000"/>
          <w:kern w:val="0"/>
          <w:sz w:val="28"/>
          <w:szCs w:val="28"/>
          <w:lang w:eastAsia="ru-RU"/>
        </w:rPr>
      </w:pPr>
      <w:r w:rsidRPr="009B60A1">
        <w:rPr>
          <w:rFonts w:eastAsia="Times New Roman"/>
          <w:color w:val="000000" w:themeColor="text1"/>
          <w:kern w:val="0"/>
          <w:sz w:val="28"/>
          <w:szCs w:val="28"/>
          <w:lang w:eastAsia="ru-RU"/>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9B60A1">
        <w:rPr>
          <w:rFonts w:eastAsia="Calibri"/>
          <w:bCs/>
          <w:i/>
          <w:color w:val="000000" w:themeColor="text1"/>
          <w:kern w:val="0"/>
          <w:sz w:val="28"/>
          <w:szCs w:val="28"/>
          <w:lang w:eastAsia="ru-RU"/>
        </w:rPr>
        <w:t xml:space="preserve"> </w:t>
      </w:r>
    </w:p>
    <w:p w14:paraId="3CA76C69" w14:textId="70F574C3" w:rsidR="002067D2" w:rsidRPr="009B60A1" w:rsidRDefault="002067D2" w:rsidP="002067D2">
      <w:pPr>
        <w:suppressAutoHyphens w:val="0"/>
        <w:autoSpaceDE w:val="0"/>
        <w:autoSpaceDN w:val="0"/>
        <w:adjustRightInd w:val="0"/>
        <w:ind w:firstLine="851"/>
        <w:jc w:val="both"/>
        <w:rPr>
          <w:rFonts w:eastAsia="Times New Roman"/>
          <w:color w:val="000000" w:themeColor="text1"/>
          <w:kern w:val="0"/>
          <w:sz w:val="28"/>
          <w:szCs w:val="28"/>
          <w:lang w:eastAsia="ru-RU"/>
        </w:rPr>
      </w:pPr>
      <w:r w:rsidRPr="009B60A1">
        <w:rPr>
          <w:rFonts w:eastAsia="Times New Roman"/>
          <w:color w:val="000000" w:themeColor="text1"/>
          <w:kern w:val="0"/>
          <w:sz w:val="28"/>
          <w:szCs w:val="28"/>
          <w:lang w:eastAsia="ru-RU"/>
        </w:rPr>
        <w:t>17) осуществление мероприятий по лесоустройству в отношении лесов, расположенных на землях населенных пунктов поселения</w:t>
      </w:r>
      <w:r w:rsidR="001C0F15" w:rsidRPr="009B60A1">
        <w:rPr>
          <w:rFonts w:eastAsia="Times New Roman"/>
          <w:color w:val="000000" w:themeColor="text1"/>
          <w:kern w:val="0"/>
          <w:sz w:val="28"/>
          <w:szCs w:val="28"/>
          <w:lang w:eastAsia="ru-RU"/>
        </w:rPr>
        <w:t>;</w:t>
      </w:r>
    </w:p>
    <w:p w14:paraId="138D637D" w14:textId="0F180BDA" w:rsidR="001C0F15" w:rsidRPr="009B60A1" w:rsidRDefault="001C0F15" w:rsidP="002067D2">
      <w:pPr>
        <w:suppressAutoHyphens w:val="0"/>
        <w:autoSpaceDE w:val="0"/>
        <w:autoSpaceDN w:val="0"/>
        <w:adjustRightInd w:val="0"/>
        <w:ind w:firstLine="851"/>
        <w:jc w:val="both"/>
        <w:rPr>
          <w:rFonts w:eastAsia="Times New Roman"/>
          <w:kern w:val="0"/>
          <w:sz w:val="32"/>
          <w:szCs w:val="32"/>
          <w:lang w:eastAsia="ru-RU"/>
        </w:rPr>
      </w:pPr>
      <w:r w:rsidRPr="009B60A1">
        <w:rPr>
          <w:rFonts w:eastAsia="Times New Roman"/>
          <w:color w:val="000000" w:themeColor="text1"/>
          <w:kern w:val="0"/>
          <w:sz w:val="28"/>
          <w:szCs w:val="28"/>
          <w:lang w:eastAsia="ru-RU"/>
        </w:rPr>
        <w:t xml:space="preserve">18) </w:t>
      </w:r>
      <w:r w:rsidRPr="009B60A1">
        <w:rPr>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14:paraId="7DF6C5B1" w14:textId="77777777" w:rsidR="002067D2" w:rsidRPr="009B60A1" w:rsidRDefault="002067D2" w:rsidP="002067D2">
      <w:pPr>
        <w:ind w:firstLine="851"/>
        <w:jc w:val="both"/>
        <w:rPr>
          <w:kern w:val="2"/>
          <w:sz w:val="28"/>
          <w:szCs w:val="28"/>
        </w:rPr>
      </w:pPr>
    </w:p>
    <w:p w14:paraId="7F0B176D" w14:textId="77777777" w:rsidR="002067D2" w:rsidRPr="009B60A1" w:rsidRDefault="002067D2" w:rsidP="002067D2">
      <w:pPr>
        <w:pStyle w:val="2"/>
        <w:keepNext w:val="0"/>
        <w:spacing w:before="0" w:after="0"/>
        <w:ind w:firstLine="851"/>
        <w:rPr>
          <w:rFonts w:ascii="Times New Roman" w:hAnsi="Times New Roman"/>
          <w:sz w:val="28"/>
          <w:szCs w:val="28"/>
        </w:rPr>
      </w:pPr>
      <w:r w:rsidRPr="009B60A1">
        <w:rPr>
          <w:rFonts w:ascii="Times New Roman" w:hAnsi="Times New Roman"/>
          <w:sz w:val="28"/>
          <w:szCs w:val="28"/>
        </w:rPr>
        <w:t>Статья 38. Полномочия органов местного самоуправления по решению вопросов местного значения</w:t>
      </w:r>
    </w:p>
    <w:p w14:paraId="678EA1D0"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В целях решения вопросов местного значения органы местного самоуправления муниципального образования Кавказский район обладают следующими полномочиями:</w:t>
      </w:r>
    </w:p>
    <w:p w14:paraId="65E29415"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 принятие Устава и внесение в него изменений и дополнений, издание муниципальных правовых актов;</w:t>
      </w:r>
    </w:p>
    <w:p w14:paraId="4057DC92"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2) установление официальных символов муниципального образования;</w:t>
      </w:r>
    </w:p>
    <w:p w14:paraId="05B598F2" w14:textId="77777777" w:rsidR="002067D2" w:rsidRPr="009B60A1" w:rsidRDefault="002067D2" w:rsidP="002067D2">
      <w:pPr>
        <w:autoSpaceDE w:val="0"/>
        <w:autoSpaceDN w:val="0"/>
        <w:adjustRightInd w:val="0"/>
        <w:ind w:firstLine="851"/>
        <w:jc w:val="both"/>
        <w:rPr>
          <w:rFonts w:eastAsiaTheme="minorHAnsi"/>
          <w:b/>
          <w:kern w:val="0"/>
          <w:sz w:val="28"/>
          <w:szCs w:val="28"/>
        </w:rPr>
      </w:pPr>
      <w:r w:rsidRPr="009B60A1">
        <w:rPr>
          <w:rFonts w:eastAsia="Times New Roman"/>
          <w:sz w:val="28"/>
          <w:szCs w:val="28"/>
        </w:rPr>
        <w:t>3) создание муниципальных предприятий и учреждений</w:t>
      </w:r>
      <w:r w:rsidRPr="009B60A1">
        <w:rPr>
          <w:rStyle w:val="80"/>
          <w:b w:val="0"/>
          <w:szCs w:val="28"/>
        </w:rPr>
        <w:t>,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sidRPr="009B60A1">
        <w:rPr>
          <w:rStyle w:val="80"/>
          <w:bCs/>
          <w:szCs w:val="28"/>
        </w:rPr>
        <w:t xml:space="preserve"> </w:t>
      </w:r>
      <w:r w:rsidRPr="009B60A1">
        <w:rPr>
          <w:rFonts w:eastAsiaTheme="minorHAnsi"/>
          <w:kern w:val="0"/>
          <w:sz w:val="28"/>
          <w:szCs w:val="28"/>
        </w:rPr>
        <w:t xml:space="preserve">осуществление </w:t>
      </w:r>
      <w:r w:rsidRPr="009B60A1">
        <w:rPr>
          <w:rFonts w:eastAsiaTheme="minorHAnsi"/>
          <w:kern w:val="0"/>
          <w:sz w:val="28"/>
          <w:szCs w:val="28"/>
        </w:rPr>
        <w:lastRenderedPageBreak/>
        <w:t>закупок товаров, работ, услуг для обеспечения муниципальных нужд</w:t>
      </w:r>
      <w:r w:rsidRPr="009B60A1">
        <w:rPr>
          <w:rFonts w:eastAsiaTheme="minorHAnsi"/>
          <w:bCs/>
          <w:kern w:val="0"/>
          <w:sz w:val="28"/>
          <w:szCs w:val="28"/>
        </w:rPr>
        <w:t>;</w:t>
      </w:r>
    </w:p>
    <w:p w14:paraId="22B92F78" w14:textId="77777777" w:rsidR="002067D2" w:rsidRPr="009B60A1" w:rsidRDefault="002067D2" w:rsidP="002067D2">
      <w:pPr>
        <w:pStyle w:val="ConsNormal0"/>
        <w:ind w:firstLine="851"/>
        <w:jc w:val="both"/>
        <w:rPr>
          <w:rFonts w:ascii="Times New Roman" w:hAnsi="Times New Roman" w:cs="Times New Roman"/>
          <w:kern w:val="2"/>
          <w:sz w:val="28"/>
          <w:szCs w:val="28"/>
        </w:rPr>
      </w:pPr>
      <w:r w:rsidRPr="009B60A1">
        <w:rPr>
          <w:rFonts w:ascii="Times New Roman" w:hAnsi="Times New Roman" w:cs="Times New Roman"/>
          <w:sz w:val="28"/>
          <w:szCs w:val="28"/>
        </w:rPr>
        <w:t xml:space="preserve">4) установление тарифов на услуги, предоставляемые муниципальными предприятиями и учреждениями, </w:t>
      </w:r>
      <w:r w:rsidRPr="009B60A1">
        <w:rPr>
          <w:rFonts w:ascii="Times New Roman" w:eastAsia="Times New Roman" w:hAnsi="Times New Roman" w:cs="Times New Roman"/>
          <w:sz w:val="28"/>
          <w:szCs w:val="28"/>
        </w:rPr>
        <w:t>и работы, выполняемые муниципальными предприятиями и учреждениями,</w:t>
      </w:r>
      <w:r w:rsidRPr="009B60A1">
        <w:rPr>
          <w:rFonts w:ascii="Times New Roman" w:hAnsi="Times New Roman" w:cs="Times New Roman"/>
          <w:sz w:val="28"/>
          <w:szCs w:val="28"/>
        </w:rPr>
        <w:t xml:space="preserve"> если иное не предусмотрено федеральными законами;</w:t>
      </w:r>
    </w:p>
    <w:p w14:paraId="355EC0DF" w14:textId="77777777" w:rsidR="002067D2" w:rsidRPr="009B60A1" w:rsidRDefault="002067D2" w:rsidP="002067D2">
      <w:pPr>
        <w:suppressAutoHyphens w:val="0"/>
        <w:autoSpaceDE w:val="0"/>
        <w:autoSpaceDN w:val="0"/>
        <w:adjustRightInd w:val="0"/>
        <w:ind w:firstLine="851"/>
        <w:jc w:val="both"/>
        <w:rPr>
          <w:sz w:val="28"/>
          <w:szCs w:val="28"/>
        </w:rPr>
      </w:pPr>
      <w:r w:rsidRPr="009B60A1">
        <w:rPr>
          <w:rFonts w:eastAsia="Times New Roman"/>
          <w:bCs/>
          <w:iCs/>
          <w:kern w:val="0"/>
          <w:sz w:val="28"/>
          <w:szCs w:val="28"/>
          <w:lang w:eastAsia="ru-RU"/>
        </w:rPr>
        <w:t>5)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0F1A0049"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Кавказский район, преобразования муниципального образования Кавказский район;</w:t>
      </w:r>
    </w:p>
    <w:p w14:paraId="738998C1"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7) организация сбора статистических показателей, характеризующих состояние экономики и социальной сферы муниципального образования Кавказский район, и предоставление указанных данных органам государственной власти в порядке, установленном Правительством Российской Федерации;</w:t>
      </w:r>
    </w:p>
    <w:p w14:paraId="00B612B6" w14:textId="77777777" w:rsidR="002067D2" w:rsidRPr="009B60A1" w:rsidRDefault="002067D2" w:rsidP="002067D2">
      <w:pPr>
        <w:pStyle w:val="ConsNormal0"/>
        <w:ind w:firstLine="851"/>
        <w:jc w:val="both"/>
        <w:rPr>
          <w:rFonts w:ascii="Times New Roman" w:hAnsi="Times New Roman" w:cs="Times New Roman"/>
          <w:i/>
          <w:color w:val="FF0000"/>
          <w:sz w:val="28"/>
          <w:szCs w:val="28"/>
        </w:rPr>
      </w:pPr>
      <w:r w:rsidRPr="009B60A1">
        <w:rPr>
          <w:rFonts w:ascii="Times New Roman" w:hAnsi="Times New Roman" w:cs="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14:paraId="63F8877D"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9) осуществление международных и внешнеэкономических связей в соответствии с федеральным законом;</w:t>
      </w:r>
    </w:p>
    <w:p w14:paraId="5072A92B"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sidRPr="009B60A1">
        <w:rPr>
          <w:sz w:val="28"/>
          <w:szCs w:val="28"/>
        </w:rPr>
        <w:t>главы района, депутатов Совета</w:t>
      </w:r>
      <w:r w:rsidRPr="009B60A1">
        <w:rPr>
          <w:rFonts w:eastAsiaTheme="minorHAnsi"/>
          <w:kern w:val="0"/>
          <w:sz w:val="28"/>
          <w:szCs w:val="28"/>
        </w:rPr>
        <w:t>, муниципальных служащих и работников муниципальных учреждений</w:t>
      </w:r>
      <w:r w:rsidRPr="009B60A1">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9B60A1">
        <w:rPr>
          <w:rFonts w:eastAsiaTheme="minorHAnsi"/>
          <w:kern w:val="0"/>
          <w:sz w:val="28"/>
          <w:szCs w:val="28"/>
        </w:rPr>
        <w:t>;</w:t>
      </w:r>
    </w:p>
    <w:p w14:paraId="59D0A4FF" w14:textId="77777777" w:rsidR="002067D2" w:rsidRPr="009B60A1" w:rsidRDefault="002067D2" w:rsidP="002067D2">
      <w:pPr>
        <w:autoSpaceDE w:val="0"/>
        <w:ind w:firstLine="851"/>
        <w:jc w:val="both"/>
        <w:rPr>
          <w:kern w:val="2"/>
          <w:sz w:val="28"/>
          <w:szCs w:val="28"/>
        </w:rPr>
      </w:pPr>
      <w:r w:rsidRPr="009B60A1">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Кавказский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3456A454" w14:textId="77777777" w:rsidR="002067D2" w:rsidRPr="009B60A1" w:rsidRDefault="002067D2" w:rsidP="002067D2">
      <w:pPr>
        <w:pStyle w:val="ConsNormal0"/>
        <w:ind w:firstLine="851"/>
        <w:jc w:val="both"/>
        <w:rPr>
          <w:rFonts w:ascii="Times New Roman" w:hAnsi="Times New Roman" w:cs="Times New Roman"/>
          <w:sz w:val="28"/>
          <w:szCs w:val="28"/>
        </w:rPr>
      </w:pPr>
      <w:r w:rsidRPr="009B60A1">
        <w:rPr>
          <w:rFonts w:ascii="Times New Roman" w:hAnsi="Times New Roman" w:cs="Times New Roman"/>
          <w:sz w:val="28"/>
          <w:szCs w:val="28"/>
        </w:rPr>
        <w:t>12) иными полномочиями в соответствии с федеральным законом, настоящим Уставом.</w:t>
      </w:r>
    </w:p>
    <w:p w14:paraId="7AEAEE3F" w14:textId="77777777" w:rsidR="002067D2" w:rsidRPr="009B60A1" w:rsidRDefault="002067D2" w:rsidP="002067D2">
      <w:pPr>
        <w:pStyle w:val="ConsNormal0"/>
        <w:ind w:firstLine="851"/>
        <w:jc w:val="both"/>
        <w:rPr>
          <w:rFonts w:ascii="Times New Roman" w:hAnsi="Times New Roman" w:cs="Times New Roman"/>
          <w:sz w:val="28"/>
          <w:szCs w:val="28"/>
        </w:rPr>
      </w:pPr>
    </w:p>
    <w:p w14:paraId="21C2EEE2" w14:textId="77777777" w:rsidR="002067D2" w:rsidRPr="009B60A1" w:rsidRDefault="002067D2" w:rsidP="002067D2">
      <w:pPr>
        <w:pStyle w:val="2"/>
        <w:keepNext w:val="0"/>
        <w:suppressAutoHyphens w:val="0"/>
        <w:spacing w:before="0" w:after="0"/>
        <w:ind w:firstLine="851"/>
        <w:rPr>
          <w:rFonts w:ascii="Times New Roman" w:hAnsi="Times New Roman"/>
          <w:i/>
          <w:sz w:val="28"/>
          <w:szCs w:val="28"/>
        </w:rPr>
      </w:pPr>
      <w:r w:rsidRPr="009B60A1">
        <w:rPr>
          <w:rFonts w:ascii="Times New Roman" w:hAnsi="Times New Roman"/>
          <w:sz w:val="28"/>
          <w:szCs w:val="28"/>
        </w:rPr>
        <w:t xml:space="preserve">Статья 39. Осуществление органами местного самоуправления муниципального образования </w:t>
      </w:r>
      <w:r w:rsidRPr="009B60A1">
        <w:rPr>
          <w:rFonts w:ascii="Times New Roman" w:eastAsia="Calibri" w:hAnsi="Times New Roman"/>
          <w:sz w:val="28"/>
          <w:szCs w:val="28"/>
        </w:rPr>
        <w:t xml:space="preserve">Кавказский район </w:t>
      </w:r>
      <w:r w:rsidRPr="009B60A1">
        <w:rPr>
          <w:rFonts w:ascii="Times New Roman" w:hAnsi="Times New Roman"/>
          <w:sz w:val="28"/>
          <w:szCs w:val="28"/>
        </w:rPr>
        <w:t>отдельных государственных полномочий</w:t>
      </w:r>
    </w:p>
    <w:p w14:paraId="4E5321A7" w14:textId="77777777" w:rsidR="002067D2" w:rsidRPr="009B60A1" w:rsidRDefault="002067D2" w:rsidP="002067D2">
      <w:pPr>
        <w:autoSpaceDE w:val="0"/>
        <w:autoSpaceDN w:val="0"/>
        <w:adjustRightInd w:val="0"/>
        <w:ind w:firstLine="709"/>
        <w:jc w:val="both"/>
        <w:rPr>
          <w:rFonts w:eastAsia="Calibri"/>
          <w:sz w:val="28"/>
          <w:szCs w:val="28"/>
          <w:lang w:eastAsia="ru-RU"/>
        </w:rPr>
      </w:pPr>
      <w:r w:rsidRPr="009B60A1">
        <w:rPr>
          <w:rFonts w:eastAsia="Calibri"/>
          <w:sz w:val="28"/>
          <w:szCs w:val="28"/>
          <w:lang w:eastAsia="ru-RU"/>
        </w:rPr>
        <w:t xml:space="preserve">1. Краснодарский край вправе передавать органам местного самоуправления </w:t>
      </w:r>
      <w:r w:rsidRPr="009B60A1">
        <w:rPr>
          <w:sz w:val="28"/>
          <w:szCs w:val="28"/>
        </w:rPr>
        <w:t xml:space="preserve">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sz w:val="28"/>
          <w:szCs w:val="28"/>
        </w:rPr>
        <w:t xml:space="preserve"> </w:t>
      </w:r>
      <w:r w:rsidRPr="009B60A1">
        <w:rPr>
          <w:rFonts w:eastAsia="Calibri"/>
          <w:sz w:val="28"/>
          <w:szCs w:val="28"/>
          <w:lang w:eastAsia="ru-RU"/>
        </w:rPr>
        <w:lastRenderedPageBreak/>
        <w:t xml:space="preserve">осуществление отдельных государственных полномочий, осуществляемых Краснодарским краем на территории </w:t>
      </w:r>
      <w:r w:rsidRPr="009B60A1">
        <w:rPr>
          <w:sz w:val="28"/>
          <w:szCs w:val="28"/>
        </w:rPr>
        <w:t xml:space="preserve">муниципального </w:t>
      </w:r>
      <w:r w:rsidRPr="009B60A1">
        <w:rPr>
          <w:color w:val="000000"/>
          <w:sz w:val="28"/>
          <w:szCs w:val="28"/>
        </w:rPr>
        <w:t xml:space="preserve">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color w:val="000000"/>
          <w:sz w:val="28"/>
          <w:szCs w:val="28"/>
          <w:lang w:eastAsia="ru-RU"/>
        </w:rPr>
        <w:t xml:space="preserve">, в соответствии со статьей 34 Федерального закона </w:t>
      </w:r>
      <w:r w:rsidRPr="009B60A1">
        <w:rPr>
          <w:color w:val="000000"/>
          <w:sz w:val="28"/>
          <w:szCs w:val="28"/>
        </w:rPr>
        <w:t>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w:t>
      </w:r>
      <w:r w:rsidRPr="009B60A1">
        <w:rPr>
          <w:rFonts w:eastAsia="Calibri"/>
          <w:sz w:val="28"/>
          <w:szCs w:val="28"/>
          <w:lang w:eastAsia="ru-RU"/>
        </w:rPr>
        <w:t xml:space="preserve"> органам местного самоуправления </w:t>
      </w:r>
      <w:r w:rsidRPr="009B60A1">
        <w:rPr>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w:t>
      </w:r>
      <w:r w:rsidRPr="009B60A1">
        <w:rPr>
          <w:rFonts w:eastAsia="Calibri"/>
          <w:sz w:val="28"/>
          <w:szCs w:val="28"/>
          <w:lang w:eastAsia="ru-RU"/>
        </w:rPr>
        <w:t>необходимых для осуществления указанных полномочий материальных ресурсов и финансовых средств.</w:t>
      </w:r>
    </w:p>
    <w:p w14:paraId="663EDD6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Наделение органов местного самоуправления </w:t>
      </w:r>
      <w:r w:rsidRPr="009B60A1">
        <w:rPr>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w:t>
      </w:r>
      <w:r w:rsidRPr="009B60A1">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14:paraId="14C1B608" w14:textId="77777777" w:rsidR="002067D2" w:rsidRPr="009B60A1" w:rsidRDefault="002067D2" w:rsidP="002067D2">
      <w:pPr>
        <w:ind w:firstLine="851"/>
        <w:jc w:val="both"/>
        <w:rPr>
          <w:rFonts w:eastAsia="Calibri"/>
          <w:color w:val="000000"/>
          <w:sz w:val="28"/>
          <w:szCs w:val="28"/>
          <w:lang w:eastAsia="ru-RU"/>
        </w:rPr>
      </w:pPr>
      <w:r w:rsidRPr="009B60A1">
        <w:rPr>
          <w:rFonts w:eastAsia="Calibri"/>
          <w:color w:val="000000"/>
          <w:sz w:val="28"/>
          <w:szCs w:val="28"/>
          <w:lang w:eastAsia="ru-RU"/>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9B60A1">
        <w:rPr>
          <w:color w:val="000000"/>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color w:val="000000"/>
          <w:sz w:val="28"/>
          <w:szCs w:val="28"/>
        </w:rPr>
        <w:t xml:space="preserve"> </w:t>
      </w:r>
      <w:r w:rsidRPr="009B60A1">
        <w:rPr>
          <w:rFonts w:eastAsia="Calibri"/>
          <w:color w:val="000000"/>
          <w:sz w:val="28"/>
          <w:szCs w:val="28"/>
          <w:lang w:eastAsia="ru-RU"/>
        </w:rPr>
        <w:t>в порядке, установленном статьей 34 Федерального закона</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14:paraId="6671080D"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 xml:space="preserve">3. Органы местного самоуправления </w:t>
      </w:r>
      <w:r w:rsidRPr="009B60A1">
        <w:rPr>
          <w:color w:val="000000"/>
          <w:sz w:val="28"/>
          <w:szCs w:val="28"/>
        </w:rPr>
        <w:t xml:space="preserve">муниципального образования </w:t>
      </w:r>
      <w:r w:rsidRPr="009B60A1">
        <w:rPr>
          <w:rFonts w:eastAsia="Calibri"/>
          <w:sz w:val="28"/>
          <w:szCs w:val="28"/>
        </w:rPr>
        <w:t>Кавказский</w:t>
      </w:r>
      <w:r w:rsidRPr="009B60A1">
        <w:rPr>
          <w:rFonts w:eastAsia="Calibri"/>
          <w:b/>
          <w:i/>
          <w:color w:val="000000"/>
          <w:kern w:val="0"/>
          <w:sz w:val="28"/>
          <w:szCs w:val="28"/>
          <w:lang w:eastAsia="ru-RU"/>
        </w:rPr>
        <w:t xml:space="preserve"> </w:t>
      </w:r>
      <w:r w:rsidRPr="009B60A1">
        <w:rPr>
          <w:rFonts w:eastAsia="Calibri"/>
          <w:color w:val="000000"/>
          <w:kern w:val="0"/>
          <w:sz w:val="28"/>
          <w:szCs w:val="28"/>
          <w:lang w:eastAsia="ru-RU"/>
        </w:rPr>
        <w:t>район</w:t>
      </w:r>
      <w:r w:rsidRPr="009B60A1">
        <w:rPr>
          <w:color w:val="000000"/>
          <w:sz w:val="28"/>
          <w:szCs w:val="28"/>
        </w:rPr>
        <w:t xml:space="preserve"> </w:t>
      </w:r>
      <w:r w:rsidRPr="009B60A1">
        <w:rPr>
          <w:rFonts w:eastAsia="Calibri"/>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194ECEF0"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9B60A1">
        <w:rPr>
          <w:color w:val="000000"/>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color w:val="000000"/>
          <w:sz w:val="28"/>
          <w:szCs w:val="28"/>
        </w:rPr>
        <w:t xml:space="preserve"> </w:t>
      </w:r>
      <w:r w:rsidRPr="009B60A1">
        <w:rPr>
          <w:rFonts w:eastAsia="Calibri"/>
          <w:color w:val="000000"/>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14:paraId="7F659C75" w14:textId="77777777" w:rsidR="002067D2" w:rsidRPr="009B60A1" w:rsidRDefault="002067D2" w:rsidP="002067D2">
      <w:pPr>
        <w:autoSpaceDE w:val="0"/>
        <w:autoSpaceDN w:val="0"/>
        <w:adjustRightInd w:val="0"/>
        <w:ind w:firstLine="851"/>
        <w:jc w:val="both"/>
        <w:rPr>
          <w:color w:val="000000"/>
          <w:sz w:val="28"/>
          <w:szCs w:val="28"/>
        </w:rPr>
      </w:pPr>
      <w:r w:rsidRPr="009B60A1">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9B60A1">
        <w:rPr>
          <w:b/>
          <w:color w:val="000000"/>
          <w:sz w:val="28"/>
          <w:szCs w:val="28"/>
        </w:rPr>
        <w:t xml:space="preserve"> </w:t>
      </w:r>
      <w:r w:rsidRPr="009B60A1">
        <w:rPr>
          <w:color w:val="000000"/>
          <w:sz w:val="28"/>
          <w:szCs w:val="28"/>
        </w:rPr>
        <w:t xml:space="preserve">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14:paraId="78303B72"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lastRenderedPageBreak/>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9B60A1">
        <w:rPr>
          <w:rFonts w:ascii="Times New Roman" w:eastAsia="Calibri" w:hAnsi="Times New Roman" w:cs="Times New Roman"/>
          <w:sz w:val="28"/>
          <w:szCs w:val="28"/>
        </w:rPr>
        <w:t xml:space="preserve">Кавказский </w:t>
      </w:r>
      <w:r w:rsidRPr="009B60A1">
        <w:rPr>
          <w:rFonts w:ascii="Times New Roman" w:eastAsia="Calibri" w:hAnsi="Times New Roman" w:cs="Times New Roman"/>
          <w:color w:val="000000"/>
          <w:kern w:val="0"/>
          <w:sz w:val="28"/>
          <w:szCs w:val="28"/>
          <w:lang w:eastAsia="ru-RU"/>
        </w:rPr>
        <w:t>район</w:t>
      </w:r>
      <w:r w:rsidRPr="009B60A1">
        <w:rPr>
          <w:rFonts w:ascii="Times New Roman" w:hAnsi="Times New Roman" w:cs="Times New Roman"/>
          <w:sz w:val="28"/>
          <w:szCs w:val="28"/>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14:paraId="6D6589DC" w14:textId="77777777" w:rsidR="002067D2" w:rsidRPr="009B60A1" w:rsidRDefault="002067D2" w:rsidP="002067D2">
      <w:pPr>
        <w:ind w:firstLine="851"/>
        <w:jc w:val="both"/>
        <w:rPr>
          <w:strike/>
          <w:color w:val="000000"/>
          <w:sz w:val="28"/>
          <w:szCs w:val="28"/>
        </w:rPr>
      </w:pPr>
      <w:r w:rsidRPr="009B60A1">
        <w:rPr>
          <w:color w:val="000000"/>
          <w:sz w:val="28"/>
          <w:szCs w:val="28"/>
        </w:rPr>
        <w:t xml:space="preserve">6. Органы местного самоуправления </w:t>
      </w:r>
      <w:r w:rsidRPr="009B60A1">
        <w:rPr>
          <w:sz w:val="28"/>
          <w:szCs w:val="28"/>
        </w:rPr>
        <w:t xml:space="preserve">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color w:val="000000"/>
          <w:sz w:val="28"/>
          <w:szCs w:val="28"/>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6B66AA17" w14:textId="77777777" w:rsidR="002067D2" w:rsidRPr="009B60A1" w:rsidRDefault="002067D2" w:rsidP="002067D2">
      <w:pPr>
        <w:ind w:firstLine="851"/>
        <w:jc w:val="both"/>
        <w:rPr>
          <w:sz w:val="28"/>
          <w:szCs w:val="28"/>
        </w:rPr>
      </w:pPr>
      <w:r w:rsidRPr="009B60A1">
        <w:rPr>
          <w:sz w:val="28"/>
          <w:szCs w:val="28"/>
        </w:rPr>
        <w:t xml:space="preserve">7. Органы местного самоуправления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участвуют в осуществлении государственных полномочий, не переданных им в соответствии со статьей </w:t>
      </w:r>
      <w:r w:rsidRPr="009B60A1">
        <w:rPr>
          <w:rFonts w:eastAsia="Calibri"/>
          <w:color w:val="000000"/>
          <w:sz w:val="28"/>
          <w:szCs w:val="28"/>
          <w:lang w:eastAsia="ru-RU"/>
        </w:rPr>
        <w:t>34 Федерального закона</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 в случае принятия Советом решения о реализации права на участие в осуществлении указанных полномочий.</w:t>
      </w:r>
    </w:p>
    <w:p w14:paraId="5C982738"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 xml:space="preserve">8. Органы местного самоуправления муниципального образования </w:t>
      </w:r>
      <w:r w:rsidRPr="009B60A1">
        <w:rPr>
          <w:rFonts w:ascii="Times New Roman" w:eastAsia="Calibri" w:hAnsi="Times New Roman" w:cs="Times New Roman"/>
          <w:sz w:val="28"/>
          <w:szCs w:val="28"/>
        </w:rPr>
        <w:t xml:space="preserve">Кавказский </w:t>
      </w:r>
      <w:r w:rsidRPr="009B60A1">
        <w:rPr>
          <w:rFonts w:ascii="Times New Roman" w:eastAsia="Calibri" w:hAnsi="Times New Roman" w:cs="Times New Roman"/>
          <w:color w:val="000000"/>
          <w:kern w:val="0"/>
          <w:sz w:val="28"/>
          <w:szCs w:val="28"/>
          <w:lang w:eastAsia="ru-RU"/>
        </w:rPr>
        <w:t>район</w:t>
      </w:r>
      <w:r w:rsidRPr="009B60A1">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9B60A1">
        <w:rPr>
          <w:rFonts w:ascii="Times New Roman" w:eastAsia="Calibri" w:hAnsi="Times New Roman" w:cs="Times New Roman"/>
          <w:color w:val="000000"/>
          <w:kern w:val="0"/>
          <w:sz w:val="28"/>
          <w:szCs w:val="28"/>
          <w:lang w:eastAsia="ru-RU"/>
        </w:rPr>
        <w:t>34 Федерального закона</w:t>
      </w:r>
      <w:r w:rsidRPr="009B60A1">
        <w:rPr>
          <w:rFonts w:ascii="Times New Roman" w:hAnsi="Times New Roman" w:cs="Times New Roman"/>
          <w:color w:val="000000"/>
          <w:sz w:val="28"/>
          <w:szCs w:val="28"/>
        </w:rPr>
        <w:t xml:space="preserve"> от 20.03.2025 № 33-ФЗ "</w:t>
      </w:r>
      <w:r w:rsidRPr="009B60A1">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Pr="009B60A1">
        <w:rPr>
          <w:rFonts w:ascii="Times New Roman" w:hAnsi="Times New Roman" w:cs="Times New Roman"/>
          <w:sz w:val="28"/>
          <w:szCs w:val="28"/>
        </w:rPr>
        <w:t>, если возможность осуществления таких расходов предусмотрена федеральными законами.</w:t>
      </w:r>
    </w:p>
    <w:p w14:paraId="54257AB7"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3CE1A37C"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sz w:val="28"/>
          <w:szCs w:val="28"/>
        </w:rPr>
        <w:t xml:space="preserve">9. </w:t>
      </w:r>
      <w:r w:rsidRPr="009B60A1">
        <w:rPr>
          <w:rFonts w:eastAsia="Calibri"/>
          <w:sz w:val="28"/>
          <w:szCs w:val="28"/>
          <w:lang w:eastAsia="ru-RU"/>
        </w:rP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14:paraId="3749A031" w14:textId="77777777" w:rsidR="002067D2" w:rsidRPr="009B60A1" w:rsidRDefault="002067D2" w:rsidP="002067D2">
      <w:pPr>
        <w:autoSpaceDE w:val="0"/>
        <w:autoSpaceDN w:val="0"/>
        <w:adjustRightInd w:val="0"/>
        <w:ind w:firstLine="851"/>
        <w:jc w:val="both"/>
        <w:rPr>
          <w:b/>
          <w:sz w:val="28"/>
          <w:szCs w:val="28"/>
        </w:rPr>
      </w:pPr>
    </w:p>
    <w:p w14:paraId="1E9350F8" w14:textId="77777777" w:rsidR="002067D2" w:rsidRPr="009B60A1" w:rsidRDefault="002067D2" w:rsidP="002067D2">
      <w:pPr>
        <w:autoSpaceDE w:val="0"/>
        <w:autoSpaceDN w:val="0"/>
        <w:adjustRightInd w:val="0"/>
        <w:ind w:firstLine="851"/>
        <w:jc w:val="both"/>
        <w:rPr>
          <w:rFonts w:eastAsia="Times New Roman"/>
          <w:b/>
          <w:bCs/>
          <w:sz w:val="28"/>
          <w:szCs w:val="28"/>
          <w:lang w:eastAsia="ru-RU"/>
        </w:rPr>
      </w:pPr>
      <w:r w:rsidRPr="009B60A1">
        <w:rPr>
          <w:b/>
          <w:sz w:val="28"/>
          <w:szCs w:val="28"/>
        </w:rPr>
        <w:t>Статья 40. Муниципальный контроль</w:t>
      </w:r>
    </w:p>
    <w:p w14:paraId="1495F36B" w14:textId="77777777" w:rsidR="002067D2" w:rsidRPr="009B60A1" w:rsidRDefault="002067D2" w:rsidP="002067D2">
      <w:pPr>
        <w:autoSpaceDE w:val="0"/>
        <w:autoSpaceDN w:val="0"/>
        <w:adjustRightInd w:val="0"/>
        <w:ind w:firstLine="851"/>
        <w:jc w:val="both"/>
        <w:rPr>
          <w:rFonts w:eastAsia="Times New Roman"/>
          <w:sz w:val="28"/>
          <w:szCs w:val="28"/>
          <w:lang w:eastAsia="ru-RU"/>
        </w:rPr>
      </w:pPr>
      <w:r w:rsidRPr="009B60A1">
        <w:rPr>
          <w:sz w:val="28"/>
          <w:szCs w:val="28"/>
        </w:rPr>
        <w:t xml:space="preserve">1. </w:t>
      </w:r>
      <w:r w:rsidRPr="009B60A1">
        <w:rPr>
          <w:rFonts w:eastAsia="Times New Roman"/>
          <w:sz w:val="28"/>
          <w:szCs w:val="28"/>
          <w:lang w:eastAsia="ru-RU"/>
        </w:rPr>
        <w:t xml:space="preserve">Органы местного самоуправления </w:t>
      </w:r>
      <w:r w:rsidRPr="009B60A1">
        <w:rPr>
          <w:sz w:val="28"/>
          <w:szCs w:val="28"/>
        </w:rPr>
        <w:t xml:space="preserve">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rFonts w:eastAsia="Times New Roman"/>
          <w:sz w:val="28"/>
          <w:szCs w:val="28"/>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9B60A1">
        <w:rPr>
          <w:sz w:val="28"/>
          <w:szCs w:val="28"/>
          <w:lang w:eastAsia="ru-RU"/>
        </w:rPr>
        <w:t>непосредственного обеспечения жизнедеятельности населения</w:t>
      </w:r>
      <w:r w:rsidRPr="009B60A1">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w:t>
      </w:r>
      <w:r w:rsidRPr="009B60A1">
        <w:rPr>
          <w:rFonts w:eastAsia="Times New Roman"/>
          <w:sz w:val="28"/>
          <w:szCs w:val="28"/>
          <w:lang w:eastAsia="ru-RU"/>
        </w:rPr>
        <w:lastRenderedPageBreak/>
        <w:t xml:space="preserve">федеральными законами, законами Краснодарского края с учетом положений, установленных </w:t>
      </w:r>
      <w:r w:rsidRPr="009B60A1">
        <w:rPr>
          <w:rFonts w:eastAsia="Calibri"/>
          <w:color w:val="000000"/>
          <w:sz w:val="28"/>
          <w:szCs w:val="28"/>
          <w:lang w:eastAsia="ru-RU"/>
        </w:rPr>
        <w:t>Федеральным законом</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Times New Roman"/>
          <w:sz w:val="28"/>
          <w:szCs w:val="28"/>
          <w:lang w:eastAsia="ru-RU"/>
        </w:rPr>
        <w:t>.</w:t>
      </w:r>
    </w:p>
    <w:p w14:paraId="57A8019F" w14:textId="77777777" w:rsidR="002067D2" w:rsidRPr="009B60A1" w:rsidRDefault="002067D2" w:rsidP="002067D2">
      <w:pPr>
        <w:autoSpaceDE w:val="0"/>
        <w:autoSpaceDN w:val="0"/>
        <w:adjustRightInd w:val="0"/>
        <w:ind w:firstLine="851"/>
        <w:jc w:val="both"/>
        <w:rPr>
          <w:rFonts w:eastAsia="Times New Roman"/>
          <w:bCs/>
          <w:sz w:val="28"/>
          <w:szCs w:val="28"/>
          <w:lang w:eastAsia="ru-RU"/>
        </w:rPr>
      </w:pPr>
      <w:r w:rsidRPr="009B60A1">
        <w:rPr>
          <w:rFonts w:eastAsia="Times New Roman"/>
          <w:bCs/>
          <w:sz w:val="28"/>
          <w:szCs w:val="28"/>
          <w:lang w:eastAsia="ru-RU"/>
        </w:rPr>
        <w:t>2.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14:paraId="635321FA" w14:textId="77777777" w:rsidR="002067D2" w:rsidRPr="009B60A1" w:rsidRDefault="002067D2" w:rsidP="002067D2">
      <w:pPr>
        <w:ind w:firstLine="851"/>
        <w:jc w:val="both"/>
        <w:rPr>
          <w:sz w:val="28"/>
          <w:szCs w:val="28"/>
        </w:rPr>
      </w:pPr>
      <w:r w:rsidRPr="009B60A1">
        <w:rPr>
          <w:sz w:val="28"/>
          <w:szCs w:val="28"/>
        </w:rPr>
        <w:t>Органом местного самоуправления, наделенным полномочиями по осуществлению муниципального контроля, является администрация.</w:t>
      </w:r>
    </w:p>
    <w:p w14:paraId="074B5F45" w14:textId="77777777" w:rsidR="002067D2" w:rsidRPr="009B60A1" w:rsidRDefault="002067D2" w:rsidP="002067D2">
      <w:pPr>
        <w:autoSpaceDE w:val="0"/>
        <w:autoSpaceDN w:val="0"/>
        <w:adjustRightInd w:val="0"/>
        <w:ind w:firstLine="851"/>
        <w:jc w:val="both"/>
        <w:rPr>
          <w:rFonts w:eastAsia="Times New Roman"/>
          <w:bCs/>
          <w:sz w:val="28"/>
          <w:szCs w:val="28"/>
          <w:lang w:eastAsia="ru-RU"/>
        </w:rPr>
      </w:pPr>
      <w:r w:rsidRPr="009B60A1">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9B60A1">
        <w:rPr>
          <w:rFonts w:eastAsia="Calibri"/>
          <w:sz w:val="28"/>
          <w:szCs w:val="28"/>
        </w:rPr>
        <w:t>администрацией.</w:t>
      </w:r>
    </w:p>
    <w:p w14:paraId="71929FAC" w14:textId="77777777" w:rsidR="002067D2" w:rsidRPr="009B60A1" w:rsidRDefault="002067D2" w:rsidP="002067D2">
      <w:pPr>
        <w:autoSpaceDE w:val="0"/>
        <w:autoSpaceDN w:val="0"/>
        <w:adjustRightInd w:val="0"/>
        <w:ind w:firstLine="851"/>
        <w:jc w:val="both"/>
        <w:rPr>
          <w:rFonts w:eastAsia="Times New Roman"/>
          <w:bCs/>
          <w:sz w:val="28"/>
          <w:szCs w:val="28"/>
          <w:lang w:eastAsia="ru-RU"/>
        </w:rPr>
      </w:pPr>
      <w:r w:rsidRPr="009B60A1">
        <w:rPr>
          <w:rFonts w:eastAsia="Times New Roman"/>
          <w:bCs/>
          <w:sz w:val="28"/>
          <w:szCs w:val="28"/>
          <w:lang w:eastAsia="ru-RU"/>
        </w:rPr>
        <w:t xml:space="preserve">3. К полномочиям органов местного самоуправления </w:t>
      </w:r>
      <w:r w:rsidRPr="009B60A1">
        <w:rPr>
          <w:sz w:val="28"/>
          <w:szCs w:val="28"/>
        </w:rPr>
        <w:t xml:space="preserve">муниципального образования </w:t>
      </w:r>
      <w:r w:rsidRPr="009B60A1">
        <w:rPr>
          <w:rFonts w:eastAsia="Calibri"/>
          <w:sz w:val="28"/>
          <w:szCs w:val="28"/>
        </w:rPr>
        <w:t>_Кавказский</w:t>
      </w:r>
      <w:r w:rsidRPr="009B60A1">
        <w:rPr>
          <w:rFonts w:eastAsia="Times New Roman"/>
          <w:bCs/>
          <w:sz w:val="28"/>
          <w:szCs w:val="28"/>
          <w:lang w:eastAsia="ru-RU"/>
        </w:rPr>
        <w:t xml:space="preserve"> </w:t>
      </w:r>
      <w:r w:rsidRPr="009B60A1">
        <w:rPr>
          <w:rFonts w:eastAsia="Calibri"/>
          <w:color w:val="000000"/>
          <w:kern w:val="0"/>
          <w:sz w:val="28"/>
          <w:szCs w:val="28"/>
          <w:lang w:eastAsia="ru-RU"/>
        </w:rPr>
        <w:t>район</w:t>
      </w:r>
      <w:r w:rsidRPr="009B60A1">
        <w:rPr>
          <w:rFonts w:eastAsia="Times New Roman"/>
          <w:bCs/>
          <w:sz w:val="28"/>
          <w:szCs w:val="28"/>
          <w:lang w:eastAsia="ru-RU"/>
        </w:rPr>
        <w:t xml:space="preserve"> в области муниципального контроля относятся:</w:t>
      </w:r>
    </w:p>
    <w:p w14:paraId="21047FE0" w14:textId="77777777" w:rsidR="002067D2" w:rsidRPr="009B60A1" w:rsidRDefault="002067D2" w:rsidP="002067D2">
      <w:pPr>
        <w:autoSpaceDE w:val="0"/>
        <w:autoSpaceDN w:val="0"/>
        <w:adjustRightInd w:val="0"/>
        <w:ind w:firstLine="851"/>
        <w:jc w:val="both"/>
        <w:rPr>
          <w:rFonts w:eastAsia="Times New Roman"/>
          <w:bCs/>
          <w:sz w:val="28"/>
          <w:szCs w:val="28"/>
          <w:lang w:eastAsia="ru-RU"/>
        </w:rPr>
      </w:pPr>
      <w:r w:rsidRPr="009B60A1">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44AA678D" w14:textId="77777777" w:rsidR="002067D2" w:rsidRPr="009B60A1" w:rsidRDefault="002067D2" w:rsidP="002067D2">
      <w:pPr>
        <w:autoSpaceDE w:val="0"/>
        <w:autoSpaceDN w:val="0"/>
        <w:adjustRightInd w:val="0"/>
        <w:ind w:firstLine="851"/>
        <w:jc w:val="both"/>
        <w:rPr>
          <w:rFonts w:eastAsia="Times New Roman"/>
          <w:bCs/>
          <w:sz w:val="28"/>
          <w:szCs w:val="28"/>
          <w:lang w:eastAsia="ru-RU"/>
        </w:rPr>
      </w:pPr>
      <w:r w:rsidRPr="009B60A1">
        <w:rPr>
          <w:rFonts w:eastAsia="Times New Roman"/>
          <w:bCs/>
          <w:sz w:val="28"/>
          <w:szCs w:val="28"/>
          <w:lang w:eastAsia="ru-RU"/>
        </w:rPr>
        <w:t xml:space="preserve">2) организация и осуществление муниципального контроля на территории </w:t>
      </w:r>
      <w:r w:rsidRPr="009B60A1">
        <w:rPr>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Times New Roman"/>
          <w:bCs/>
          <w:sz w:val="28"/>
          <w:szCs w:val="28"/>
          <w:lang w:eastAsia="ru-RU"/>
        </w:rPr>
        <w:t>;</w:t>
      </w:r>
    </w:p>
    <w:p w14:paraId="58536862" w14:textId="77777777" w:rsidR="002067D2" w:rsidRPr="009B60A1" w:rsidRDefault="002067D2" w:rsidP="002067D2">
      <w:pPr>
        <w:autoSpaceDE w:val="0"/>
        <w:autoSpaceDN w:val="0"/>
        <w:adjustRightInd w:val="0"/>
        <w:ind w:firstLine="851"/>
        <w:jc w:val="both"/>
        <w:rPr>
          <w:rFonts w:eastAsia="Times New Roman"/>
          <w:bCs/>
          <w:sz w:val="28"/>
          <w:szCs w:val="28"/>
          <w:lang w:eastAsia="ru-RU"/>
        </w:rPr>
      </w:pPr>
      <w:r w:rsidRPr="009B60A1">
        <w:rPr>
          <w:rFonts w:eastAsia="Times New Roman"/>
          <w:bCs/>
          <w:sz w:val="28"/>
          <w:szCs w:val="28"/>
          <w:lang w:eastAsia="ru-RU"/>
        </w:rPr>
        <w:t>3) 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p>
    <w:p w14:paraId="12D8617A" w14:textId="77777777" w:rsidR="002067D2" w:rsidRPr="009B60A1" w:rsidRDefault="002067D2" w:rsidP="002067D2">
      <w:pPr>
        <w:pStyle w:val="ConsNormal0"/>
        <w:suppressAutoHyphens w:val="0"/>
        <w:ind w:firstLine="851"/>
        <w:jc w:val="both"/>
        <w:rPr>
          <w:rFonts w:ascii="Times New Roman" w:eastAsia="Times New Roman" w:hAnsi="Times New Roman" w:cs="Times New Roman"/>
          <w:bCs/>
          <w:kern w:val="0"/>
          <w:sz w:val="28"/>
          <w:szCs w:val="28"/>
          <w:lang w:eastAsia="ru-RU"/>
        </w:rPr>
      </w:pPr>
      <w:r w:rsidRPr="009B60A1">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9B60A1">
        <w:rPr>
          <w:rFonts w:ascii="Times New Roman" w:hAnsi="Times New Roman" w:cs="Times New Roman"/>
          <w:sz w:val="28"/>
          <w:szCs w:val="28"/>
          <w:lang w:eastAsia="ru-RU"/>
        </w:rPr>
        <w:t>непосредственного обеспечения жизнедеятельности населения</w:t>
      </w:r>
      <w:r w:rsidRPr="009B60A1">
        <w:rPr>
          <w:rFonts w:ascii="Times New Roman" w:eastAsia="Times New Roman" w:hAnsi="Times New Roman" w:cs="Times New Roman"/>
          <w:bCs/>
          <w:kern w:val="0"/>
          <w:sz w:val="28"/>
          <w:szCs w:val="28"/>
          <w:lang w:eastAsia="ru-RU"/>
        </w:rPr>
        <w:t xml:space="preserve"> </w:t>
      </w:r>
      <w:r w:rsidRPr="009B60A1">
        <w:rPr>
          <w:rFonts w:ascii="Times New Roman" w:hAnsi="Times New Roman" w:cs="Times New Roman"/>
          <w:sz w:val="28"/>
          <w:szCs w:val="28"/>
        </w:rPr>
        <w:t xml:space="preserve">муниципального образования </w:t>
      </w:r>
      <w:r w:rsidRPr="009B60A1">
        <w:rPr>
          <w:rFonts w:ascii="Times New Roman" w:eastAsia="Calibri" w:hAnsi="Times New Roman" w:cs="Times New Roman"/>
          <w:sz w:val="28"/>
          <w:szCs w:val="28"/>
        </w:rPr>
        <w:t>Кавказский</w:t>
      </w:r>
      <w:r w:rsidRPr="009B60A1">
        <w:rPr>
          <w:rFonts w:ascii="Times New Roman" w:eastAsia="Times New Roman" w:hAnsi="Times New Roman" w:cs="Times New Roman"/>
          <w:bCs/>
          <w:kern w:val="0"/>
          <w:sz w:val="28"/>
          <w:szCs w:val="28"/>
          <w:lang w:eastAsia="ru-RU"/>
        </w:rPr>
        <w:t xml:space="preserve"> </w:t>
      </w:r>
      <w:r w:rsidRPr="009B60A1">
        <w:rPr>
          <w:rFonts w:ascii="Times New Roman" w:eastAsia="Calibri" w:hAnsi="Times New Roman" w:cs="Times New Roman"/>
          <w:color w:val="000000"/>
          <w:kern w:val="0"/>
          <w:sz w:val="28"/>
          <w:szCs w:val="28"/>
          <w:lang w:eastAsia="ru-RU"/>
        </w:rPr>
        <w:t>район</w:t>
      </w:r>
      <w:r w:rsidRPr="009B60A1">
        <w:rPr>
          <w:rFonts w:ascii="Times New Roman" w:eastAsia="Times New Roman" w:hAnsi="Times New Roman" w:cs="Times New Roman"/>
          <w:bCs/>
          <w:kern w:val="0"/>
          <w:sz w:val="28"/>
          <w:szCs w:val="28"/>
          <w:lang w:eastAsia="ru-RU"/>
        </w:rPr>
        <w:t xml:space="preserve"> осуществляется в пределах установленного перечня </w:t>
      </w:r>
      <w:r w:rsidRPr="009B60A1">
        <w:rPr>
          <w:rFonts w:ascii="Times New Roman" w:hAnsi="Times New Roman" w:cs="Times New Roman"/>
          <w:sz w:val="28"/>
          <w:szCs w:val="28"/>
          <w:lang w:eastAsia="ru-RU"/>
        </w:rPr>
        <w:t>непосредственного обеспечения жизнедеятельности населения</w:t>
      </w:r>
      <w:r w:rsidRPr="009B60A1">
        <w:rPr>
          <w:rFonts w:ascii="Times New Roman" w:hAnsi="Times New Roman" w:cs="Times New Roman"/>
          <w:sz w:val="28"/>
          <w:szCs w:val="28"/>
        </w:rPr>
        <w:t xml:space="preserve"> муниципального образования </w:t>
      </w:r>
      <w:r w:rsidRPr="009B60A1">
        <w:rPr>
          <w:rFonts w:ascii="Times New Roman" w:eastAsia="Calibri" w:hAnsi="Times New Roman" w:cs="Times New Roman"/>
          <w:sz w:val="28"/>
          <w:szCs w:val="28"/>
        </w:rPr>
        <w:t>Кавказский</w:t>
      </w:r>
      <w:r w:rsidRPr="009B60A1">
        <w:rPr>
          <w:rFonts w:ascii="Times New Roman" w:eastAsia="Calibri" w:hAnsi="Times New Roman" w:cs="Times New Roman"/>
          <w:color w:val="000000"/>
          <w:kern w:val="0"/>
          <w:sz w:val="28"/>
          <w:szCs w:val="28"/>
          <w:lang w:eastAsia="ru-RU"/>
        </w:rPr>
        <w:t xml:space="preserve"> район</w:t>
      </w:r>
      <w:r w:rsidRPr="009B60A1">
        <w:rPr>
          <w:rFonts w:ascii="Times New Roman" w:eastAsia="Times New Roman" w:hAnsi="Times New Roman" w:cs="Times New Roman"/>
          <w:bCs/>
          <w:kern w:val="0"/>
          <w:sz w:val="28"/>
          <w:szCs w:val="28"/>
          <w:lang w:eastAsia="ru-RU"/>
        </w:rPr>
        <w:t>.</w:t>
      </w:r>
    </w:p>
    <w:p w14:paraId="1220520D" w14:textId="77777777" w:rsidR="002067D2" w:rsidRPr="009B60A1" w:rsidRDefault="002067D2" w:rsidP="002067D2">
      <w:pPr>
        <w:pStyle w:val="ConsNormal0"/>
        <w:suppressAutoHyphens w:val="0"/>
        <w:ind w:firstLine="851"/>
        <w:jc w:val="both"/>
        <w:rPr>
          <w:rFonts w:ascii="Times New Roman" w:eastAsia="Times New Roman" w:hAnsi="Times New Roman" w:cs="Times New Roman"/>
          <w:bCs/>
          <w:kern w:val="0"/>
          <w:sz w:val="28"/>
          <w:szCs w:val="28"/>
          <w:lang w:eastAsia="ru-RU"/>
        </w:rPr>
      </w:pPr>
      <w:r w:rsidRPr="009B60A1">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9B60A1">
        <w:rPr>
          <w:rFonts w:ascii="Times New Roman" w:hAnsi="Times New Roman" w:cs="Times New Roman"/>
          <w:sz w:val="28"/>
          <w:szCs w:val="28"/>
        </w:rPr>
        <w:t xml:space="preserve">муниципального образования </w:t>
      </w:r>
      <w:r w:rsidRPr="009B60A1">
        <w:rPr>
          <w:rFonts w:ascii="Times New Roman" w:eastAsia="Calibri" w:hAnsi="Times New Roman" w:cs="Times New Roman"/>
          <w:sz w:val="28"/>
          <w:szCs w:val="28"/>
        </w:rPr>
        <w:t xml:space="preserve">Кавказский </w:t>
      </w:r>
      <w:r w:rsidRPr="009B60A1">
        <w:rPr>
          <w:rFonts w:ascii="Times New Roman" w:eastAsia="Calibri" w:hAnsi="Times New Roman" w:cs="Times New Roman"/>
          <w:color w:val="000000"/>
          <w:kern w:val="0"/>
          <w:sz w:val="28"/>
          <w:szCs w:val="28"/>
          <w:lang w:eastAsia="ru-RU"/>
        </w:rPr>
        <w:t>район</w:t>
      </w:r>
      <w:r w:rsidRPr="009B60A1">
        <w:rPr>
          <w:rFonts w:ascii="Times New Roman" w:eastAsia="Times New Roman" w:hAnsi="Times New Roman" w:cs="Times New Roman"/>
          <w:bCs/>
          <w:kern w:val="0"/>
          <w:sz w:val="28"/>
          <w:szCs w:val="28"/>
          <w:lang w:eastAsia="ru-RU"/>
        </w:rPr>
        <w:t xml:space="preserve"> объектов соответствующего вида контроля.</w:t>
      </w:r>
    </w:p>
    <w:p w14:paraId="7CF87032" w14:textId="77777777" w:rsidR="002067D2" w:rsidRPr="009B60A1" w:rsidRDefault="002067D2" w:rsidP="002067D2">
      <w:pPr>
        <w:autoSpaceDE w:val="0"/>
        <w:autoSpaceDN w:val="0"/>
        <w:adjustRightInd w:val="0"/>
        <w:ind w:firstLine="851"/>
        <w:jc w:val="both"/>
        <w:rPr>
          <w:i/>
          <w:caps/>
          <w:kern w:val="2"/>
          <w:sz w:val="28"/>
          <w:szCs w:val="28"/>
        </w:rPr>
      </w:pPr>
      <w:r w:rsidRPr="009B60A1">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14:paraId="61F52633" w14:textId="77777777" w:rsidR="002067D2" w:rsidRPr="009B60A1" w:rsidRDefault="002067D2" w:rsidP="002067D2">
      <w:pPr>
        <w:rPr>
          <w:caps/>
          <w:sz w:val="28"/>
          <w:szCs w:val="28"/>
        </w:rPr>
      </w:pPr>
    </w:p>
    <w:p w14:paraId="14C74C12" w14:textId="77777777" w:rsidR="002067D2" w:rsidRPr="009B60A1" w:rsidRDefault="002067D2" w:rsidP="002067D2">
      <w:pPr>
        <w:autoSpaceDE w:val="0"/>
        <w:autoSpaceDN w:val="0"/>
        <w:adjustRightInd w:val="0"/>
        <w:ind w:firstLine="851"/>
        <w:jc w:val="both"/>
        <w:outlineLvl w:val="0"/>
        <w:rPr>
          <w:b/>
          <w:bCs/>
          <w:sz w:val="28"/>
          <w:szCs w:val="28"/>
        </w:rPr>
      </w:pPr>
      <w:r w:rsidRPr="009B60A1">
        <w:rPr>
          <w:b/>
          <w:bCs/>
          <w:sz w:val="28"/>
          <w:szCs w:val="28"/>
        </w:rPr>
        <w:t>Статья 41. Контроль и надзор за деятельностью органов местного самоуправления и должностных лиц местного самоуправления</w:t>
      </w:r>
    </w:p>
    <w:p w14:paraId="3CBE0457"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sz w:val="28"/>
          <w:szCs w:val="28"/>
        </w:rPr>
        <w:t xml:space="preserve">1. Надзор за исполнением органами местного самоуправления и </w:t>
      </w:r>
      <w:r w:rsidRPr="009B60A1">
        <w:rPr>
          <w:bCs/>
          <w:color w:val="000000" w:themeColor="text1"/>
          <w:sz w:val="28"/>
          <w:szCs w:val="28"/>
        </w:rPr>
        <w:t>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bCs/>
          <w:color w:val="000000" w:themeColor="text1"/>
          <w:sz w:val="28"/>
          <w:szCs w:val="28"/>
        </w:rPr>
        <w:t xml:space="preserve">, муниципальных правовых </w:t>
      </w:r>
      <w:r w:rsidRPr="009B60A1">
        <w:rPr>
          <w:bCs/>
          <w:color w:val="000000" w:themeColor="text1"/>
          <w:sz w:val="28"/>
          <w:szCs w:val="28"/>
        </w:rPr>
        <w:lastRenderedPageBreak/>
        <w:t>актов осуществляют органы прокуратуры Российской Федерации.</w:t>
      </w:r>
    </w:p>
    <w:p w14:paraId="60B9411D" w14:textId="77777777" w:rsidR="002067D2" w:rsidRPr="009B60A1" w:rsidRDefault="002067D2" w:rsidP="002067D2">
      <w:pPr>
        <w:autoSpaceDE w:val="0"/>
        <w:autoSpaceDN w:val="0"/>
        <w:adjustRightInd w:val="0"/>
        <w:ind w:firstLine="851"/>
        <w:jc w:val="both"/>
        <w:rPr>
          <w:bCs/>
          <w:sz w:val="28"/>
          <w:szCs w:val="28"/>
        </w:rPr>
      </w:pPr>
      <w:r w:rsidRPr="009B60A1">
        <w:rPr>
          <w:bCs/>
          <w:color w:val="000000" w:themeColor="text1"/>
          <w:sz w:val="28"/>
          <w:szCs w:val="28"/>
        </w:rPr>
        <w:t>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9B60A1">
        <w:rPr>
          <w:sz w:val="28"/>
          <w:szCs w:val="28"/>
          <w:lang w:eastAsia="ru-RU"/>
        </w:rPr>
        <w:t>непосредственного обеспечения жизнедеятельности населения</w:t>
      </w:r>
      <w:r w:rsidRPr="009B60A1">
        <w:rPr>
          <w:bCs/>
          <w:color w:val="000000" w:themeColor="text1"/>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9B60A1">
        <w:rPr>
          <w:bCs/>
          <w:sz w:val="28"/>
          <w:szCs w:val="28"/>
        </w:rPr>
        <w:t>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bCs/>
          <w:sz w:val="28"/>
          <w:szCs w:val="28"/>
        </w:rPr>
        <w:t>.</w:t>
      </w:r>
    </w:p>
    <w:p w14:paraId="3E03E8A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37001BF7" w14:textId="77777777" w:rsidR="002067D2" w:rsidRPr="009B60A1" w:rsidRDefault="002067D2" w:rsidP="002067D2">
      <w:pPr>
        <w:autoSpaceDE w:val="0"/>
        <w:autoSpaceDN w:val="0"/>
        <w:adjustRightInd w:val="0"/>
        <w:ind w:firstLine="851"/>
        <w:jc w:val="both"/>
        <w:rPr>
          <w:bCs/>
          <w:sz w:val="28"/>
          <w:szCs w:val="28"/>
        </w:rPr>
      </w:pPr>
      <w:bookmarkStart w:id="15" w:name="Par9"/>
      <w:bookmarkEnd w:id="15"/>
      <w:r w:rsidRPr="009B60A1">
        <w:rPr>
          <w:bCs/>
          <w:sz w:val="28"/>
          <w:szCs w:val="28"/>
        </w:rPr>
        <w:t>4.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1A3DA468" w14:textId="77777777" w:rsidR="002067D2" w:rsidRPr="009B60A1" w:rsidRDefault="002067D2" w:rsidP="002067D2">
      <w:pPr>
        <w:autoSpaceDE w:val="0"/>
        <w:autoSpaceDN w:val="0"/>
        <w:adjustRightInd w:val="0"/>
        <w:ind w:firstLine="851"/>
        <w:jc w:val="both"/>
        <w:rPr>
          <w:bCs/>
          <w:sz w:val="28"/>
          <w:szCs w:val="28"/>
        </w:rPr>
      </w:pPr>
      <w:r w:rsidRPr="009B60A1">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w:t>
      </w:r>
      <w:r w:rsidRPr="009B60A1">
        <w:rPr>
          <w:bCs/>
          <w:sz w:val="28"/>
          <w:szCs w:val="28"/>
        </w:rPr>
        <w:lastRenderedPageBreak/>
        <w:t>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49D8DCCF" w14:textId="77777777" w:rsidR="002067D2" w:rsidRPr="009B60A1" w:rsidRDefault="002067D2" w:rsidP="002067D2">
      <w:pPr>
        <w:pStyle w:val="ConsNormal0"/>
        <w:ind w:firstLine="851"/>
        <w:jc w:val="both"/>
        <w:rPr>
          <w:rFonts w:ascii="Times New Roman" w:hAnsi="Times New Roman" w:cs="Times New Roman"/>
          <w:sz w:val="28"/>
          <w:szCs w:val="28"/>
        </w:rPr>
      </w:pPr>
    </w:p>
    <w:p w14:paraId="1F9BBF6D" w14:textId="77777777" w:rsidR="002067D2" w:rsidRPr="009B60A1" w:rsidRDefault="002067D2" w:rsidP="002067D2">
      <w:pPr>
        <w:pStyle w:val="9"/>
        <w:keepNext w:val="0"/>
        <w:tabs>
          <w:tab w:val="left" w:pos="708"/>
        </w:tabs>
        <w:ind w:left="0" w:firstLine="0"/>
        <w:jc w:val="center"/>
        <w:rPr>
          <w:caps/>
          <w:sz w:val="28"/>
          <w:szCs w:val="28"/>
        </w:rPr>
      </w:pPr>
      <w:r w:rsidRPr="009B60A1">
        <w:rPr>
          <w:caps/>
          <w:sz w:val="28"/>
          <w:szCs w:val="28"/>
        </w:rPr>
        <w:t>ГЛАВА 5. ФОРМЫ НЕПОСРЕДСТВЕННОГО ОСУЩЕСТВЛЕНИЯ</w:t>
      </w:r>
    </w:p>
    <w:p w14:paraId="350B845A" w14:textId="77777777" w:rsidR="002067D2" w:rsidRPr="009B60A1" w:rsidRDefault="002067D2" w:rsidP="002067D2">
      <w:pPr>
        <w:pStyle w:val="9"/>
        <w:keepNext w:val="0"/>
        <w:tabs>
          <w:tab w:val="left" w:pos="708"/>
        </w:tabs>
        <w:ind w:left="0" w:firstLine="0"/>
        <w:jc w:val="center"/>
        <w:rPr>
          <w:caps/>
          <w:sz w:val="28"/>
          <w:szCs w:val="28"/>
        </w:rPr>
      </w:pPr>
      <w:r w:rsidRPr="009B60A1">
        <w:rPr>
          <w:caps/>
          <w:sz w:val="28"/>
          <w:szCs w:val="28"/>
        </w:rPr>
        <w:t>НАСЕЛЕНИЕМ местноГО самоуправлениЯ и УчастиЯ населения МУНИЦИПАЛЬНОГО ОБРАЗОВАНИЯ Кавказский РАЙОН в осуществлении местного самоуправления</w:t>
      </w:r>
    </w:p>
    <w:p w14:paraId="15E13CAD" w14:textId="77777777" w:rsidR="002067D2" w:rsidRPr="009B60A1" w:rsidRDefault="002067D2" w:rsidP="002067D2">
      <w:pPr>
        <w:pStyle w:val="2"/>
        <w:keepNext w:val="0"/>
        <w:suppressAutoHyphens w:val="0"/>
        <w:spacing w:before="0" w:after="0"/>
        <w:ind w:firstLine="900"/>
        <w:jc w:val="center"/>
        <w:rPr>
          <w:rFonts w:ascii="Times New Roman" w:hAnsi="Times New Roman"/>
          <w:i/>
          <w:sz w:val="28"/>
          <w:szCs w:val="28"/>
        </w:rPr>
      </w:pPr>
    </w:p>
    <w:p w14:paraId="7CE1735D" w14:textId="77777777" w:rsidR="002067D2" w:rsidRPr="009B60A1" w:rsidRDefault="002067D2" w:rsidP="002067D2">
      <w:pPr>
        <w:autoSpaceDE w:val="0"/>
        <w:autoSpaceDN w:val="0"/>
        <w:adjustRightInd w:val="0"/>
        <w:ind w:firstLine="851"/>
        <w:jc w:val="both"/>
        <w:outlineLvl w:val="0"/>
        <w:rPr>
          <w:rFonts w:eastAsia="Calibri"/>
          <w:b/>
          <w:bCs/>
          <w:sz w:val="28"/>
          <w:szCs w:val="28"/>
          <w:lang w:eastAsia="ru-RU"/>
        </w:rPr>
      </w:pPr>
      <w:r w:rsidRPr="009B60A1">
        <w:rPr>
          <w:rFonts w:eastAsia="Calibri"/>
          <w:b/>
          <w:bCs/>
          <w:sz w:val="28"/>
          <w:szCs w:val="28"/>
          <w:lang w:eastAsia="ru-RU"/>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14:paraId="7013B1A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3E93C2C4" w14:textId="77777777" w:rsidR="002067D2" w:rsidRPr="009B60A1" w:rsidRDefault="002067D2" w:rsidP="002067D2">
      <w:pPr>
        <w:ind w:firstLine="851"/>
        <w:jc w:val="both"/>
        <w:rPr>
          <w:rFonts w:eastAsia="Calibri"/>
          <w:sz w:val="28"/>
          <w:szCs w:val="28"/>
          <w:lang w:eastAsia="ru-RU"/>
        </w:rPr>
      </w:pPr>
      <w:r w:rsidRPr="009B60A1">
        <w:rPr>
          <w:rFonts w:eastAsia="Calibri"/>
          <w:sz w:val="28"/>
          <w:szCs w:val="28"/>
          <w:lang w:eastAsia="ru-RU"/>
        </w:rPr>
        <w:t xml:space="preserve">2. Органы публичной власти в соответствии с Федеральным законом </w:t>
      </w:r>
      <w:r w:rsidRPr="009B60A1">
        <w:rPr>
          <w:color w:val="000000"/>
          <w:sz w:val="28"/>
          <w:szCs w:val="28"/>
        </w:rPr>
        <w:t>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Calibri"/>
          <w:sz w:val="28"/>
          <w:szCs w:val="28"/>
          <w:lang w:eastAsia="ru-RU"/>
        </w:rPr>
        <w:t xml:space="preserve">, другими федеральными законами обеспечивают установленные </w:t>
      </w:r>
      <w:r w:rsidRPr="009B60A1">
        <w:rPr>
          <w:rFonts w:eastAsia="Calibri"/>
          <w:color w:val="000000"/>
          <w:sz w:val="28"/>
          <w:szCs w:val="28"/>
          <w:lang w:eastAsia="ru-RU"/>
        </w:rPr>
        <w:t>Конституцией</w:t>
      </w:r>
      <w:r w:rsidRPr="009B60A1">
        <w:rPr>
          <w:rFonts w:eastAsia="Calibri"/>
          <w:sz w:val="28"/>
          <w:szCs w:val="28"/>
          <w:lang w:eastAsia="ru-RU"/>
        </w:rPr>
        <w:t xml:space="preserve"> Российской Федерации и Федеральным законом</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Calibri"/>
          <w:sz w:val="28"/>
          <w:szCs w:val="28"/>
          <w:lang w:eastAsia="ru-RU"/>
        </w:rPr>
        <w:t xml:space="preserve"> права граждан на осуществление местного самоуправления.</w:t>
      </w:r>
    </w:p>
    <w:p w14:paraId="45A3A45B"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Calibri"/>
          <w:sz w:val="28"/>
          <w:szCs w:val="28"/>
          <w:lang w:eastAsia="ru-RU"/>
        </w:rPr>
        <w:t>.</w:t>
      </w:r>
    </w:p>
    <w:p w14:paraId="31E51804"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sz w:val="28"/>
          <w:szCs w:val="28"/>
          <w:lang w:eastAsia="ru-RU"/>
        </w:rPr>
        <w:t>4. Наряду с предусмотренными Федеральным законом</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9B60A1">
        <w:rPr>
          <w:rFonts w:eastAsia="Calibri"/>
          <w:color w:val="000000"/>
          <w:sz w:val="28"/>
          <w:szCs w:val="28"/>
          <w:lang w:eastAsia="ru-RU"/>
        </w:rPr>
        <w:t>Конституции</w:t>
      </w:r>
      <w:r w:rsidRPr="009B60A1">
        <w:rPr>
          <w:rFonts w:eastAsia="Calibri"/>
          <w:sz w:val="28"/>
          <w:szCs w:val="28"/>
          <w:lang w:eastAsia="ru-RU"/>
        </w:rPr>
        <w:t xml:space="preserve"> Российской Федерации, Федеральному закону </w:t>
      </w:r>
      <w:r w:rsidRPr="009B60A1">
        <w:rPr>
          <w:color w:val="000000"/>
          <w:sz w:val="28"/>
          <w:szCs w:val="28"/>
        </w:rPr>
        <w:t>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14:paraId="3CD72CF1"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 xml:space="preserve">5. Непосредственное осуществление населением местного самоуправления и участие населения в осуществлении местного </w:t>
      </w:r>
      <w:r w:rsidRPr="009B60A1">
        <w:rPr>
          <w:rFonts w:eastAsia="Calibri"/>
          <w:color w:val="000000"/>
          <w:sz w:val="28"/>
          <w:szCs w:val="28"/>
          <w:lang w:eastAsia="ru-RU"/>
        </w:rPr>
        <w:lastRenderedPageBreak/>
        <w:t>самоуправления основываются на принципах законности, добровольности.</w:t>
      </w:r>
    </w:p>
    <w:p w14:paraId="25E3EB13"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6. Органы местного самоуправления муниципального образования Кавказский</w:t>
      </w:r>
      <w:r w:rsidRPr="009B60A1">
        <w:rPr>
          <w:rFonts w:eastAsia="Calibri"/>
          <w:color w:val="000000"/>
          <w:kern w:val="0"/>
          <w:sz w:val="28"/>
          <w:szCs w:val="28"/>
          <w:lang w:eastAsia="ru-RU"/>
        </w:rPr>
        <w:t xml:space="preserve"> район</w:t>
      </w:r>
      <w:r w:rsidRPr="009B60A1">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sz w:val="28"/>
          <w:szCs w:val="28"/>
          <w:lang w:eastAsia="ru-RU"/>
        </w:rPr>
        <w:t xml:space="preserve">работ (в том числе дежурств) в целях решения вопросов </w:t>
      </w:r>
      <w:r w:rsidRPr="009B60A1">
        <w:rPr>
          <w:sz w:val="28"/>
          <w:szCs w:val="28"/>
          <w:lang w:eastAsia="ru-RU"/>
        </w:rPr>
        <w:t>непосредственного обеспечения жизнедеятельности населения</w:t>
      </w:r>
      <w:r w:rsidRPr="009B60A1">
        <w:rPr>
          <w:rFonts w:eastAsia="Calibri"/>
          <w:sz w:val="28"/>
          <w:szCs w:val="28"/>
          <w:lang w:eastAsia="ru-RU"/>
        </w:rPr>
        <w:t>.</w:t>
      </w:r>
    </w:p>
    <w:p w14:paraId="33BE035B"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14:paraId="1B93908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071C560D" w14:textId="77777777" w:rsidR="002067D2" w:rsidRPr="009B60A1" w:rsidRDefault="002067D2" w:rsidP="002067D2">
      <w:pPr>
        <w:pStyle w:val="211"/>
        <w:tabs>
          <w:tab w:val="left" w:pos="-142"/>
        </w:tabs>
        <w:suppressAutoHyphens w:val="0"/>
        <w:ind w:firstLine="851"/>
        <w:rPr>
          <w:szCs w:val="28"/>
        </w:rPr>
      </w:pPr>
      <w:r w:rsidRPr="009B60A1">
        <w:rPr>
          <w:szCs w:val="28"/>
        </w:rPr>
        <w:t>Организация и материально-техническое обеспечение проведения социально значимых работ осуществляется администрацией.</w:t>
      </w:r>
    </w:p>
    <w:p w14:paraId="651DDD61" w14:textId="77777777" w:rsidR="002067D2" w:rsidRPr="009B60A1" w:rsidRDefault="002067D2" w:rsidP="002067D2">
      <w:pPr>
        <w:pStyle w:val="af3"/>
        <w:tabs>
          <w:tab w:val="left" w:pos="708"/>
        </w:tabs>
        <w:suppressAutoHyphens w:val="0"/>
        <w:ind w:firstLine="851"/>
        <w:rPr>
          <w:rFonts w:eastAsia="Calibri"/>
          <w:color w:val="000000"/>
          <w:kern w:val="0"/>
          <w:sz w:val="28"/>
          <w:szCs w:val="28"/>
          <w:lang w:eastAsia="ru-RU"/>
        </w:rPr>
      </w:pPr>
    </w:p>
    <w:p w14:paraId="45C2B5F8" w14:textId="77777777" w:rsidR="002067D2" w:rsidRPr="009B60A1" w:rsidRDefault="002067D2" w:rsidP="002067D2">
      <w:pPr>
        <w:ind w:firstLine="851"/>
        <w:jc w:val="both"/>
        <w:rPr>
          <w:b/>
          <w:kern w:val="2"/>
          <w:sz w:val="28"/>
          <w:szCs w:val="28"/>
        </w:rPr>
      </w:pPr>
      <w:r w:rsidRPr="009B60A1">
        <w:rPr>
          <w:b/>
          <w:sz w:val="28"/>
          <w:szCs w:val="28"/>
        </w:rPr>
        <w:t>Статья 43. Местный референдум</w:t>
      </w:r>
    </w:p>
    <w:p w14:paraId="59CBBBDD" w14:textId="77777777" w:rsidR="002067D2" w:rsidRPr="009B60A1" w:rsidRDefault="002067D2" w:rsidP="002067D2">
      <w:pPr>
        <w:ind w:firstLine="851"/>
        <w:jc w:val="both"/>
        <w:rPr>
          <w:sz w:val="28"/>
          <w:szCs w:val="28"/>
        </w:rPr>
      </w:pPr>
      <w:r w:rsidRPr="009B60A1">
        <w:rPr>
          <w:sz w:val="28"/>
          <w:szCs w:val="28"/>
        </w:rPr>
        <w:t xml:space="preserve">1. В целях решения непосредственно населением вопросов </w:t>
      </w:r>
      <w:r w:rsidRPr="009B60A1">
        <w:rPr>
          <w:sz w:val="28"/>
          <w:szCs w:val="28"/>
          <w:lang w:eastAsia="ru-RU"/>
        </w:rPr>
        <w:t>непосредственного обеспечения жизнедеятельности населения</w:t>
      </w:r>
      <w:r w:rsidRPr="009B60A1">
        <w:rPr>
          <w:sz w:val="28"/>
          <w:szCs w:val="28"/>
        </w:rPr>
        <w:t xml:space="preserve"> на территории 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rPr>
        <w:t xml:space="preserve"> </w:t>
      </w:r>
      <w:r w:rsidRPr="009B60A1">
        <w:rPr>
          <w:sz w:val="28"/>
          <w:szCs w:val="28"/>
        </w:rPr>
        <w:t>проводится местный референдум.</w:t>
      </w:r>
    </w:p>
    <w:p w14:paraId="77F30624" w14:textId="77777777" w:rsidR="002067D2" w:rsidRPr="009B60A1" w:rsidRDefault="002067D2" w:rsidP="002067D2">
      <w:pPr>
        <w:ind w:firstLine="851"/>
        <w:jc w:val="both"/>
        <w:rPr>
          <w:sz w:val="28"/>
          <w:szCs w:val="28"/>
        </w:rPr>
      </w:pPr>
      <w:r w:rsidRPr="009B60A1">
        <w:rPr>
          <w:sz w:val="28"/>
          <w:szCs w:val="28"/>
        </w:rPr>
        <w:t xml:space="preserve">2. Местный референдум проводится на всей территории 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sz w:val="28"/>
          <w:szCs w:val="28"/>
        </w:rPr>
        <w:t>.</w:t>
      </w:r>
    </w:p>
    <w:p w14:paraId="413F92C2" w14:textId="77777777" w:rsidR="002067D2" w:rsidRPr="009B60A1" w:rsidRDefault="002067D2" w:rsidP="002067D2">
      <w:pPr>
        <w:pStyle w:val="ad"/>
        <w:suppressAutoHyphens w:val="0"/>
        <w:ind w:firstLine="851"/>
        <w:rPr>
          <w:szCs w:val="28"/>
        </w:rPr>
      </w:pPr>
      <w:r w:rsidRPr="009B60A1">
        <w:rPr>
          <w:szCs w:val="28"/>
        </w:rPr>
        <w:t>3. Решение о назначении и проведении местного референдума принимается Советом:</w:t>
      </w:r>
    </w:p>
    <w:p w14:paraId="3EEDE3BC"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14:paraId="4746732C" w14:textId="77777777" w:rsidR="002067D2" w:rsidRPr="009B60A1" w:rsidRDefault="002067D2" w:rsidP="002067D2">
      <w:pPr>
        <w:shd w:val="clear" w:color="auto" w:fill="FFFFFF"/>
        <w:tabs>
          <w:tab w:val="left" w:pos="-2160"/>
        </w:tabs>
        <w:ind w:firstLine="851"/>
        <w:jc w:val="both"/>
        <w:rPr>
          <w:sz w:val="28"/>
          <w:szCs w:val="28"/>
        </w:rPr>
      </w:pPr>
      <w:r w:rsidRPr="009B60A1">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14:paraId="74BD2A96" w14:textId="77777777" w:rsidR="002067D2" w:rsidRPr="009B60A1" w:rsidRDefault="002067D2" w:rsidP="002067D2">
      <w:pPr>
        <w:pStyle w:val="ConsNormal0"/>
        <w:tabs>
          <w:tab w:val="left" w:pos="-2160"/>
        </w:tabs>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по инициативе Совета и главы администрации, выдвинутой ими совместно.</w:t>
      </w:r>
    </w:p>
    <w:p w14:paraId="1817A0E6" w14:textId="77777777" w:rsidR="002067D2" w:rsidRPr="009B60A1" w:rsidRDefault="002067D2" w:rsidP="002067D2">
      <w:pPr>
        <w:pStyle w:val="ad"/>
        <w:suppressAutoHyphens w:val="0"/>
        <w:ind w:firstLine="851"/>
        <w:rPr>
          <w:szCs w:val="28"/>
        </w:rPr>
      </w:pPr>
      <w:r w:rsidRPr="009B60A1">
        <w:rPr>
          <w:color w:val="000000"/>
          <w:szCs w:val="28"/>
        </w:rPr>
        <w:t xml:space="preserve">4. </w:t>
      </w:r>
      <w:r w:rsidRPr="009B60A1">
        <w:rPr>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5D845A50" w14:textId="77777777" w:rsidR="002067D2" w:rsidRPr="009B60A1" w:rsidRDefault="002067D2" w:rsidP="002067D2">
      <w:pPr>
        <w:pStyle w:val="ad"/>
        <w:suppressAutoHyphens w:val="0"/>
        <w:ind w:firstLine="851"/>
        <w:rPr>
          <w:szCs w:val="28"/>
        </w:rPr>
      </w:pPr>
      <w:r w:rsidRPr="009B60A1">
        <w:rPr>
          <w:color w:val="000000"/>
          <w:szCs w:val="28"/>
        </w:rPr>
        <w:t xml:space="preserve">5. Условием назначения местного референдума по инициативе граждан, избирательных объединений, иных общественных объединений, </w:t>
      </w:r>
      <w:r w:rsidRPr="009B60A1">
        <w:rPr>
          <w:szCs w:val="28"/>
        </w:rPr>
        <w:t xml:space="preserve">указанных в пункте 2 части 3 настоящей статьи, </w:t>
      </w:r>
      <w:r w:rsidRPr="009B60A1">
        <w:rPr>
          <w:color w:val="000000"/>
          <w:szCs w:val="28"/>
        </w:rPr>
        <w:t xml:space="preserve">является сбор подписей в поддержку данной </w:t>
      </w:r>
      <w:r w:rsidRPr="009B60A1">
        <w:rPr>
          <w:color w:val="000000"/>
          <w:szCs w:val="28"/>
        </w:rPr>
        <w:lastRenderedPageBreak/>
        <w:t xml:space="preserve">инициативы, количество которых составляет 5 процентов от числа участников референдума, зарегистрированных на территории </w:t>
      </w:r>
      <w:r w:rsidRPr="009B60A1">
        <w:rPr>
          <w:szCs w:val="28"/>
        </w:rPr>
        <w:t xml:space="preserve">муниципального образования </w:t>
      </w:r>
      <w:r w:rsidRPr="009B60A1">
        <w:rPr>
          <w:rFonts w:eastAsia="Calibri"/>
          <w:szCs w:val="28"/>
        </w:rPr>
        <w:t>Кавказский</w:t>
      </w:r>
      <w:r w:rsidRPr="009B60A1">
        <w:rPr>
          <w:rFonts w:eastAsia="Calibri"/>
          <w:color w:val="000000"/>
          <w:kern w:val="0"/>
          <w:szCs w:val="28"/>
          <w:lang w:eastAsia="ru-RU"/>
        </w:rPr>
        <w:t xml:space="preserve"> район</w:t>
      </w:r>
      <w:r w:rsidRPr="009B60A1">
        <w:rPr>
          <w:rFonts w:eastAsia="Calibri"/>
          <w:szCs w:val="28"/>
        </w:rPr>
        <w:t xml:space="preserve"> </w:t>
      </w:r>
      <w:r w:rsidRPr="009B60A1">
        <w:rPr>
          <w:color w:val="000000"/>
          <w:szCs w:val="28"/>
        </w:rPr>
        <w:t xml:space="preserve">в соответствии с </w:t>
      </w:r>
      <w:r w:rsidRPr="009B60A1">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
    <w:p w14:paraId="3989A932" w14:textId="77777777" w:rsidR="002067D2" w:rsidRPr="009B60A1" w:rsidRDefault="002067D2" w:rsidP="002067D2">
      <w:pPr>
        <w:shd w:val="clear" w:color="auto" w:fill="FFFFFF"/>
        <w:ind w:firstLine="851"/>
        <w:jc w:val="both"/>
        <w:rPr>
          <w:sz w:val="28"/>
          <w:szCs w:val="28"/>
        </w:rPr>
      </w:pPr>
      <w:r w:rsidRPr="009B60A1">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14:paraId="712CBFD9" w14:textId="77777777" w:rsidR="002067D2" w:rsidRPr="009B60A1" w:rsidRDefault="002067D2" w:rsidP="002067D2">
      <w:pPr>
        <w:shd w:val="clear" w:color="auto" w:fill="FFFFFF"/>
        <w:ind w:firstLine="851"/>
        <w:jc w:val="both"/>
        <w:rPr>
          <w:sz w:val="28"/>
          <w:szCs w:val="28"/>
        </w:rPr>
      </w:pPr>
      <w:r w:rsidRPr="009B60A1">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9B60A1">
        <w:rPr>
          <w:b/>
          <w:sz w:val="28"/>
          <w:szCs w:val="28"/>
        </w:rPr>
        <w:t xml:space="preserve"> </w:t>
      </w:r>
      <w:r w:rsidRPr="009B60A1">
        <w:rPr>
          <w:sz w:val="28"/>
          <w:szCs w:val="28"/>
        </w:rPr>
        <w:t xml:space="preserve">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14:paraId="5CC8DC1F" w14:textId="77777777" w:rsidR="002067D2" w:rsidRPr="009B60A1" w:rsidRDefault="002067D2" w:rsidP="002067D2">
      <w:pPr>
        <w:shd w:val="clear" w:color="auto" w:fill="FFFFFF"/>
        <w:ind w:firstLine="851"/>
        <w:jc w:val="both"/>
        <w:rPr>
          <w:sz w:val="28"/>
          <w:szCs w:val="28"/>
        </w:rPr>
      </w:pPr>
      <w:r w:rsidRPr="009B60A1">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14:paraId="20B16782" w14:textId="77777777" w:rsidR="002067D2" w:rsidRPr="009B60A1" w:rsidRDefault="002067D2" w:rsidP="002067D2">
      <w:pPr>
        <w:tabs>
          <w:tab w:val="left" w:pos="360"/>
        </w:tabs>
        <w:ind w:firstLine="851"/>
        <w:jc w:val="both"/>
        <w:rPr>
          <w:sz w:val="28"/>
          <w:szCs w:val="28"/>
        </w:rPr>
      </w:pPr>
      <w:r w:rsidRPr="009B60A1">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14:paraId="50DC9C53" w14:textId="77777777" w:rsidR="002067D2" w:rsidRPr="009B60A1" w:rsidRDefault="002067D2" w:rsidP="002067D2">
      <w:pPr>
        <w:tabs>
          <w:tab w:val="left" w:pos="142"/>
          <w:tab w:val="left" w:pos="360"/>
        </w:tabs>
        <w:ind w:firstLine="851"/>
        <w:jc w:val="both"/>
        <w:rPr>
          <w:sz w:val="28"/>
          <w:szCs w:val="28"/>
        </w:rPr>
      </w:pPr>
      <w:r w:rsidRPr="009B60A1">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14:paraId="3A65FB89" w14:textId="77777777" w:rsidR="002067D2" w:rsidRPr="009B60A1" w:rsidRDefault="002067D2" w:rsidP="002067D2">
      <w:pPr>
        <w:tabs>
          <w:tab w:val="left" w:pos="360"/>
        </w:tabs>
        <w:ind w:firstLine="851"/>
        <w:jc w:val="both"/>
        <w:rPr>
          <w:color w:val="000000"/>
          <w:sz w:val="28"/>
          <w:szCs w:val="28"/>
        </w:rPr>
      </w:pPr>
      <w:r w:rsidRPr="009B60A1">
        <w:rPr>
          <w:sz w:val="28"/>
          <w:szCs w:val="28"/>
        </w:rPr>
        <w:t xml:space="preserve">9. </w:t>
      </w:r>
      <w:r w:rsidRPr="009B60A1">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9B60A1">
        <w:rPr>
          <w:b/>
          <w:color w:val="000000"/>
          <w:sz w:val="28"/>
          <w:szCs w:val="28"/>
        </w:rPr>
        <w:t xml:space="preserve"> </w:t>
      </w:r>
      <w:r w:rsidRPr="009B60A1">
        <w:rPr>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w:t>
      </w:r>
      <w:r w:rsidRPr="009B60A1">
        <w:rPr>
          <w:color w:val="000000"/>
          <w:sz w:val="28"/>
          <w:szCs w:val="28"/>
        </w:rPr>
        <w:t xml:space="preserve"> Граждане Российской Федерации участвуют в местном</w:t>
      </w:r>
      <w:r w:rsidRPr="009B60A1">
        <w:rPr>
          <w:sz w:val="28"/>
          <w:szCs w:val="28"/>
        </w:rPr>
        <w:t xml:space="preserve"> </w:t>
      </w:r>
      <w:r w:rsidRPr="009B60A1">
        <w:rPr>
          <w:color w:val="000000"/>
          <w:sz w:val="28"/>
          <w:szCs w:val="28"/>
        </w:rPr>
        <w:t>референдуме на основе всеобщего равного и прямого волеизъявления при тайном голосовании.</w:t>
      </w:r>
    </w:p>
    <w:p w14:paraId="756F995F" w14:textId="77777777" w:rsidR="002067D2" w:rsidRPr="009B60A1" w:rsidRDefault="002067D2" w:rsidP="002067D2">
      <w:pPr>
        <w:ind w:firstLine="851"/>
        <w:jc w:val="both"/>
        <w:rPr>
          <w:color w:val="000000"/>
          <w:sz w:val="28"/>
          <w:szCs w:val="28"/>
        </w:rPr>
      </w:pPr>
      <w:r w:rsidRPr="009B60A1">
        <w:rPr>
          <w:sz w:val="28"/>
          <w:szCs w:val="28"/>
        </w:rPr>
        <w:t>10</w:t>
      </w:r>
      <w:r w:rsidRPr="009B60A1">
        <w:rPr>
          <w:color w:val="000000"/>
          <w:sz w:val="28"/>
          <w:szCs w:val="28"/>
        </w:rPr>
        <w:t>. Итоги голосования и принятое на местном референдуме решение подлежат официальному опубликованию.</w:t>
      </w:r>
    </w:p>
    <w:p w14:paraId="555BD336" w14:textId="77777777" w:rsidR="002067D2" w:rsidRPr="009B60A1" w:rsidRDefault="002067D2" w:rsidP="002067D2">
      <w:pPr>
        <w:pStyle w:val="ad"/>
        <w:tabs>
          <w:tab w:val="left" w:pos="-1134"/>
        </w:tabs>
        <w:suppressAutoHyphens w:val="0"/>
        <w:ind w:firstLine="851"/>
        <w:rPr>
          <w:szCs w:val="28"/>
        </w:rPr>
      </w:pPr>
      <w:r w:rsidRPr="009B60A1">
        <w:rPr>
          <w:szCs w:val="28"/>
        </w:rPr>
        <w:t xml:space="preserve">11. Органы местного самоуправления муниципального образования </w:t>
      </w:r>
      <w:r w:rsidRPr="009B60A1">
        <w:rPr>
          <w:rFonts w:eastAsia="Calibri"/>
          <w:szCs w:val="28"/>
        </w:rPr>
        <w:t>Кавказский</w:t>
      </w:r>
      <w:r w:rsidRPr="009B60A1">
        <w:rPr>
          <w:rFonts w:eastAsia="Calibri"/>
          <w:color w:val="000000"/>
          <w:kern w:val="0"/>
          <w:szCs w:val="28"/>
          <w:lang w:eastAsia="ru-RU"/>
        </w:rPr>
        <w:t xml:space="preserve"> район</w:t>
      </w:r>
      <w:r w:rsidRPr="009B60A1">
        <w:rPr>
          <w:rFonts w:eastAsia="Calibri"/>
          <w:szCs w:val="28"/>
        </w:rPr>
        <w:t xml:space="preserve"> </w:t>
      </w:r>
      <w:r w:rsidRPr="009B60A1">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3EC2A8A4" w14:textId="77777777" w:rsidR="002067D2" w:rsidRPr="009B60A1" w:rsidRDefault="002067D2" w:rsidP="002067D2">
      <w:pPr>
        <w:pStyle w:val="ad"/>
        <w:suppressAutoHyphens w:val="0"/>
        <w:ind w:firstLine="851"/>
        <w:rPr>
          <w:szCs w:val="28"/>
        </w:rPr>
      </w:pPr>
      <w:r w:rsidRPr="009B60A1">
        <w:rPr>
          <w:szCs w:val="28"/>
        </w:rPr>
        <w:t xml:space="preserve">12. Гарантии прав граждан на участие в местном референдуме, а также </w:t>
      </w:r>
      <w:r w:rsidRPr="009B60A1">
        <w:rPr>
          <w:szCs w:val="28"/>
        </w:rPr>
        <w:lastRenderedPageBreak/>
        <w:t>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4CCC763E" w14:textId="77777777" w:rsidR="002067D2" w:rsidRPr="009B60A1" w:rsidRDefault="002067D2" w:rsidP="002067D2">
      <w:pPr>
        <w:pStyle w:val="ad"/>
        <w:suppressAutoHyphens w:val="0"/>
        <w:ind w:firstLine="851"/>
        <w:rPr>
          <w:szCs w:val="28"/>
        </w:rPr>
      </w:pPr>
    </w:p>
    <w:p w14:paraId="5AE0FA1E" w14:textId="77777777" w:rsidR="002067D2" w:rsidRPr="009B60A1" w:rsidRDefault="002067D2" w:rsidP="002067D2">
      <w:pPr>
        <w:ind w:firstLine="851"/>
        <w:jc w:val="both"/>
        <w:rPr>
          <w:b/>
          <w:sz w:val="28"/>
          <w:szCs w:val="28"/>
        </w:rPr>
      </w:pPr>
      <w:r w:rsidRPr="009B60A1">
        <w:rPr>
          <w:b/>
          <w:sz w:val="28"/>
          <w:szCs w:val="28"/>
        </w:rPr>
        <w:t>Статья 44. Муниципальные выборы</w:t>
      </w:r>
    </w:p>
    <w:p w14:paraId="03E849B0" w14:textId="77777777" w:rsidR="002067D2" w:rsidRPr="009B60A1" w:rsidRDefault="002067D2" w:rsidP="002067D2">
      <w:pPr>
        <w:ind w:firstLine="851"/>
        <w:jc w:val="both"/>
        <w:rPr>
          <w:sz w:val="28"/>
          <w:szCs w:val="28"/>
        </w:rPr>
      </w:pPr>
      <w:r w:rsidRPr="009B60A1">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14:paraId="015F90ED" w14:textId="77777777" w:rsidR="002067D2" w:rsidRPr="009B60A1" w:rsidRDefault="002067D2" w:rsidP="002067D2">
      <w:pPr>
        <w:ind w:firstLine="851"/>
        <w:jc w:val="both"/>
        <w:rPr>
          <w:sz w:val="28"/>
          <w:szCs w:val="28"/>
        </w:rPr>
      </w:pPr>
      <w:r w:rsidRPr="009B60A1">
        <w:rPr>
          <w:sz w:val="28"/>
          <w:szCs w:val="28"/>
        </w:rPr>
        <w:t>2. Гарантии избирательных прав граждан при проведении муниципальных выборов, порядок назначения, подготовки, проведения,</w:t>
      </w:r>
      <w:r w:rsidRPr="009B60A1">
        <w:rPr>
          <w:rFonts w:eastAsia="Calibri"/>
          <w:sz w:val="28"/>
          <w:szCs w:val="28"/>
        </w:rPr>
        <w:t xml:space="preserve"> установления итогов и определения результатов</w:t>
      </w:r>
      <w:r w:rsidRPr="009B60A1">
        <w:rPr>
          <w:sz w:val="28"/>
          <w:szCs w:val="28"/>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14:paraId="4A47791D" w14:textId="77777777" w:rsidR="002067D2" w:rsidRPr="009B60A1" w:rsidRDefault="002067D2" w:rsidP="002067D2">
      <w:pPr>
        <w:ind w:firstLine="851"/>
        <w:jc w:val="both"/>
        <w:rPr>
          <w:i/>
          <w:color w:val="FF0000"/>
          <w:sz w:val="28"/>
          <w:szCs w:val="28"/>
          <w:u w:val="single"/>
        </w:rPr>
      </w:pPr>
      <w:r w:rsidRPr="009B60A1">
        <w:rPr>
          <w:sz w:val="28"/>
          <w:szCs w:val="28"/>
        </w:rPr>
        <w:t>В</w:t>
      </w:r>
      <w:r w:rsidRPr="009B60A1">
        <w:rPr>
          <w:kern w:val="28"/>
          <w:sz w:val="28"/>
          <w:szCs w:val="28"/>
        </w:rPr>
        <w:t>ыборы депутатов Совета проводятся по мажоритарной системе относительного большинства</w:t>
      </w:r>
      <w:r w:rsidRPr="009B60A1">
        <w:rPr>
          <w:i/>
          <w:sz w:val="28"/>
          <w:szCs w:val="28"/>
        </w:rPr>
        <w:t>.</w:t>
      </w:r>
      <w:r w:rsidRPr="009B60A1">
        <w:rPr>
          <w:color w:val="FF0000"/>
          <w:sz w:val="28"/>
          <w:szCs w:val="28"/>
        </w:rPr>
        <w:t xml:space="preserve"> </w:t>
      </w:r>
    </w:p>
    <w:p w14:paraId="32FE1D0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Муниципальные выборы назначаются Советом не ранее чем за 90 дней и не позднее чем за 80 дней до дня голосования.</w:t>
      </w:r>
      <w:r w:rsidRPr="009B60A1">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14:paraId="59ACBCDB" w14:textId="77777777" w:rsidR="002067D2" w:rsidRPr="009B60A1" w:rsidRDefault="002067D2" w:rsidP="002067D2">
      <w:pPr>
        <w:pStyle w:val="211"/>
        <w:suppressAutoHyphens w:val="0"/>
        <w:ind w:firstLine="851"/>
        <w:jc w:val="both"/>
        <w:rPr>
          <w:szCs w:val="28"/>
        </w:rPr>
      </w:pPr>
      <w:r w:rsidRPr="009B60A1">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52D60E8D" w14:textId="77777777" w:rsidR="002067D2" w:rsidRPr="009B60A1" w:rsidRDefault="002067D2" w:rsidP="002067D2">
      <w:pPr>
        <w:pStyle w:val="211"/>
        <w:suppressAutoHyphens w:val="0"/>
        <w:ind w:firstLine="851"/>
        <w:jc w:val="both"/>
        <w:rPr>
          <w:szCs w:val="28"/>
        </w:rPr>
      </w:pPr>
      <w:r w:rsidRPr="009B60A1">
        <w:rPr>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78F90DC3" w14:textId="77777777" w:rsidR="002067D2" w:rsidRPr="009B60A1" w:rsidRDefault="002067D2" w:rsidP="002067D2">
      <w:pPr>
        <w:ind w:firstLine="851"/>
        <w:jc w:val="both"/>
        <w:rPr>
          <w:sz w:val="28"/>
          <w:szCs w:val="28"/>
        </w:rPr>
      </w:pPr>
      <w:r w:rsidRPr="009B60A1">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14:paraId="0591EA2E" w14:textId="77777777" w:rsidR="002067D2" w:rsidRPr="009B60A1" w:rsidRDefault="002067D2" w:rsidP="002067D2">
      <w:pPr>
        <w:ind w:firstLine="709"/>
        <w:jc w:val="both"/>
        <w:rPr>
          <w:rFonts w:eastAsia="Times New Roman"/>
          <w:sz w:val="28"/>
          <w:szCs w:val="28"/>
          <w:lang w:eastAsia="ru-RU"/>
        </w:rPr>
      </w:pPr>
      <w:r w:rsidRPr="009B60A1">
        <w:rPr>
          <w:sz w:val="28"/>
          <w:szCs w:val="28"/>
        </w:rPr>
        <w:t xml:space="preserve">4. В случае досрочного прекращения полномочий депутата Совета, избранного по одномандатному избирательному округу, либо установленного </w:t>
      </w:r>
      <w:r w:rsidRPr="009B60A1">
        <w:rPr>
          <w:sz w:val="28"/>
          <w:szCs w:val="28"/>
        </w:rPr>
        <w:lastRenderedPageBreak/>
        <w:t>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14:paraId="49D18F66" w14:textId="77777777" w:rsidR="002067D2" w:rsidRPr="009B60A1" w:rsidRDefault="002067D2" w:rsidP="002067D2">
      <w:pPr>
        <w:ind w:firstLine="709"/>
        <w:jc w:val="both"/>
        <w:rPr>
          <w:sz w:val="28"/>
          <w:szCs w:val="28"/>
        </w:rPr>
      </w:pPr>
      <w:r w:rsidRPr="009B60A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14:paraId="077707BC" w14:textId="77777777" w:rsidR="002067D2" w:rsidRPr="009B60A1" w:rsidRDefault="002067D2" w:rsidP="002067D2">
      <w:pPr>
        <w:ind w:firstLine="709"/>
        <w:jc w:val="both"/>
        <w:rPr>
          <w:sz w:val="28"/>
          <w:szCs w:val="28"/>
        </w:rPr>
      </w:pPr>
      <w:r w:rsidRPr="009B60A1">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14:paraId="7C707C4D" w14:textId="77777777" w:rsidR="002067D2" w:rsidRPr="009B60A1" w:rsidRDefault="002067D2" w:rsidP="002067D2">
      <w:pPr>
        <w:ind w:firstLine="851"/>
        <w:jc w:val="both"/>
        <w:rPr>
          <w:sz w:val="28"/>
          <w:szCs w:val="28"/>
        </w:rPr>
      </w:pPr>
      <w:r w:rsidRPr="009B60A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14:paraId="025DA158" w14:textId="77777777" w:rsidR="002067D2" w:rsidRPr="009B60A1" w:rsidRDefault="002067D2" w:rsidP="002067D2">
      <w:pPr>
        <w:tabs>
          <w:tab w:val="left" w:pos="142"/>
        </w:tabs>
        <w:ind w:firstLine="851"/>
        <w:jc w:val="both"/>
        <w:rPr>
          <w:sz w:val="28"/>
          <w:szCs w:val="28"/>
        </w:rPr>
      </w:pPr>
      <w:r w:rsidRPr="009B60A1">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14:paraId="5D035AC0" w14:textId="77777777" w:rsidR="002067D2" w:rsidRPr="009B60A1" w:rsidRDefault="002067D2" w:rsidP="002067D2">
      <w:pPr>
        <w:tabs>
          <w:tab w:val="left" w:pos="142"/>
        </w:tabs>
        <w:ind w:firstLine="851"/>
        <w:jc w:val="both"/>
        <w:rPr>
          <w:sz w:val="28"/>
          <w:szCs w:val="28"/>
        </w:rPr>
      </w:pPr>
      <w:r w:rsidRPr="009B60A1">
        <w:rPr>
          <w:sz w:val="28"/>
          <w:szCs w:val="28"/>
        </w:rPr>
        <w:t>При назначении досрочных выборов сроки, указанные в части</w:t>
      </w:r>
      <w:r w:rsidRPr="009B60A1">
        <w:rPr>
          <w:b/>
          <w:sz w:val="28"/>
          <w:szCs w:val="28"/>
        </w:rPr>
        <w:t xml:space="preserve"> </w:t>
      </w:r>
      <w:r w:rsidRPr="009B60A1">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14:paraId="64BD50EA" w14:textId="77777777" w:rsidR="002067D2" w:rsidRPr="009B60A1" w:rsidRDefault="002067D2" w:rsidP="002067D2">
      <w:pPr>
        <w:ind w:firstLine="851"/>
        <w:jc w:val="both"/>
        <w:rPr>
          <w:sz w:val="28"/>
          <w:szCs w:val="28"/>
        </w:rPr>
      </w:pPr>
      <w:r w:rsidRPr="009B60A1">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9B60A1">
        <w:rPr>
          <w:color w:val="7030A0"/>
          <w:sz w:val="28"/>
          <w:szCs w:val="28"/>
        </w:rPr>
        <w:t xml:space="preserve">, </w:t>
      </w:r>
      <w:r w:rsidRPr="009B60A1">
        <w:rPr>
          <w:sz w:val="28"/>
          <w:szCs w:val="28"/>
        </w:rP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4DD617B2" w14:textId="77777777" w:rsidR="002067D2" w:rsidRPr="009B60A1" w:rsidRDefault="002067D2" w:rsidP="002067D2">
      <w:pPr>
        <w:pStyle w:val="211"/>
        <w:suppressAutoHyphens w:val="0"/>
        <w:ind w:firstLine="851"/>
        <w:jc w:val="both"/>
        <w:rPr>
          <w:szCs w:val="28"/>
        </w:rPr>
      </w:pPr>
      <w:r w:rsidRPr="009B60A1">
        <w:rPr>
          <w:szCs w:val="28"/>
        </w:rPr>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2957D6B7" w14:textId="77777777" w:rsidR="002067D2" w:rsidRPr="009B60A1" w:rsidRDefault="002067D2" w:rsidP="002067D2">
      <w:pPr>
        <w:pStyle w:val="a5"/>
        <w:suppressAutoHyphens w:val="0"/>
        <w:spacing w:after="0"/>
        <w:ind w:firstLine="851"/>
        <w:jc w:val="both"/>
        <w:rPr>
          <w:color w:val="000000"/>
          <w:sz w:val="28"/>
          <w:szCs w:val="28"/>
        </w:rPr>
      </w:pPr>
    </w:p>
    <w:p w14:paraId="29D4F629" w14:textId="77777777" w:rsidR="002067D2" w:rsidRPr="009B60A1" w:rsidRDefault="002067D2" w:rsidP="002067D2">
      <w:pPr>
        <w:autoSpaceDE w:val="0"/>
        <w:autoSpaceDN w:val="0"/>
        <w:adjustRightInd w:val="0"/>
        <w:ind w:firstLine="851"/>
        <w:jc w:val="both"/>
        <w:outlineLvl w:val="0"/>
        <w:rPr>
          <w:rFonts w:eastAsia="Calibri"/>
          <w:b/>
          <w:bCs/>
          <w:sz w:val="28"/>
          <w:szCs w:val="28"/>
          <w:lang w:eastAsia="ru-RU"/>
        </w:rPr>
      </w:pPr>
      <w:r w:rsidRPr="009B60A1">
        <w:rPr>
          <w:b/>
          <w:sz w:val="28"/>
          <w:szCs w:val="28"/>
        </w:rPr>
        <w:t xml:space="preserve">Статья 45. </w:t>
      </w:r>
      <w:r w:rsidRPr="009B60A1">
        <w:rPr>
          <w:rFonts w:eastAsia="Calibri"/>
          <w:b/>
          <w:bCs/>
          <w:sz w:val="28"/>
          <w:szCs w:val="28"/>
          <w:lang w:eastAsia="ru-RU"/>
        </w:rPr>
        <w:t>Сход граждан</w:t>
      </w:r>
    </w:p>
    <w:p w14:paraId="69F447E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bCs/>
          <w:color w:val="000000"/>
          <w:sz w:val="28"/>
          <w:szCs w:val="28"/>
          <w:lang w:eastAsia="ru-RU"/>
        </w:rPr>
        <w:t xml:space="preserve">1. В соответствии с Федеральным </w:t>
      </w:r>
      <w:r w:rsidRPr="009B60A1">
        <w:rPr>
          <w:rFonts w:eastAsia="Calibri"/>
          <w:bCs/>
          <w:sz w:val="28"/>
          <w:szCs w:val="28"/>
          <w:lang w:eastAsia="ru-RU"/>
        </w:rPr>
        <w:t>законом</w:t>
      </w:r>
      <w:r w:rsidRPr="009B60A1">
        <w:rPr>
          <w:rFonts w:eastAsia="Calibri"/>
          <w:bCs/>
          <w:color w:val="000000"/>
          <w:sz w:val="28"/>
          <w:szCs w:val="28"/>
          <w:lang w:eastAsia="ru-RU"/>
        </w:rPr>
        <w:t xml:space="preserve"> от</w:t>
      </w:r>
      <w:r w:rsidRPr="009B60A1">
        <w:rPr>
          <w:color w:val="000000"/>
          <w:sz w:val="28"/>
          <w:szCs w:val="28"/>
        </w:rPr>
        <w:t xml:space="preserve">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Calibri"/>
          <w:bCs/>
          <w:sz w:val="28"/>
          <w:szCs w:val="28"/>
          <w:lang w:eastAsia="ru-RU"/>
        </w:rPr>
        <w:t xml:space="preserve"> </w:t>
      </w:r>
      <w:r w:rsidRPr="009B60A1">
        <w:rPr>
          <w:rFonts w:eastAsia="Calibri"/>
          <w:sz w:val="28"/>
          <w:szCs w:val="28"/>
          <w:lang w:eastAsia="ru-RU"/>
        </w:rPr>
        <w:t xml:space="preserve">на территории </w:t>
      </w:r>
      <w:r w:rsidRPr="009B60A1">
        <w:rPr>
          <w:rFonts w:eastAsia="Calibri"/>
          <w:bCs/>
          <w:sz w:val="28"/>
          <w:szCs w:val="28"/>
          <w:lang w:eastAsia="ru-RU"/>
        </w:rPr>
        <w:t xml:space="preserve">муниципального образования </w:t>
      </w:r>
      <w:r w:rsidRPr="009B60A1">
        <w:rPr>
          <w:rFonts w:eastAsia="Calibri"/>
          <w:sz w:val="28"/>
          <w:szCs w:val="28"/>
        </w:rPr>
        <w:t xml:space="preserve">Кавказский район </w:t>
      </w:r>
      <w:r w:rsidRPr="009B60A1">
        <w:rPr>
          <w:rFonts w:eastAsia="Calibri"/>
          <w:sz w:val="28"/>
          <w:szCs w:val="28"/>
          <w:lang w:eastAsia="ru-RU"/>
        </w:rPr>
        <w:t xml:space="preserve">или на части его территории </w:t>
      </w:r>
      <w:r w:rsidRPr="009B60A1">
        <w:rPr>
          <w:rFonts w:eastAsia="Calibri"/>
          <w:bCs/>
          <w:sz w:val="28"/>
          <w:szCs w:val="28"/>
          <w:lang w:eastAsia="ru-RU"/>
        </w:rPr>
        <w:t>может проводиться сход граждан</w:t>
      </w:r>
      <w:r w:rsidRPr="009B60A1">
        <w:rPr>
          <w:rFonts w:eastAsia="Calibri"/>
          <w:sz w:val="28"/>
          <w:szCs w:val="28"/>
          <w:lang w:eastAsia="ru-RU"/>
        </w:rPr>
        <w:t xml:space="preserve"> по вопросу </w:t>
      </w:r>
      <w:r w:rsidRPr="009B60A1">
        <w:rPr>
          <w:rFonts w:eastAsia="Calibri"/>
          <w:sz w:val="28"/>
          <w:szCs w:val="28"/>
          <w:lang w:eastAsia="ru-RU"/>
        </w:rPr>
        <w:lastRenderedPageBreak/>
        <w:t xml:space="preserve">выявления мнения граждан о поддержке инициативного проекта. </w:t>
      </w:r>
    </w:p>
    <w:p w14:paraId="5B774DEC"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9B60A1">
        <w:rPr>
          <w:rFonts w:eastAsia="Calibri"/>
          <w:bCs/>
          <w:sz w:val="28"/>
          <w:szCs w:val="28"/>
          <w:lang w:eastAsia="ru-RU"/>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14:paraId="0AF52AE2"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3. Жители населенного пункта участвуют в сходе граждан на равных основаниях.</w:t>
      </w:r>
    </w:p>
    <w:p w14:paraId="7A7AD2E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14:paraId="54F9C79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Голосование на сходе граждан за других жителей населенного пункта не допускается.</w:t>
      </w:r>
    </w:p>
    <w:p w14:paraId="0D6B3724" w14:textId="77777777" w:rsidR="002067D2" w:rsidRPr="009B60A1" w:rsidRDefault="002067D2" w:rsidP="002067D2">
      <w:pPr>
        <w:autoSpaceDE w:val="0"/>
        <w:autoSpaceDN w:val="0"/>
        <w:adjustRightInd w:val="0"/>
        <w:ind w:firstLine="851"/>
        <w:jc w:val="both"/>
        <w:rPr>
          <w:rFonts w:eastAsia="Calibri"/>
          <w:sz w:val="28"/>
          <w:szCs w:val="28"/>
          <w:lang w:eastAsia="ru-RU"/>
        </w:rPr>
      </w:pPr>
      <w:bookmarkStart w:id="16" w:name="Par0"/>
      <w:bookmarkEnd w:id="16"/>
      <w:r w:rsidRPr="009B60A1">
        <w:rPr>
          <w:rFonts w:eastAsia="Calibri"/>
          <w:sz w:val="28"/>
          <w:szCs w:val="28"/>
          <w:lang w:eastAsia="ru-RU"/>
        </w:rPr>
        <w:t xml:space="preserve">4. Сход граждан может созываться главой </w:t>
      </w:r>
      <w:r w:rsidRPr="009B60A1">
        <w:rPr>
          <w:rFonts w:eastAsia="Calibri"/>
          <w:color w:val="000000"/>
          <w:kern w:val="0"/>
          <w:sz w:val="28"/>
          <w:szCs w:val="28"/>
          <w:lang w:eastAsia="ru-RU"/>
        </w:rPr>
        <w:t>района</w:t>
      </w:r>
      <w:r w:rsidRPr="009B60A1">
        <w:rPr>
          <w:rFonts w:eastAsia="Calibri"/>
          <w:sz w:val="28"/>
          <w:szCs w:val="28"/>
          <w:lang w:eastAsia="ru-RU"/>
        </w:rPr>
        <w:t xml:space="preserve"> либо Советом, в том числе по инициативе группы жителей соответствующей части территории населенного пункта численностью не менее 10 человек.</w:t>
      </w:r>
    </w:p>
    <w:p w14:paraId="652F0B89"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9B60A1">
        <w:rPr>
          <w:rFonts w:eastAsia="Calibri"/>
          <w:color w:val="000000"/>
          <w:kern w:val="0"/>
          <w:sz w:val="28"/>
          <w:szCs w:val="28"/>
          <w:lang w:eastAsia="ru-RU"/>
        </w:rPr>
        <w:t>района</w:t>
      </w:r>
      <w:r w:rsidRPr="009B60A1">
        <w:rPr>
          <w:rFonts w:eastAsia="Calibri"/>
          <w:sz w:val="28"/>
          <w:szCs w:val="28"/>
          <w:lang w:eastAsia="ru-RU"/>
        </w:rPr>
        <w:t xml:space="preserve"> ходатайства Совета о необходимости назначения и проведения схода граждан.</w:t>
      </w:r>
    </w:p>
    <w:p w14:paraId="58DA6E18"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Сход граждан созывается главой </w:t>
      </w:r>
      <w:r w:rsidRPr="009B60A1">
        <w:rPr>
          <w:rFonts w:eastAsia="Calibri"/>
          <w:color w:val="000000"/>
          <w:kern w:val="0"/>
          <w:sz w:val="28"/>
          <w:szCs w:val="28"/>
          <w:lang w:eastAsia="ru-RU"/>
        </w:rPr>
        <w:t>района</w:t>
      </w:r>
      <w:r w:rsidRPr="009B60A1">
        <w:rPr>
          <w:rFonts w:eastAsia="Calibri"/>
          <w:sz w:val="28"/>
          <w:szCs w:val="28"/>
          <w:lang w:eastAsia="ru-RU"/>
        </w:rPr>
        <w:t xml:space="preserve"> путем издания </w:t>
      </w:r>
      <w:r w:rsidRPr="009B60A1">
        <w:rPr>
          <w:rFonts w:eastAsia="Calibri"/>
          <w:color w:val="000000" w:themeColor="text1"/>
          <w:sz w:val="28"/>
          <w:szCs w:val="28"/>
          <w:lang w:eastAsia="ru-RU"/>
        </w:rPr>
        <w:t xml:space="preserve">постановления главы </w:t>
      </w:r>
      <w:r w:rsidRPr="009B60A1">
        <w:rPr>
          <w:rFonts w:eastAsia="Calibri"/>
          <w:color w:val="000000"/>
          <w:kern w:val="0"/>
          <w:sz w:val="28"/>
          <w:szCs w:val="28"/>
          <w:lang w:eastAsia="ru-RU"/>
        </w:rPr>
        <w:t>района,</w:t>
      </w:r>
      <w:r w:rsidRPr="009B60A1">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14:paraId="4EBE7B11"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6. Проведение схода граждан обеспечивается главой района.</w:t>
      </w:r>
    </w:p>
    <w:p w14:paraId="7C8407AD"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14:paraId="70276324"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Инициатива жителей оформляется в виде ходатайства, в </w:t>
      </w:r>
      <w:r w:rsidRPr="009B60A1">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9B60A1">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14:paraId="3213607A" w14:textId="77777777" w:rsidR="002067D2" w:rsidRPr="009B60A1" w:rsidRDefault="002067D2" w:rsidP="002067D2">
      <w:pPr>
        <w:autoSpaceDE w:val="0"/>
        <w:autoSpaceDN w:val="0"/>
        <w:adjustRightInd w:val="0"/>
        <w:ind w:firstLine="851"/>
        <w:jc w:val="both"/>
        <w:rPr>
          <w:rFonts w:eastAsia="Calibri"/>
          <w:color w:val="000000" w:themeColor="text1"/>
          <w:sz w:val="28"/>
          <w:szCs w:val="28"/>
          <w:lang w:eastAsia="ru-RU"/>
        </w:rPr>
      </w:pPr>
      <w:r w:rsidRPr="009B60A1">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9B60A1">
        <w:rPr>
          <w:rFonts w:eastAsia="Calibri"/>
          <w:color w:val="000000" w:themeColor="text1"/>
          <w:sz w:val="28"/>
          <w:szCs w:val="28"/>
          <w:lang w:eastAsia="ru-RU"/>
        </w:rPr>
        <w:t xml:space="preserve">Ходатайство и подписной лист направляются в Совет или главе </w:t>
      </w:r>
      <w:r w:rsidRPr="009B60A1">
        <w:rPr>
          <w:rFonts w:eastAsia="Calibri"/>
          <w:color w:val="000000"/>
          <w:kern w:val="0"/>
          <w:sz w:val="28"/>
          <w:szCs w:val="28"/>
          <w:lang w:eastAsia="ru-RU"/>
        </w:rPr>
        <w:t>района.</w:t>
      </w:r>
    </w:p>
    <w:p w14:paraId="2C6900A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Подписной лист, содержащий в совокупности менее 10 подписей, не подлежит рассмотрению.</w:t>
      </w:r>
    </w:p>
    <w:p w14:paraId="534B332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lastRenderedPageBreak/>
        <w:t xml:space="preserve">9. </w:t>
      </w:r>
      <w:r w:rsidRPr="009B60A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9B60A1">
        <w:rPr>
          <w:rFonts w:eastAsia="Calibri"/>
          <w:sz w:val="28"/>
          <w:szCs w:val="28"/>
          <w:lang w:eastAsia="ru-RU"/>
        </w:rPr>
        <w:t xml:space="preserve"> уполномоченное главой </w:t>
      </w:r>
      <w:r w:rsidRPr="009B60A1">
        <w:rPr>
          <w:rFonts w:eastAsia="Calibri"/>
          <w:color w:val="000000"/>
          <w:kern w:val="0"/>
          <w:sz w:val="28"/>
          <w:szCs w:val="28"/>
          <w:lang w:eastAsia="ru-RU"/>
        </w:rPr>
        <w:t>района</w:t>
      </w:r>
      <w:r w:rsidRPr="009B60A1">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9B60A1">
        <w:rPr>
          <w:rFonts w:eastAsia="Calibri"/>
          <w:color w:val="000000"/>
          <w:kern w:val="0"/>
          <w:sz w:val="28"/>
          <w:szCs w:val="28"/>
          <w:lang w:eastAsia="ru-RU"/>
        </w:rPr>
        <w:t>района</w:t>
      </w:r>
      <w:r w:rsidRPr="009B60A1">
        <w:rPr>
          <w:rFonts w:eastAsia="Calibri"/>
          <w:sz w:val="28"/>
          <w:szCs w:val="28"/>
          <w:lang w:eastAsia="ru-RU"/>
        </w:rPr>
        <w:t xml:space="preserve"> принимается одно из следующих решений:</w:t>
      </w:r>
    </w:p>
    <w:p w14:paraId="06F63E41"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о проведении схода граждан;</w:t>
      </w:r>
    </w:p>
    <w:p w14:paraId="2FBF0A59"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об отклонении инициативы жителей.</w:t>
      </w:r>
    </w:p>
    <w:p w14:paraId="4EFCBDC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10. Решение об отклонении инициативы жителей принимает глава </w:t>
      </w:r>
      <w:r w:rsidRPr="009B60A1">
        <w:rPr>
          <w:rFonts w:eastAsia="Calibri"/>
          <w:color w:val="000000"/>
          <w:kern w:val="0"/>
          <w:sz w:val="28"/>
          <w:szCs w:val="28"/>
          <w:lang w:eastAsia="ru-RU"/>
        </w:rPr>
        <w:t>района</w:t>
      </w:r>
      <w:r w:rsidRPr="009B60A1">
        <w:rPr>
          <w:rFonts w:eastAsia="Calibri"/>
          <w:sz w:val="28"/>
          <w:szCs w:val="28"/>
          <w:lang w:eastAsia="ru-RU"/>
        </w:rPr>
        <w:t xml:space="preserve"> в случаях:</w:t>
      </w:r>
    </w:p>
    <w:p w14:paraId="5109D6D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непредставления подписного листа;</w:t>
      </w:r>
    </w:p>
    <w:p w14:paraId="01838B2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14:paraId="2E7E7F4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если вопрос, выносимый на сход, не относится к компетенции схода граждан.</w:t>
      </w:r>
    </w:p>
    <w:p w14:paraId="45E6C441"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14:paraId="4103CCB0"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14:paraId="49D060A4"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12. Постановление главы </w:t>
      </w:r>
      <w:r w:rsidRPr="009B60A1">
        <w:rPr>
          <w:rFonts w:eastAsia="Calibri"/>
          <w:color w:val="000000"/>
          <w:kern w:val="0"/>
          <w:sz w:val="28"/>
          <w:szCs w:val="28"/>
          <w:lang w:eastAsia="ru-RU"/>
        </w:rPr>
        <w:t>района</w:t>
      </w:r>
      <w:r w:rsidRPr="009B60A1">
        <w:rPr>
          <w:rFonts w:eastAsia="Calibri"/>
          <w:sz w:val="28"/>
          <w:szCs w:val="28"/>
          <w:lang w:eastAsia="ru-RU"/>
        </w:rPr>
        <w:t xml:space="preserve"> о проведении схода граждан подлежит официальному опубликованию. </w:t>
      </w:r>
    </w:p>
    <w:p w14:paraId="5A185236" w14:textId="77777777" w:rsidR="002067D2" w:rsidRPr="009B60A1" w:rsidRDefault="002067D2" w:rsidP="002067D2">
      <w:pPr>
        <w:autoSpaceDE w:val="0"/>
        <w:autoSpaceDN w:val="0"/>
        <w:adjustRightInd w:val="0"/>
        <w:ind w:firstLine="851"/>
        <w:jc w:val="both"/>
        <w:rPr>
          <w:sz w:val="28"/>
          <w:szCs w:val="28"/>
          <w:shd w:val="clear" w:color="auto" w:fill="FFFFFF"/>
        </w:rPr>
      </w:pPr>
      <w:r w:rsidRPr="009B60A1">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w:t>
      </w:r>
      <w:r w:rsidRPr="009B60A1">
        <w:rPr>
          <w:color w:val="000000" w:themeColor="text1"/>
          <w:sz w:val="28"/>
          <w:szCs w:val="28"/>
          <w:shd w:val="clear" w:color="auto" w:fill="FFFFFF"/>
        </w:rPr>
        <w:t xml:space="preserve">форме проведения голосования на сходе граждан, </w:t>
      </w:r>
      <w:r w:rsidRPr="009B60A1">
        <w:rPr>
          <w:sz w:val="28"/>
          <w:szCs w:val="28"/>
          <w:shd w:val="clear" w:color="auto" w:fill="FFFFFF"/>
        </w:rPr>
        <w:t xml:space="preserve">об официальном сайте, на котором будут размещены проект </w:t>
      </w:r>
      <w:r w:rsidRPr="009B60A1">
        <w:rPr>
          <w:color w:val="000000" w:themeColor="text1"/>
          <w:sz w:val="28"/>
          <w:szCs w:val="28"/>
          <w:shd w:val="clear" w:color="auto" w:fill="FFFFFF"/>
        </w:rPr>
        <w:t xml:space="preserve">постановления главы </w:t>
      </w:r>
      <w:r w:rsidRPr="009B60A1">
        <w:rPr>
          <w:rFonts w:eastAsia="Calibri"/>
          <w:color w:val="000000"/>
          <w:kern w:val="0"/>
          <w:sz w:val="28"/>
          <w:szCs w:val="28"/>
          <w:lang w:eastAsia="ru-RU"/>
        </w:rPr>
        <w:t>района</w:t>
      </w:r>
      <w:r w:rsidRPr="009B60A1">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9B60A1">
        <w:rPr>
          <w:rFonts w:eastAsia="Calibri"/>
          <w:sz w:val="28"/>
          <w:szCs w:val="28"/>
          <w:lang w:eastAsia="ru-RU"/>
        </w:rPr>
        <w:t xml:space="preserve">постановления о проведении схода граждан </w:t>
      </w:r>
      <w:r w:rsidRPr="009B60A1">
        <w:rPr>
          <w:sz w:val="28"/>
          <w:szCs w:val="28"/>
          <w:shd w:val="clear" w:color="auto" w:fill="FFFFFF"/>
        </w:rPr>
        <w:t>подлежит обнародованию не позднее чем за 15 дней до дня проведения схода граждан.</w:t>
      </w:r>
    </w:p>
    <w:p w14:paraId="7216CB43"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13. Повестка дня схода формируется главой </w:t>
      </w:r>
      <w:r w:rsidRPr="009B60A1">
        <w:rPr>
          <w:rFonts w:eastAsia="Calibri"/>
          <w:color w:val="000000"/>
          <w:kern w:val="0"/>
          <w:sz w:val="28"/>
          <w:szCs w:val="28"/>
          <w:lang w:eastAsia="ru-RU"/>
        </w:rPr>
        <w:t>района.</w:t>
      </w:r>
    </w:p>
    <w:p w14:paraId="6F80CDE3"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14. Подготовка и проведение схода граждан обеспечивает уполномоченное подразделение.</w:t>
      </w:r>
    </w:p>
    <w:p w14:paraId="3B6763B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14:paraId="086A479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14:paraId="704A38D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назначение лиц, ответственных за регистрацию участников схода граждан;</w:t>
      </w:r>
    </w:p>
    <w:p w14:paraId="6A734BAC"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подготовка предложений по составу счетной комиссии схода граждан;</w:t>
      </w:r>
    </w:p>
    <w:p w14:paraId="642AEEE8"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подготовка предложений по секретарю схода граждан;</w:t>
      </w:r>
    </w:p>
    <w:p w14:paraId="5E1C29EC"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lastRenderedPageBreak/>
        <w:t>подготовка помещения или территории для проведения схода граждан.</w:t>
      </w:r>
    </w:p>
    <w:p w14:paraId="7981354C"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14:paraId="6CE69A6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14:paraId="65BE033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14:paraId="458E057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14:paraId="74744759"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14:paraId="2BE2061D"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14:paraId="191145D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18. На сходе граждан председательствует глава </w:t>
      </w:r>
      <w:r w:rsidRPr="009B60A1">
        <w:rPr>
          <w:rFonts w:eastAsia="Calibri"/>
          <w:color w:val="000000"/>
          <w:kern w:val="0"/>
          <w:sz w:val="28"/>
          <w:szCs w:val="28"/>
          <w:lang w:eastAsia="ru-RU"/>
        </w:rPr>
        <w:t>района</w:t>
      </w:r>
      <w:r w:rsidRPr="009B60A1">
        <w:rPr>
          <w:rFonts w:eastAsia="Calibri"/>
          <w:sz w:val="28"/>
          <w:szCs w:val="28"/>
          <w:lang w:eastAsia="ru-RU"/>
        </w:rPr>
        <w:t xml:space="preserve"> или иное уполномоченное им лицо, избирается секретарь.</w:t>
      </w:r>
    </w:p>
    <w:p w14:paraId="46B18254"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19. Сход граждан открывается председательствующим.</w:t>
      </w:r>
    </w:p>
    <w:p w14:paraId="22E1AAF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14:paraId="466835B2"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14:paraId="26E0CC73"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21. Счетная комиссия:</w:t>
      </w:r>
    </w:p>
    <w:p w14:paraId="19102901"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подсчитывает голоса и подводит итоги голосования на сходе;</w:t>
      </w:r>
    </w:p>
    <w:p w14:paraId="1C01BAF2"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составляет протокол об итогах голосования на сходе.</w:t>
      </w:r>
    </w:p>
    <w:p w14:paraId="096D9682"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22. На сходе граждан ведется </w:t>
      </w:r>
      <w:r w:rsidRPr="009B60A1">
        <w:rPr>
          <w:rFonts w:eastAsia="Calibri"/>
          <w:color w:val="000000"/>
          <w:sz w:val="28"/>
          <w:szCs w:val="28"/>
          <w:lang w:eastAsia="ru-RU"/>
        </w:rPr>
        <w:t>протокол</w:t>
      </w:r>
      <w:r w:rsidRPr="009B60A1">
        <w:rPr>
          <w:rFonts w:eastAsia="Calibri"/>
          <w:sz w:val="28"/>
          <w:szCs w:val="28"/>
          <w:lang w:eastAsia="ru-RU"/>
        </w:rPr>
        <w:t>, в котором указываются:</w:t>
      </w:r>
    </w:p>
    <w:p w14:paraId="4C339C5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дата и место проведения схода граждан;</w:t>
      </w:r>
    </w:p>
    <w:p w14:paraId="7302A341"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14:paraId="473DDE0A" w14:textId="77777777" w:rsidR="002067D2" w:rsidRPr="009B60A1" w:rsidRDefault="002067D2" w:rsidP="002067D2">
      <w:pPr>
        <w:autoSpaceDE w:val="0"/>
        <w:autoSpaceDN w:val="0"/>
        <w:adjustRightInd w:val="0"/>
        <w:ind w:firstLine="851"/>
        <w:jc w:val="both"/>
        <w:rPr>
          <w:rFonts w:eastAsia="Calibri"/>
          <w:color w:val="000000" w:themeColor="text1"/>
          <w:sz w:val="28"/>
          <w:szCs w:val="28"/>
          <w:lang w:eastAsia="ru-RU"/>
        </w:rPr>
      </w:pPr>
      <w:r w:rsidRPr="009B60A1">
        <w:rPr>
          <w:rFonts w:eastAsia="Calibri"/>
          <w:color w:val="000000" w:themeColor="text1"/>
          <w:sz w:val="28"/>
          <w:szCs w:val="28"/>
          <w:lang w:eastAsia="ru-RU"/>
        </w:rPr>
        <w:t>количество присутствующих;</w:t>
      </w:r>
    </w:p>
    <w:p w14:paraId="2B7BEEFD" w14:textId="77777777" w:rsidR="002067D2" w:rsidRPr="009B60A1" w:rsidRDefault="002067D2" w:rsidP="002067D2">
      <w:pPr>
        <w:autoSpaceDE w:val="0"/>
        <w:autoSpaceDN w:val="0"/>
        <w:adjustRightInd w:val="0"/>
        <w:ind w:firstLine="851"/>
        <w:jc w:val="both"/>
        <w:rPr>
          <w:rFonts w:eastAsia="Calibri"/>
          <w:color w:val="000000" w:themeColor="text1"/>
          <w:sz w:val="28"/>
          <w:szCs w:val="28"/>
          <w:lang w:eastAsia="ru-RU"/>
        </w:rPr>
      </w:pPr>
      <w:r w:rsidRPr="009B60A1">
        <w:rPr>
          <w:rFonts w:eastAsia="Calibri"/>
          <w:color w:val="000000" w:themeColor="text1"/>
          <w:sz w:val="28"/>
          <w:szCs w:val="28"/>
          <w:lang w:eastAsia="ru-RU"/>
        </w:rPr>
        <w:t>количество проголосовавших;</w:t>
      </w:r>
    </w:p>
    <w:p w14:paraId="4C8C331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14:paraId="399077E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повестка дня;</w:t>
      </w:r>
    </w:p>
    <w:p w14:paraId="7655D45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краткое содержание выступлений;</w:t>
      </w:r>
    </w:p>
    <w:p w14:paraId="55C07A4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результаты голосования и принятые решения.</w:t>
      </w:r>
    </w:p>
    <w:p w14:paraId="5420D4A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14:paraId="0A8C08F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lastRenderedPageBreak/>
        <w:t>24. Протокол подписывается лицом, председательствующим на сходе граждан и секретарем схода граждан.</w:t>
      </w:r>
    </w:p>
    <w:p w14:paraId="39404824"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К протоколу прикладывается список зарегистрированных участников схода граждан.</w:t>
      </w:r>
    </w:p>
    <w:p w14:paraId="721C5C33"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14:paraId="450A0989"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14:paraId="2D1CB419"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14:paraId="4135E911"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14:paraId="4C3AFDAD"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0E22C12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14:paraId="66588679" w14:textId="77777777" w:rsidR="002067D2" w:rsidRPr="009B60A1" w:rsidRDefault="002067D2" w:rsidP="002067D2">
      <w:pPr>
        <w:pStyle w:val="Default"/>
        <w:ind w:firstLine="851"/>
        <w:jc w:val="both"/>
        <w:rPr>
          <w:rFonts w:ascii="Times New Roman" w:hAnsi="Times New Roman" w:cs="Times New Roman"/>
          <w:i/>
          <w:iCs/>
          <w:sz w:val="28"/>
          <w:szCs w:val="28"/>
        </w:rPr>
      </w:pPr>
      <w:r w:rsidRPr="009B60A1">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9B60A1">
        <w:rPr>
          <w:rFonts w:ascii="Times New Roman" w:eastAsia="Calibri" w:hAnsi="Times New Roman" w:cs="Times New Roman"/>
          <w:sz w:val="28"/>
          <w:szCs w:val="28"/>
          <w:lang w:eastAsia="ru-RU"/>
        </w:rPr>
        <w:t>населенного пункта (части территории населенного пункта)</w:t>
      </w:r>
      <w:r w:rsidRPr="009B60A1">
        <w:rPr>
          <w:rFonts w:ascii="Times New Roman" w:hAnsi="Times New Roman" w:cs="Times New Roman"/>
          <w:i/>
          <w:iCs/>
          <w:sz w:val="28"/>
          <w:szCs w:val="28"/>
        </w:rPr>
        <w:t xml:space="preserve">. </w:t>
      </w:r>
    </w:p>
    <w:p w14:paraId="6D2BCE95"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В решении схода граждан указывается дата и место проведения схода граждан, </w:t>
      </w:r>
      <w:r w:rsidRPr="009B60A1">
        <w:rPr>
          <w:rFonts w:eastAsia="Calibri"/>
          <w:color w:val="000000"/>
          <w:sz w:val="28"/>
          <w:szCs w:val="28"/>
          <w:lang w:eastAsia="ru-RU"/>
        </w:rPr>
        <w:t>вопрос, рассмотренный на сходе граждан,</w:t>
      </w:r>
      <w:r w:rsidRPr="009B60A1">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9B60A1">
        <w:rPr>
          <w:rFonts w:eastAsia="Calibri"/>
          <w:color w:val="000000" w:themeColor="text1"/>
          <w:sz w:val="28"/>
          <w:szCs w:val="28"/>
          <w:lang w:eastAsia="ru-RU"/>
        </w:rPr>
        <w:t xml:space="preserve">количество проголосовавших, </w:t>
      </w:r>
      <w:r w:rsidRPr="009B60A1">
        <w:rPr>
          <w:rFonts w:eastAsia="Calibri"/>
          <w:sz w:val="28"/>
          <w:szCs w:val="28"/>
          <w:lang w:eastAsia="ru-RU"/>
        </w:rPr>
        <w:t>результаты голосования и принятое решение.</w:t>
      </w:r>
    </w:p>
    <w:p w14:paraId="44A12948"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14:paraId="75B9926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Кавказский район.</w:t>
      </w:r>
    </w:p>
    <w:p w14:paraId="6B33A003"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29. Решения, принятые на сходе граждан, подлежат официальному опубликованию.</w:t>
      </w:r>
    </w:p>
    <w:p w14:paraId="368E7E50" w14:textId="77777777" w:rsidR="002067D2" w:rsidRPr="009B60A1" w:rsidRDefault="002067D2" w:rsidP="002067D2">
      <w:pPr>
        <w:pStyle w:val="a5"/>
        <w:suppressAutoHyphens w:val="0"/>
        <w:spacing w:after="0"/>
        <w:ind w:firstLine="851"/>
        <w:jc w:val="both"/>
        <w:rPr>
          <w:color w:val="000000"/>
          <w:sz w:val="28"/>
          <w:szCs w:val="28"/>
        </w:rPr>
      </w:pPr>
    </w:p>
    <w:p w14:paraId="13909A35" w14:textId="77777777" w:rsidR="002067D2" w:rsidRPr="009B60A1" w:rsidRDefault="002067D2" w:rsidP="002067D2">
      <w:pPr>
        <w:pStyle w:val="4"/>
        <w:keepNext w:val="0"/>
        <w:tabs>
          <w:tab w:val="left" w:pos="708"/>
        </w:tabs>
        <w:suppressAutoHyphens w:val="0"/>
        <w:ind w:left="0" w:firstLine="851"/>
        <w:rPr>
          <w:rFonts w:ascii="Times New Roman" w:hAnsi="Times New Roman"/>
          <w:sz w:val="28"/>
          <w:szCs w:val="28"/>
        </w:rPr>
      </w:pPr>
      <w:r w:rsidRPr="009B60A1">
        <w:rPr>
          <w:rFonts w:ascii="Times New Roman" w:hAnsi="Times New Roman"/>
          <w:sz w:val="28"/>
          <w:szCs w:val="28"/>
        </w:rPr>
        <w:t>Статья 46.</w:t>
      </w:r>
      <w:r w:rsidRPr="009B60A1">
        <w:rPr>
          <w:rFonts w:ascii="Times New Roman" w:hAnsi="Times New Roman"/>
          <w:b w:val="0"/>
          <w:sz w:val="28"/>
          <w:szCs w:val="28"/>
        </w:rPr>
        <w:t xml:space="preserve"> </w:t>
      </w:r>
      <w:r w:rsidRPr="009B60A1">
        <w:rPr>
          <w:rFonts w:ascii="Times New Roman" w:hAnsi="Times New Roman"/>
          <w:sz w:val="28"/>
          <w:szCs w:val="28"/>
        </w:rPr>
        <w:t>Опрос граждан</w:t>
      </w:r>
    </w:p>
    <w:p w14:paraId="2D78A03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 Опрос граждан может проводиться на всей территории 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rPr>
        <w:t xml:space="preserve"> </w:t>
      </w:r>
      <w:r w:rsidRPr="009B60A1">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w:t>
      </w:r>
      <w:r w:rsidRPr="009B60A1">
        <w:rPr>
          <w:rFonts w:eastAsia="Calibri"/>
          <w:sz w:val="28"/>
          <w:szCs w:val="28"/>
          <w:lang w:eastAsia="ru-RU"/>
        </w:rPr>
        <w:lastRenderedPageBreak/>
        <w:t xml:space="preserve">осуществления полномочий по решению вопросов </w:t>
      </w:r>
      <w:r w:rsidRPr="009B60A1">
        <w:rPr>
          <w:sz w:val="28"/>
          <w:szCs w:val="28"/>
          <w:lang w:eastAsia="ru-RU"/>
        </w:rPr>
        <w:t>непосредственного обеспечения жизнедеятельности населения</w:t>
      </w:r>
      <w:r w:rsidRPr="009B60A1">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14:paraId="07A8652F" w14:textId="77777777" w:rsidR="002067D2" w:rsidRPr="009B60A1" w:rsidRDefault="002067D2" w:rsidP="002067D2">
      <w:pPr>
        <w:pStyle w:val="211"/>
        <w:suppressAutoHyphens w:val="0"/>
        <w:ind w:firstLine="851"/>
        <w:jc w:val="both"/>
        <w:rPr>
          <w:szCs w:val="28"/>
        </w:rPr>
      </w:pPr>
      <w:r w:rsidRPr="009B60A1">
        <w:rPr>
          <w:szCs w:val="28"/>
        </w:rPr>
        <w:t>2. Результаты опроса носят рекомендательный характер.</w:t>
      </w:r>
    </w:p>
    <w:p w14:paraId="623E7CCF" w14:textId="77777777" w:rsidR="002067D2" w:rsidRPr="009B60A1" w:rsidRDefault="002067D2" w:rsidP="002067D2">
      <w:pPr>
        <w:pStyle w:val="211"/>
        <w:tabs>
          <w:tab w:val="left" w:pos="0"/>
        </w:tabs>
        <w:suppressAutoHyphens w:val="0"/>
        <w:ind w:firstLine="851"/>
        <w:jc w:val="both"/>
        <w:rPr>
          <w:szCs w:val="28"/>
        </w:rPr>
      </w:pPr>
      <w:r w:rsidRPr="009B60A1">
        <w:rPr>
          <w:szCs w:val="28"/>
        </w:rPr>
        <w:t xml:space="preserve">3. В опросе граждан имеют право участвовать жители муниципального образования </w:t>
      </w:r>
      <w:r w:rsidRPr="009B60A1">
        <w:rPr>
          <w:rFonts w:eastAsia="Calibri"/>
          <w:szCs w:val="28"/>
        </w:rPr>
        <w:t xml:space="preserve">Кавказский </w:t>
      </w:r>
      <w:r w:rsidRPr="009B60A1">
        <w:rPr>
          <w:rFonts w:eastAsia="Calibri"/>
          <w:color w:val="000000"/>
          <w:kern w:val="0"/>
          <w:szCs w:val="28"/>
          <w:lang w:eastAsia="ru-RU"/>
        </w:rPr>
        <w:t>район</w:t>
      </w:r>
      <w:r w:rsidRPr="009B60A1">
        <w:rPr>
          <w:szCs w:val="28"/>
        </w:rPr>
        <w:t>, обладающие избирательным правом.</w:t>
      </w:r>
    </w:p>
    <w:p w14:paraId="12470F02"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9B60A1">
        <w:rPr>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14:paraId="4B17723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4. Опрос граждан проводится по инициативе:</w:t>
      </w:r>
    </w:p>
    <w:p w14:paraId="5D86053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 Совета, главы района;</w:t>
      </w:r>
    </w:p>
    <w:p w14:paraId="7984041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 органов государственной власти Краснодарского края;</w:t>
      </w:r>
    </w:p>
    <w:p w14:paraId="589F08FB"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3) жителей 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6828586D" w14:textId="77777777" w:rsidR="002067D2" w:rsidRPr="009B60A1" w:rsidRDefault="002067D2" w:rsidP="002067D2">
      <w:pPr>
        <w:pStyle w:val="211"/>
        <w:suppressAutoHyphens w:val="0"/>
        <w:ind w:firstLine="851"/>
        <w:jc w:val="both"/>
        <w:rPr>
          <w:szCs w:val="28"/>
        </w:rPr>
      </w:pPr>
      <w:r w:rsidRPr="009B60A1">
        <w:rPr>
          <w:szCs w:val="28"/>
        </w:rPr>
        <w:t>5. Порядок назначения и проведения опроса граждан определяется нормативным правовым актом Совета</w:t>
      </w:r>
      <w:r w:rsidRPr="009B60A1">
        <w:rPr>
          <w:bCs/>
          <w:szCs w:val="28"/>
        </w:rPr>
        <w:t xml:space="preserve"> в соответствии с законом Краснодарского края</w:t>
      </w:r>
      <w:r w:rsidRPr="009B60A1">
        <w:rPr>
          <w:szCs w:val="28"/>
        </w:rPr>
        <w:t>.</w:t>
      </w:r>
    </w:p>
    <w:p w14:paraId="6ED5463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Решение о назначении опроса граждан принимается Советом</w:t>
      </w:r>
      <w:r w:rsidRPr="009B60A1">
        <w:rPr>
          <w:rFonts w:eastAsia="Calibri"/>
          <w:sz w:val="28"/>
          <w:szCs w:val="28"/>
          <w:lang w:eastAsia="ru-RU"/>
        </w:rPr>
        <w:t xml:space="preserve"> </w:t>
      </w:r>
      <w:r w:rsidRPr="009B60A1">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9B60A1">
        <w:rPr>
          <w:sz w:val="28"/>
          <w:szCs w:val="28"/>
        </w:rPr>
        <w:t xml:space="preserve">. </w:t>
      </w:r>
    </w:p>
    <w:p w14:paraId="06F43036"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Для проведения опроса граждан может использоваться официальный сайт </w:t>
      </w:r>
      <w:r w:rsidRPr="009B60A1">
        <w:rPr>
          <w:color w:val="000000"/>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в информационно-телекоммуникационной сети "Интернет". </w:t>
      </w:r>
    </w:p>
    <w:p w14:paraId="60EA34F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В решении Совета о назначении опроса граждан устанавливаются:</w:t>
      </w:r>
    </w:p>
    <w:p w14:paraId="13FE2400"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1) дата и сроки проведения опроса;</w:t>
      </w:r>
    </w:p>
    <w:p w14:paraId="17B7BFB0"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2) формулировка вопроса (вопросов), предлагаемого (предлагаемых) при проведении опроса;</w:t>
      </w:r>
    </w:p>
    <w:p w14:paraId="7F417270"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3) методика проведения опроса;</w:t>
      </w:r>
    </w:p>
    <w:p w14:paraId="0CD0390A"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форма опросного листа;</w:t>
      </w:r>
    </w:p>
    <w:p w14:paraId="2B28DBF9"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5) минимальная численность жителей муниципального образования, участвующих в опросе;</w:t>
      </w:r>
    </w:p>
    <w:p w14:paraId="598BA0CB" w14:textId="77777777" w:rsidR="002067D2" w:rsidRPr="009B60A1" w:rsidRDefault="002067D2" w:rsidP="002067D2">
      <w:pPr>
        <w:autoSpaceDE w:val="0"/>
        <w:autoSpaceDN w:val="0"/>
        <w:adjustRightInd w:val="0"/>
        <w:ind w:firstLine="851"/>
        <w:jc w:val="both"/>
        <w:rPr>
          <w:sz w:val="28"/>
          <w:szCs w:val="28"/>
        </w:rPr>
      </w:pPr>
      <w:r w:rsidRPr="009B60A1">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9B60A1">
        <w:rPr>
          <w:color w:val="000000"/>
          <w:sz w:val="28"/>
          <w:szCs w:val="28"/>
        </w:rPr>
        <w:t xml:space="preserve">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в информационно-телекоммуникационной сети "Интернет".</w:t>
      </w:r>
    </w:p>
    <w:p w14:paraId="5CA47492" w14:textId="77777777" w:rsidR="002067D2" w:rsidRPr="009B60A1" w:rsidRDefault="002067D2" w:rsidP="002067D2">
      <w:pPr>
        <w:pStyle w:val="211"/>
        <w:suppressAutoHyphens w:val="0"/>
        <w:ind w:firstLine="851"/>
        <w:jc w:val="both"/>
        <w:rPr>
          <w:szCs w:val="28"/>
        </w:rPr>
      </w:pPr>
      <w:r w:rsidRPr="009B60A1">
        <w:rPr>
          <w:szCs w:val="28"/>
        </w:rPr>
        <w:t xml:space="preserve">7. Жители муниципального образования </w:t>
      </w:r>
      <w:r w:rsidRPr="009B60A1">
        <w:rPr>
          <w:rFonts w:eastAsia="Calibri"/>
          <w:szCs w:val="28"/>
        </w:rPr>
        <w:t>Кавказский</w:t>
      </w:r>
      <w:r w:rsidRPr="009B60A1">
        <w:rPr>
          <w:rFonts w:eastAsia="Calibri"/>
          <w:color w:val="000000"/>
          <w:kern w:val="0"/>
          <w:szCs w:val="28"/>
          <w:lang w:eastAsia="ru-RU"/>
        </w:rPr>
        <w:t xml:space="preserve"> район</w:t>
      </w:r>
      <w:r w:rsidRPr="009B60A1">
        <w:rPr>
          <w:szCs w:val="28"/>
        </w:rPr>
        <w:t xml:space="preserve"> должны быть проинформированы о проведении опроса граждан не менее чем за 10 дней до его проведения.</w:t>
      </w:r>
    </w:p>
    <w:p w14:paraId="2C18E34D" w14:textId="77777777" w:rsidR="002067D2" w:rsidRPr="009B60A1" w:rsidRDefault="002067D2" w:rsidP="002067D2">
      <w:pPr>
        <w:pStyle w:val="211"/>
        <w:suppressAutoHyphens w:val="0"/>
        <w:ind w:firstLine="851"/>
        <w:jc w:val="both"/>
        <w:rPr>
          <w:szCs w:val="28"/>
        </w:rPr>
      </w:pPr>
      <w:r w:rsidRPr="009B60A1">
        <w:rPr>
          <w:szCs w:val="28"/>
        </w:rPr>
        <w:t>8. Финансирование мероприятий, связанных с подготовкой и проведением опроса граждан, осуществляется:</w:t>
      </w:r>
    </w:p>
    <w:p w14:paraId="51D4C7C7" w14:textId="77777777" w:rsidR="002067D2" w:rsidRPr="009B60A1" w:rsidRDefault="002067D2" w:rsidP="002067D2">
      <w:pPr>
        <w:pStyle w:val="211"/>
        <w:suppressAutoHyphens w:val="0"/>
        <w:ind w:firstLine="851"/>
        <w:jc w:val="both"/>
        <w:rPr>
          <w:szCs w:val="28"/>
        </w:rPr>
      </w:pPr>
      <w:r w:rsidRPr="009B60A1">
        <w:rPr>
          <w:szCs w:val="28"/>
        </w:rPr>
        <w:lastRenderedPageBreak/>
        <w:t xml:space="preserve">1) за счет средств местного бюджета - при проведении его по инициативе органов местного самоуправления муниципального образования </w:t>
      </w:r>
      <w:r w:rsidRPr="009B60A1">
        <w:rPr>
          <w:rFonts w:eastAsia="Calibri"/>
          <w:szCs w:val="28"/>
        </w:rPr>
        <w:t>Кавказский</w:t>
      </w:r>
      <w:r w:rsidRPr="009B60A1">
        <w:rPr>
          <w:rFonts w:eastAsia="Calibri"/>
          <w:color w:val="000000"/>
          <w:kern w:val="0"/>
          <w:szCs w:val="28"/>
          <w:lang w:eastAsia="ru-RU"/>
        </w:rPr>
        <w:t xml:space="preserve"> район</w:t>
      </w:r>
      <w:r w:rsidRPr="009B60A1">
        <w:rPr>
          <w:rFonts w:eastAsia="Calibri"/>
          <w:szCs w:val="28"/>
        </w:rPr>
        <w:t xml:space="preserve"> </w:t>
      </w:r>
      <w:r w:rsidRPr="009B60A1">
        <w:rPr>
          <w:rFonts w:eastAsia="Calibri"/>
          <w:kern w:val="0"/>
          <w:szCs w:val="28"/>
        </w:rPr>
        <w:t xml:space="preserve">или жителей </w:t>
      </w:r>
      <w:r w:rsidRPr="009B60A1">
        <w:rPr>
          <w:szCs w:val="28"/>
        </w:rPr>
        <w:t xml:space="preserve">муниципального образования </w:t>
      </w:r>
      <w:r w:rsidRPr="009B60A1">
        <w:rPr>
          <w:rFonts w:eastAsia="Calibri"/>
          <w:szCs w:val="28"/>
        </w:rPr>
        <w:t xml:space="preserve">Кавказский </w:t>
      </w:r>
      <w:r w:rsidRPr="009B60A1">
        <w:rPr>
          <w:rFonts w:eastAsia="Calibri"/>
          <w:color w:val="000000"/>
          <w:kern w:val="0"/>
          <w:szCs w:val="28"/>
          <w:lang w:eastAsia="ru-RU"/>
        </w:rPr>
        <w:t>район</w:t>
      </w:r>
      <w:r w:rsidRPr="009B60A1">
        <w:rPr>
          <w:szCs w:val="28"/>
        </w:rPr>
        <w:t>;</w:t>
      </w:r>
    </w:p>
    <w:p w14:paraId="6B011015" w14:textId="77777777" w:rsidR="002067D2" w:rsidRPr="009B60A1" w:rsidRDefault="002067D2" w:rsidP="002067D2">
      <w:pPr>
        <w:ind w:firstLine="851"/>
        <w:jc w:val="both"/>
        <w:rPr>
          <w:sz w:val="28"/>
          <w:szCs w:val="28"/>
        </w:rPr>
      </w:pPr>
      <w:r w:rsidRPr="009B60A1">
        <w:rPr>
          <w:sz w:val="28"/>
          <w:szCs w:val="28"/>
        </w:rPr>
        <w:t>2) за счет средств краевого бюджета - при проведении его по инициативе органов государственной власти Краснодарского края.</w:t>
      </w:r>
    </w:p>
    <w:p w14:paraId="22D2D9F6" w14:textId="77777777" w:rsidR="002067D2" w:rsidRPr="009B60A1" w:rsidRDefault="002067D2" w:rsidP="002067D2">
      <w:pPr>
        <w:ind w:firstLine="851"/>
        <w:jc w:val="both"/>
        <w:rPr>
          <w:sz w:val="28"/>
          <w:szCs w:val="28"/>
        </w:rPr>
      </w:pPr>
      <w:r w:rsidRPr="009B60A1">
        <w:rPr>
          <w:sz w:val="28"/>
          <w:szCs w:val="28"/>
        </w:rPr>
        <w:t>9. Результаты опроса подлежат обнародованию.</w:t>
      </w:r>
    </w:p>
    <w:p w14:paraId="0E006E3D" w14:textId="77777777" w:rsidR="002067D2" w:rsidRPr="009B60A1" w:rsidRDefault="002067D2" w:rsidP="002067D2">
      <w:pPr>
        <w:ind w:firstLine="851"/>
        <w:jc w:val="both"/>
        <w:rPr>
          <w:b/>
          <w:sz w:val="28"/>
          <w:szCs w:val="28"/>
        </w:rPr>
      </w:pPr>
    </w:p>
    <w:p w14:paraId="4191D2A8" w14:textId="77777777" w:rsidR="002067D2" w:rsidRPr="009B60A1" w:rsidRDefault="002067D2" w:rsidP="002067D2">
      <w:pPr>
        <w:ind w:firstLine="851"/>
        <w:jc w:val="both"/>
        <w:rPr>
          <w:b/>
          <w:sz w:val="28"/>
          <w:szCs w:val="28"/>
        </w:rPr>
      </w:pPr>
      <w:r w:rsidRPr="009B60A1">
        <w:rPr>
          <w:b/>
          <w:sz w:val="28"/>
          <w:szCs w:val="28"/>
        </w:rPr>
        <w:t>Статья 47. Публичные слушания, общественные обсуждения</w:t>
      </w:r>
    </w:p>
    <w:p w14:paraId="124B4F3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 Публичные слушания могут проводится на всей территории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xml:space="preserve"> для обсуждения с участием жителей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xml:space="preserve"> проектов муниципальных правовых актов по вопросам </w:t>
      </w:r>
      <w:r w:rsidRPr="009B60A1">
        <w:rPr>
          <w:sz w:val="28"/>
          <w:szCs w:val="28"/>
          <w:lang w:eastAsia="ru-RU"/>
        </w:rPr>
        <w:t>непосредственного обеспечения жизнедеятельности населения</w:t>
      </w:r>
      <w:r w:rsidRPr="009B60A1">
        <w:rPr>
          <w:rFonts w:eastAsia="Calibri"/>
          <w:sz w:val="28"/>
          <w:szCs w:val="28"/>
          <w:lang w:eastAsia="ru-RU"/>
        </w:rPr>
        <w:t>.</w:t>
      </w:r>
    </w:p>
    <w:p w14:paraId="6E2B0F8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В публичных слушаниях имеют право участвовать жители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достигшие восемнадцатилетнего возраста.</w:t>
      </w:r>
    </w:p>
    <w:p w14:paraId="04FF955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 На публичные слушания должны выноситься:</w:t>
      </w:r>
    </w:p>
    <w:p w14:paraId="5C122391"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 проект Устава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 xml:space="preserve"> вносятся изменения в форме точного воспроизведения положений </w:t>
      </w:r>
      <w:r w:rsidRPr="009B60A1">
        <w:rPr>
          <w:rFonts w:eastAsia="Calibri"/>
          <w:color w:val="000000"/>
          <w:sz w:val="28"/>
          <w:szCs w:val="28"/>
          <w:lang w:eastAsia="ru-RU"/>
        </w:rPr>
        <w:t>Конституции</w:t>
      </w:r>
      <w:r w:rsidRPr="009B60A1">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3EEB6B82"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2) проект местного бюджета и отчет о его исполнении;</w:t>
      </w:r>
    </w:p>
    <w:p w14:paraId="6888416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3) вопросы о преобразовании муниципального образования.</w:t>
      </w:r>
    </w:p>
    <w:p w14:paraId="4E41EAD4"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3. Публичные слушания проводятся по инициативе:</w:t>
      </w:r>
    </w:p>
    <w:p w14:paraId="51DA9BC2"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Совета;</w:t>
      </w:r>
    </w:p>
    <w:p w14:paraId="4A964C0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главы района;</w:t>
      </w:r>
    </w:p>
    <w:p w14:paraId="02EF6743"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жителей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w:t>
      </w:r>
    </w:p>
    <w:p w14:paraId="35592A17" w14:textId="77777777" w:rsidR="002067D2" w:rsidRPr="009B60A1" w:rsidRDefault="002067D2" w:rsidP="002067D2">
      <w:pPr>
        <w:pStyle w:val="22"/>
        <w:tabs>
          <w:tab w:val="left" w:pos="-35"/>
        </w:tabs>
        <w:suppressAutoHyphens w:val="0"/>
        <w:spacing w:before="0" w:after="0"/>
        <w:ind w:firstLine="851"/>
        <w:rPr>
          <w:rFonts w:eastAsia="Times New Roman"/>
          <w:strike/>
        </w:rPr>
      </w:pPr>
      <w:r w:rsidRPr="009B60A1">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14:paraId="38B0896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5. Публичные слушания, проводимые по инициативе жителей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sz w:val="28"/>
          <w:szCs w:val="28"/>
          <w:lang w:eastAsia="ru-RU"/>
        </w:rPr>
        <w:t>или Совета, назначаются Советом, а публичные слушания, проводимые по инициативе главы района, - главой района.</w:t>
      </w:r>
    </w:p>
    <w:p w14:paraId="6794051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w:t>
      </w:r>
      <w:r w:rsidRPr="009B60A1">
        <w:rPr>
          <w:sz w:val="28"/>
          <w:szCs w:val="28"/>
        </w:rPr>
        <w:lastRenderedPageBreak/>
        <w:t>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34951B6D"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14:paraId="574A0208"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14:paraId="4D3CDA27"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9. Результаты публичных слушаний, общественных обсуждений носят рекомендательный характер.</w:t>
      </w:r>
    </w:p>
    <w:p w14:paraId="3289DD90" w14:textId="77777777" w:rsidR="002067D2" w:rsidRPr="009B60A1" w:rsidRDefault="002067D2" w:rsidP="002067D2">
      <w:pPr>
        <w:pStyle w:val="ConsNonformat"/>
        <w:suppressAutoHyphens w:val="0"/>
        <w:ind w:firstLine="851"/>
        <w:jc w:val="both"/>
        <w:rPr>
          <w:rFonts w:ascii="Times New Roman" w:hAnsi="Times New Roman" w:cs="Times New Roman"/>
          <w:sz w:val="28"/>
          <w:szCs w:val="28"/>
        </w:rPr>
      </w:pPr>
    </w:p>
    <w:p w14:paraId="6E05BD85" w14:textId="77777777" w:rsidR="002067D2" w:rsidRPr="009B60A1" w:rsidRDefault="002067D2" w:rsidP="002067D2">
      <w:pPr>
        <w:ind w:firstLine="851"/>
        <w:jc w:val="both"/>
        <w:rPr>
          <w:b/>
          <w:sz w:val="28"/>
          <w:szCs w:val="28"/>
        </w:rPr>
      </w:pPr>
      <w:r w:rsidRPr="009B60A1">
        <w:rPr>
          <w:b/>
          <w:sz w:val="28"/>
          <w:szCs w:val="28"/>
        </w:rPr>
        <w:t>Статья 48. Собрание граждан</w:t>
      </w:r>
    </w:p>
    <w:p w14:paraId="6D4479D8"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1. Собрания граждан могут проводиться:</w:t>
      </w:r>
    </w:p>
    <w:p w14:paraId="77034E46"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1) для обсуждения вопросов </w:t>
      </w:r>
      <w:r w:rsidRPr="009B60A1">
        <w:rPr>
          <w:sz w:val="28"/>
          <w:szCs w:val="28"/>
          <w:lang w:eastAsia="ru-RU"/>
        </w:rPr>
        <w:t>непосредственного обеспечения жизнедеятельности населения</w:t>
      </w:r>
      <w:r w:rsidRPr="009B60A1">
        <w:rPr>
          <w:rFonts w:eastAsia="Calibri"/>
          <w:sz w:val="28"/>
          <w:szCs w:val="28"/>
          <w:lang w:eastAsia="ru-RU"/>
        </w:rPr>
        <w:t>;</w:t>
      </w:r>
    </w:p>
    <w:p w14:paraId="54DEC88B"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lang w:eastAsia="ru-RU"/>
        </w:rPr>
        <w:t>;</w:t>
      </w:r>
    </w:p>
    <w:p w14:paraId="01C052BE"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3) на территории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sz w:val="28"/>
          <w:szCs w:val="28"/>
          <w:lang w:eastAsia="ru-RU"/>
        </w:rPr>
        <w:t>или на части его территории по вопросу выявления мнения граждан о поддержке инициативного проекта.</w:t>
      </w:r>
    </w:p>
    <w:p w14:paraId="4A32F91F" w14:textId="77777777" w:rsidR="002067D2" w:rsidRPr="009B60A1" w:rsidRDefault="002067D2" w:rsidP="002067D2">
      <w:pPr>
        <w:pStyle w:val="211"/>
        <w:suppressAutoHyphens w:val="0"/>
        <w:ind w:firstLine="851"/>
        <w:jc w:val="both"/>
        <w:rPr>
          <w:szCs w:val="28"/>
        </w:rPr>
      </w:pPr>
      <w:r w:rsidRPr="009B60A1">
        <w:rPr>
          <w:szCs w:val="28"/>
        </w:rPr>
        <w:t>2. Собрание граждан проводится по инициативе населения, Совета, главы района.</w:t>
      </w:r>
    </w:p>
    <w:p w14:paraId="208BF9A6" w14:textId="77777777" w:rsidR="002067D2" w:rsidRPr="009B60A1" w:rsidRDefault="002067D2" w:rsidP="002067D2">
      <w:pPr>
        <w:pStyle w:val="211"/>
        <w:suppressAutoHyphens w:val="0"/>
        <w:ind w:firstLine="851"/>
        <w:jc w:val="both"/>
        <w:rPr>
          <w:szCs w:val="28"/>
        </w:rPr>
      </w:pPr>
      <w:r w:rsidRPr="009B60A1">
        <w:rPr>
          <w:szCs w:val="28"/>
        </w:rPr>
        <w:t>Собрание граждан, проводимое по инициативе Совета или главы района, назначается соответственно Советом или главой района.</w:t>
      </w:r>
    </w:p>
    <w:p w14:paraId="34F5288D" w14:textId="77777777" w:rsidR="002067D2" w:rsidRPr="009B60A1" w:rsidRDefault="002067D2" w:rsidP="002067D2">
      <w:pPr>
        <w:pStyle w:val="211"/>
        <w:suppressAutoHyphens w:val="0"/>
        <w:ind w:firstLine="851"/>
        <w:jc w:val="both"/>
        <w:rPr>
          <w:szCs w:val="28"/>
        </w:rPr>
      </w:pPr>
      <w:r w:rsidRPr="009B60A1">
        <w:rPr>
          <w:szCs w:val="28"/>
        </w:rPr>
        <w:t>Собрание граждан, проводимое по инициативе населения, назначается Советом в порядке, установленном нормативным правовым актом Совета.</w:t>
      </w:r>
    </w:p>
    <w:p w14:paraId="3C217B7F"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9B60A1">
        <w:rPr>
          <w:color w:val="000000"/>
          <w:sz w:val="28"/>
          <w:szCs w:val="28"/>
        </w:rPr>
        <w:t>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rFonts w:eastAsia="Calibri"/>
          <w:sz w:val="28"/>
          <w:szCs w:val="28"/>
          <w:lang w:eastAsia="ru-RU"/>
        </w:rPr>
        <w:t>, нормативными правовыми актами Совета.</w:t>
      </w:r>
    </w:p>
    <w:p w14:paraId="6B8B7B8B" w14:textId="77777777" w:rsidR="002067D2" w:rsidRPr="009B60A1" w:rsidRDefault="002067D2" w:rsidP="002067D2">
      <w:pPr>
        <w:autoSpaceDE w:val="0"/>
        <w:autoSpaceDN w:val="0"/>
        <w:adjustRightInd w:val="0"/>
        <w:ind w:firstLine="851"/>
        <w:jc w:val="both"/>
        <w:rPr>
          <w:rFonts w:eastAsia="Calibri"/>
          <w:color w:val="000000"/>
          <w:sz w:val="28"/>
          <w:szCs w:val="28"/>
          <w:lang w:eastAsia="ru-RU"/>
        </w:rPr>
      </w:pPr>
      <w:r w:rsidRPr="009B60A1">
        <w:rPr>
          <w:rFonts w:eastAsia="Calibri"/>
          <w:color w:val="000000"/>
          <w:sz w:val="28"/>
          <w:szCs w:val="28"/>
          <w:lang w:eastAsia="ru-RU"/>
        </w:rPr>
        <w:t>Порядок назначения и проведения собраний граждан, предусмотренных частью 1 настоящей статьи, определяется нормативным правовым актом Совета.</w:t>
      </w:r>
    </w:p>
    <w:p w14:paraId="610F7D7A"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3. В собрании граждан, проводимом на территории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sz w:val="28"/>
          <w:szCs w:val="28"/>
          <w:lang w:eastAsia="ru-RU"/>
        </w:rPr>
        <w:t xml:space="preserve">или на части его территории по вопросу выявления мнения граждан о поддержке инициативного проекта, вправе </w:t>
      </w:r>
      <w:r w:rsidRPr="009B60A1">
        <w:rPr>
          <w:rFonts w:eastAsia="Calibri"/>
          <w:sz w:val="28"/>
          <w:szCs w:val="28"/>
          <w:lang w:eastAsia="ru-RU"/>
        </w:rPr>
        <w:lastRenderedPageBreak/>
        <w:t>принимать участие жители соответствующей территории, достигшие восемнадцатилетнего возраста.</w:t>
      </w:r>
    </w:p>
    <w:p w14:paraId="2A4DA66F" w14:textId="77777777" w:rsidR="002067D2" w:rsidRPr="009B60A1" w:rsidRDefault="002067D2" w:rsidP="002067D2">
      <w:pPr>
        <w:pStyle w:val="ad"/>
        <w:tabs>
          <w:tab w:val="left" w:pos="-709"/>
        </w:tabs>
        <w:suppressAutoHyphens w:val="0"/>
        <w:ind w:firstLine="851"/>
        <w:rPr>
          <w:rFonts w:eastAsia="Calibri"/>
          <w:szCs w:val="28"/>
          <w:lang w:eastAsia="ru-RU"/>
        </w:rPr>
      </w:pPr>
      <w:r w:rsidRPr="009B60A1">
        <w:rPr>
          <w:rFonts w:eastAsia="Calibri"/>
          <w:szCs w:val="28"/>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7FF6C67D" w14:textId="77777777" w:rsidR="002067D2" w:rsidRPr="009B60A1" w:rsidRDefault="002067D2" w:rsidP="002067D2">
      <w:pPr>
        <w:pStyle w:val="ad"/>
        <w:tabs>
          <w:tab w:val="left" w:pos="993"/>
        </w:tabs>
        <w:suppressAutoHyphens w:val="0"/>
        <w:ind w:firstLine="851"/>
        <w:rPr>
          <w:rFonts w:eastAsia="Calibri"/>
          <w:szCs w:val="28"/>
          <w:lang w:eastAsia="ru-RU"/>
        </w:rPr>
      </w:pPr>
      <w:r w:rsidRPr="009B60A1">
        <w:rPr>
          <w:rFonts w:eastAsia="Calibri"/>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3929A544" w14:textId="77777777" w:rsidR="002067D2" w:rsidRPr="009B60A1" w:rsidRDefault="002067D2" w:rsidP="002067D2">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sidRPr="009B60A1">
        <w:rPr>
          <w:rFonts w:ascii="Times New Roman" w:eastAsia="Calibri" w:hAnsi="Times New Roman" w:cs="Times New Roman"/>
          <w:i w:val="0"/>
          <w:iCs w:val="0"/>
          <w:color w:val="auto"/>
          <w:sz w:val="28"/>
          <w:szCs w:val="28"/>
          <w:lang w:eastAsia="ru-RU"/>
        </w:rPr>
        <w:t>6. Итоги собрания граждан подлежат официальному обнародованию.</w:t>
      </w:r>
    </w:p>
    <w:p w14:paraId="0DB60549" w14:textId="77777777" w:rsidR="002067D2" w:rsidRPr="009B60A1" w:rsidRDefault="002067D2" w:rsidP="002067D2">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p>
    <w:p w14:paraId="1AF5845C" w14:textId="77777777" w:rsidR="002067D2" w:rsidRPr="009B60A1" w:rsidRDefault="002067D2" w:rsidP="002067D2">
      <w:pPr>
        <w:pStyle w:val="ConsNormal0"/>
        <w:suppressAutoHyphens w:val="0"/>
        <w:ind w:firstLine="851"/>
        <w:jc w:val="both"/>
        <w:rPr>
          <w:rFonts w:ascii="Times New Roman" w:hAnsi="Times New Roman" w:cs="Times New Roman"/>
          <w:b/>
          <w:color w:val="000000"/>
          <w:sz w:val="28"/>
          <w:szCs w:val="28"/>
        </w:rPr>
      </w:pPr>
      <w:r w:rsidRPr="009B60A1">
        <w:rPr>
          <w:rFonts w:ascii="Times New Roman" w:hAnsi="Times New Roman" w:cs="Times New Roman"/>
          <w:b/>
          <w:color w:val="000000"/>
          <w:sz w:val="28"/>
          <w:szCs w:val="28"/>
        </w:rPr>
        <w:t xml:space="preserve">Статья </w:t>
      </w:r>
      <w:r w:rsidRPr="009B60A1">
        <w:rPr>
          <w:rFonts w:ascii="Times New Roman" w:hAnsi="Times New Roman" w:cs="Times New Roman"/>
          <w:b/>
          <w:sz w:val="28"/>
          <w:szCs w:val="28"/>
        </w:rPr>
        <w:t>49.</w:t>
      </w:r>
      <w:r w:rsidRPr="009B60A1">
        <w:rPr>
          <w:rFonts w:ascii="Times New Roman" w:hAnsi="Times New Roman" w:cs="Times New Roman"/>
          <w:b/>
          <w:color w:val="000000"/>
          <w:sz w:val="28"/>
          <w:szCs w:val="28"/>
        </w:rPr>
        <w:t xml:space="preserve"> Инициативные проекты</w:t>
      </w:r>
    </w:p>
    <w:p w14:paraId="57E371CC"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bCs/>
          <w:sz w:val="28"/>
          <w:szCs w:val="28"/>
          <w:lang w:eastAsia="ru-RU"/>
        </w:rPr>
        <w:t xml:space="preserve">или его части, по решению вопросов </w:t>
      </w:r>
      <w:r w:rsidRPr="009B60A1">
        <w:rPr>
          <w:sz w:val="28"/>
          <w:szCs w:val="28"/>
          <w:lang w:eastAsia="ru-RU"/>
        </w:rPr>
        <w:t>непосредственного обеспечения жизнедеятельности населения</w:t>
      </w:r>
      <w:r w:rsidRPr="009B60A1">
        <w:rPr>
          <w:rFonts w:eastAsia="Calibri"/>
          <w:bCs/>
          <w:sz w:val="28"/>
          <w:szCs w:val="28"/>
          <w:lang w:eastAsia="ru-RU"/>
        </w:rPr>
        <w:t xml:space="preserve"> или иных вопросов, право решения которых предоставлено органам местного самоуправления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9B60A1">
        <w:rPr>
          <w:sz w:val="28"/>
          <w:szCs w:val="28"/>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14:paraId="4B9177AD"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9B60A1">
        <w:rPr>
          <w:sz w:val="28"/>
          <w:szCs w:val="28"/>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9B60A1">
        <w:rPr>
          <w:sz w:val="28"/>
          <w:szCs w:val="28"/>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w:t>
      </w:r>
    </w:p>
    <w:p w14:paraId="26A8F626"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17" w:name="Par2"/>
      <w:bookmarkEnd w:id="17"/>
      <w:r w:rsidRPr="009B60A1">
        <w:rPr>
          <w:rFonts w:eastAsia="Calibri"/>
          <w:bCs/>
          <w:sz w:val="28"/>
          <w:szCs w:val="28"/>
          <w:lang w:eastAsia="ru-RU"/>
        </w:rPr>
        <w:t>3. Инициативный проект должен содержать следующие сведения:</w:t>
      </w:r>
    </w:p>
    <w:p w14:paraId="3AF7E287"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w:t>
      </w:r>
      <w:r w:rsidRPr="009B60A1">
        <w:rPr>
          <w:rFonts w:eastAsia="Calibri"/>
          <w:bCs/>
          <w:sz w:val="28"/>
          <w:szCs w:val="28"/>
          <w:lang w:eastAsia="ru-RU"/>
        </w:rPr>
        <w:t>или его части;</w:t>
      </w:r>
    </w:p>
    <w:p w14:paraId="52BA1CE6"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2) обоснование предложений по решению указанной проблемы;</w:t>
      </w:r>
    </w:p>
    <w:p w14:paraId="48F384D0"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3) описание ожидаемого результата (ожидаемых результатов) реализации инициативного проекта;</w:t>
      </w:r>
    </w:p>
    <w:p w14:paraId="413AF08F"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4) предварительный расчет необходимых расходов на реализацию инициативного проекта;</w:t>
      </w:r>
    </w:p>
    <w:p w14:paraId="0D2B855B"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5) планируемые сроки реализации инициативного проекта;</w:t>
      </w:r>
    </w:p>
    <w:p w14:paraId="59A79AA5"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6) сведения о планируемом (возможном) финансовом, имущественном и </w:t>
      </w:r>
      <w:r w:rsidRPr="009B60A1">
        <w:rPr>
          <w:rFonts w:eastAsia="Calibri"/>
          <w:bCs/>
          <w:sz w:val="28"/>
          <w:szCs w:val="28"/>
          <w:lang w:eastAsia="ru-RU"/>
        </w:rPr>
        <w:lastRenderedPageBreak/>
        <w:t>(или) трудовом участии заинтересованных лиц в реализации данного проекта;</w:t>
      </w:r>
    </w:p>
    <w:p w14:paraId="0DE49AB0"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160F1740"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8) указание на территорию муниципального образования </w:t>
      </w:r>
      <w:r w:rsidRPr="009B60A1">
        <w:rPr>
          <w:sz w:val="28"/>
          <w:szCs w:val="28"/>
        </w:rPr>
        <w:t xml:space="preserve">Кавказский </w:t>
      </w:r>
      <w:r w:rsidRPr="009B60A1">
        <w:rPr>
          <w:rFonts w:eastAsia="Calibri"/>
          <w:color w:val="000000"/>
          <w:kern w:val="0"/>
          <w:sz w:val="28"/>
          <w:szCs w:val="28"/>
          <w:lang w:eastAsia="ru-RU"/>
        </w:rPr>
        <w:t>район</w:t>
      </w:r>
      <w:r w:rsidRPr="009B60A1">
        <w:rPr>
          <w:sz w:val="28"/>
          <w:szCs w:val="28"/>
        </w:rPr>
        <w:t xml:space="preserve"> </w:t>
      </w:r>
      <w:r w:rsidRPr="009B60A1">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5BFBA666"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9) иные сведения, предусмотренные нормативным правовым актом Совета.</w:t>
      </w:r>
    </w:p>
    <w:p w14:paraId="602B8114"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w:t>
      </w:r>
      <w:r w:rsidRPr="009B60A1">
        <w:rPr>
          <w:rFonts w:eastAsia="Calibri"/>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0003B6EF"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298D9A0F"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w:t>
      </w:r>
      <w:r w:rsidRPr="009B60A1">
        <w:rPr>
          <w:rFonts w:eastAsia="Calibri"/>
          <w:sz w:val="28"/>
          <w:szCs w:val="28"/>
        </w:rPr>
        <w:t>Кавказский</w:t>
      </w:r>
      <w:r w:rsidRPr="009B60A1">
        <w:rPr>
          <w:sz w:val="28"/>
          <w:szCs w:val="28"/>
        </w:rPr>
        <w:t xml:space="preserve"> </w:t>
      </w:r>
      <w:r w:rsidRPr="009B60A1">
        <w:rPr>
          <w:rFonts w:eastAsia="Calibri"/>
          <w:color w:val="000000"/>
          <w:kern w:val="0"/>
          <w:sz w:val="28"/>
          <w:szCs w:val="28"/>
          <w:lang w:eastAsia="ru-RU"/>
        </w:rPr>
        <w:t>район</w:t>
      </w:r>
      <w:r w:rsidRPr="009B60A1">
        <w:rPr>
          <w:rFonts w:eastAsia="Calibri"/>
          <w:bCs/>
          <w:sz w:val="28"/>
          <w:szCs w:val="28"/>
          <w:lang w:eastAsia="ru-RU"/>
        </w:rPr>
        <w:t xml:space="preserve"> или его части.</w:t>
      </w:r>
    </w:p>
    <w:p w14:paraId="385C03DF"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w:t>
      </w:r>
      <w:r w:rsidRPr="009B60A1">
        <w:rPr>
          <w:rFonts w:eastAsia="Calibri"/>
          <w:bCs/>
          <w:sz w:val="28"/>
          <w:szCs w:val="28"/>
          <w:lang w:eastAsia="ru-RU"/>
        </w:rPr>
        <w:t>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9B60A1">
        <w:rPr>
          <w:sz w:val="28"/>
          <w:szCs w:val="28"/>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 xml:space="preserve">, достигшие восемнадцатилетнего возраста. </w:t>
      </w:r>
      <w:bookmarkStart w:id="18" w:name="Par16"/>
      <w:bookmarkEnd w:id="18"/>
    </w:p>
    <w:p w14:paraId="3D0D622F"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w:t>
      </w:r>
      <w:r w:rsidRPr="009B60A1">
        <w:rPr>
          <w:rFonts w:eastAsia="Calibri"/>
          <w:bCs/>
          <w:sz w:val="28"/>
          <w:szCs w:val="28"/>
          <w:lang w:eastAsia="ru-RU"/>
        </w:rPr>
        <w:lastRenderedPageBreak/>
        <w:t>следующих решений:</w:t>
      </w:r>
    </w:p>
    <w:p w14:paraId="457C70E7"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520420DD"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036D9B0D"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19" w:name="Par19"/>
      <w:bookmarkEnd w:id="19"/>
      <w:r w:rsidRPr="009B60A1">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14:paraId="1EE1F041"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1) несоблюдение установленного порядка внесения инициативного проекта и его рассмотрения;</w:t>
      </w:r>
    </w:p>
    <w:p w14:paraId="5CCABFBC"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14:paraId="692A6C21"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9B60A1">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9B60A1">
        <w:rPr>
          <w:rFonts w:eastAsia="Calibri"/>
          <w:bCs/>
          <w:sz w:val="28"/>
          <w:szCs w:val="28"/>
          <w:lang w:eastAsia="ru-RU"/>
        </w:rPr>
        <w:t>;</w:t>
      </w:r>
    </w:p>
    <w:p w14:paraId="1B833037"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12DD7BFC"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20" w:name="Par24"/>
      <w:bookmarkEnd w:id="20"/>
      <w:r w:rsidRPr="009B60A1">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14:paraId="55EA2965"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6) признание инициативного проекта не прошедшим конкурсный отбор.</w:t>
      </w:r>
    </w:p>
    <w:p w14:paraId="1342E009"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21" w:name="Par26"/>
      <w:bookmarkEnd w:id="21"/>
      <w:r w:rsidRPr="009B60A1">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079972AB"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22" w:name="Par27"/>
      <w:bookmarkEnd w:id="22"/>
      <w:r w:rsidRPr="009B60A1">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24D0C2D8"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14:paraId="77CF9F33"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23" w:name="Par29"/>
      <w:bookmarkEnd w:id="23"/>
      <w:r w:rsidRPr="009B60A1">
        <w:rPr>
          <w:rFonts w:eastAsia="Calibri"/>
          <w:bCs/>
          <w:sz w:val="28"/>
          <w:szCs w:val="28"/>
          <w:lang w:eastAsia="ru-RU"/>
        </w:rPr>
        <w:t xml:space="preserve">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w:t>
      </w:r>
      <w:r w:rsidRPr="009B60A1">
        <w:rPr>
          <w:rFonts w:eastAsia="Calibri"/>
          <w:bCs/>
          <w:sz w:val="28"/>
          <w:szCs w:val="28"/>
          <w:lang w:eastAsia="ru-RU"/>
        </w:rPr>
        <w:lastRenderedPageBreak/>
        <w:t>информирует об этом инициаторов проекта.</w:t>
      </w:r>
    </w:p>
    <w:p w14:paraId="731B5359" w14:textId="77777777" w:rsidR="002067D2" w:rsidRPr="009B60A1" w:rsidRDefault="002067D2" w:rsidP="002067D2">
      <w:pPr>
        <w:autoSpaceDE w:val="0"/>
        <w:autoSpaceDN w:val="0"/>
        <w:adjustRightInd w:val="0"/>
        <w:ind w:firstLine="851"/>
        <w:jc w:val="both"/>
        <w:rPr>
          <w:rFonts w:eastAsia="Calibri"/>
          <w:bCs/>
          <w:sz w:val="28"/>
          <w:szCs w:val="28"/>
          <w:lang w:eastAsia="ru-RU"/>
        </w:rPr>
      </w:pPr>
      <w:bookmarkStart w:id="24" w:name="Par30"/>
      <w:bookmarkEnd w:id="24"/>
      <w:r w:rsidRPr="009B60A1">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7A5965DB" w14:textId="77777777" w:rsidR="002067D2" w:rsidRPr="009B60A1" w:rsidRDefault="002067D2" w:rsidP="002067D2">
      <w:pPr>
        <w:autoSpaceDE w:val="0"/>
        <w:autoSpaceDN w:val="0"/>
        <w:adjustRightInd w:val="0"/>
        <w:ind w:firstLine="851"/>
        <w:jc w:val="both"/>
        <w:rPr>
          <w:rFonts w:eastAsia="Calibri"/>
          <w:bCs/>
          <w:sz w:val="28"/>
          <w:szCs w:val="28"/>
          <w:lang w:eastAsia="ru-RU"/>
        </w:rPr>
      </w:pPr>
      <w:r w:rsidRPr="009B60A1">
        <w:rPr>
          <w:rFonts w:eastAsia="Calibri"/>
          <w:bCs/>
          <w:sz w:val="28"/>
          <w:szCs w:val="28"/>
          <w:lang w:eastAsia="ru-RU"/>
        </w:rPr>
        <w:t>13. Инициаторы проекта, другие граждане, проживающие на территории муниципального образования</w:t>
      </w:r>
      <w:r w:rsidRPr="009B60A1">
        <w:rPr>
          <w:sz w:val="28"/>
          <w:szCs w:val="28"/>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bCs/>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52A56B62"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9B60A1">
        <w:rPr>
          <w:sz w:val="28"/>
          <w:szCs w:val="28"/>
        </w:rPr>
        <w:t xml:space="preserve"> </w:t>
      </w:r>
      <w:r w:rsidRPr="009B60A1">
        <w:rPr>
          <w:rFonts w:eastAsia="Calibri"/>
          <w:sz w:val="28"/>
          <w:szCs w:val="28"/>
        </w:rPr>
        <w:t xml:space="preserve">Кавказский </w:t>
      </w:r>
      <w:r w:rsidRPr="009B60A1">
        <w:rPr>
          <w:rFonts w:eastAsia="Calibri"/>
          <w:color w:val="000000"/>
          <w:kern w:val="0"/>
          <w:sz w:val="28"/>
          <w:szCs w:val="28"/>
          <w:lang w:eastAsia="ru-RU"/>
        </w:rPr>
        <w:t>район</w:t>
      </w:r>
      <w:r w:rsidRPr="009B60A1">
        <w:rPr>
          <w:rFonts w:eastAsia="Calibri"/>
          <w:sz w:val="28"/>
          <w:szCs w:val="28"/>
        </w:rPr>
        <w:t xml:space="preserve"> </w:t>
      </w:r>
      <w:r w:rsidRPr="009B60A1">
        <w:rPr>
          <w:rFonts w:eastAsia="Calibri"/>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9B60A1">
        <w:rPr>
          <w:sz w:val="28"/>
          <w:szCs w:val="28"/>
        </w:rPr>
        <w:t xml:space="preserve"> Кавказский</w:t>
      </w:r>
      <w:r w:rsidRPr="009B60A1">
        <w:rPr>
          <w:rFonts w:eastAsia="Calibri"/>
          <w:color w:val="000000"/>
          <w:kern w:val="0"/>
          <w:sz w:val="28"/>
          <w:szCs w:val="28"/>
          <w:lang w:eastAsia="ru-RU"/>
        </w:rPr>
        <w:t xml:space="preserve"> район</w:t>
      </w:r>
      <w:r w:rsidRPr="009B60A1">
        <w:rPr>
          <w:rFonts w:eastAsia="Calibri"/>
          <w:sz w:val="28"/>
          <w:szCs w:val="28"/>
        </w:rPr>
        <w:t xml:space="preserve"> </w:t>
      </w:r>
      <w:r w:rsidRPr="009B60A1">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14:paraId="2F156CF0" w14:textId="77777777" w:rsidR="002067D2" w:rsidRPr="009B60A1" w:rsidRDefault="002067D2" w:rsidP="002067D2">
      <w:pPr>
        <w:rPr>
          <w:sz w:val="28"/>
          <w:szCs w:val="28"/>
        </w:rPr>
      </w:pPr>
    </w:p>
    <w:p w14:paraId="640100F6" w14:textId="77777777" w:rsidR="002067D2" w:rsidRPr="009B60A1" w:rsidRDefault="002067D2" w:rsidP="002067D2">
      <w:pPr>
        <w:pStyle w:val="1"/>
        <w:keepNext w:val="0"/>
        <w:suppressAutoHyphens w:val="0"/>
        <w:spacing w:before="0" w:after="0"/>
        <w:ind w:left="0" w:firstLine="0"/>
        <w:rPr>
          <w:rFonts w:ascii="Times New Roman" w:hAnsi="Times New Roman"/>
          <w:i w:val="0"/>
          <w:szCs w:val="28"/>
        </w:rPr>
      </w:pPr>
      <w:r w:rsidRPr="009B60A1">
        <w:rPr>
          <w:rFonts w:ascii="Times New Roman" w:hAnsi="Times New Roman"/>
          <w:i w:val="0"/>
          <w:caps/>
          <w:szCs w:val="28"/>
        </w:rPr>
        <w:t>ГЛАВА 6.</w:t>
      </w:r>
      <w:r w:rsidRPr="009B60A1">
        <w:rPr>
          <w:rFonts w:ascii="Times New Roman" w:hAnsi="Times New Roman"/>
          <w:b w:val="0"/>
          <w:i w:val="0"/>
          <w:caps/>
          <w:szCs w:val="28"/>
        </w:rPr>
        <w:t xml:space="preserve"> </w:t>
      </w:r>
      <w:r w:rsidRPr="009B60A1">
        <w:rPr>
          <w:rFonts w:ascii="Times New Roman" w:hAnsi="Times New Roman"/>
          <w:i w:val="0"/>
          <w:szCs w:val="28"/>
        </w:rPr>
        <w:t>МУНИЦИПАЛЬНЫЕ ПРАВОВЫЕ АКТЫ</w:t>
      </w:r>
    </w:p>
    <w:p w14:paraId="158ECC0A" w14:textId="77777777" w:rsidR="002067D2" w:rsidRPr="009B60A1" w:rsidRDefault="002067D2" w:rsidP="002067D2">
      <w:pPr>
        <w:rPr>
          <w:sz w:val="28"/>
          <w:szCs w:val="28"/>
        </w:rPr>
      </w:pPr>
    </w:p>
    <w:p w14:paraId="223659FA" w14:textId="77777777" w:rsidR="002067D2" w:rsidRPr="009B60A1" w:rsidRDefault="002067D2" w:rsidP="002067D2">
      <w:pPr>
        <w:autoSpaceDE w:val="0"/>
        <w:autoSpaceDN w:val="0"/>
        <w:adjustRightInd w:val="0"/>
        <w:ind w:firstLine="851"/>
        <w:jc w:val="both"/>
        <w:outlineLvl w:val="0"/>
        <w:rPr>
          <w:b/>
          <w:bCs/>
          <w:sz w:val="28"/>
          <w:szCs w:val="28"/>
        </w:rPr>
      </w:pPr>
      <w:r w:rsidRPr="009B60A1">
        <w:rPr>
          <w:b/>
          <w:sz w:val="28"/>
          <w:szCs w:val="28"/>
        </w:rPr>
        <w:t>Статья 50. Система муниципальных правовых актов</w:t>
      </w:r>
      <w:r w:rsidRPr="009B60A1">
        <w:rPr>
          <w:b/>
          <w:bCs/>
          <w:sz w:val="28"/>
          <w:szCs w:val="28"/>
        </w:rPr>
        <w:t>, порядок их подготовки и вступления в силу</w:t>
      </w:r>
    </w:p>
    <w:p w14:paraId="1A26841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В систему муниципальных правовых актов входят:</w:t>
      </w:r>
    </w:p>
    <w:p w14:paraId="52A6500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правовые акты, принятые на местном референдуме, сходе граждан;</w:t>
      </w:r>
    </w:p>
    <w:p w14:paraId="5158148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правовые акты Совета;</w:t>
      </w:r>
    </w:p>
    <w:p w14:paraId="3B192510" w14:textId="77777777" w:rsidR="002067D2" w:rsidRPr="009B60A1" w:rsidRDefault="002067D2" w:rsidP="002067D2">
      <w:pPr>
        <w:autoSpaceDE w:val="0"/>
        <w:autoSpaceDN w:val="0"/>
        <w:adjustRightInd w:val="0"/>
        <w:ind w:firstLine="851"/>
        <w:jc w:val="both"/>
        <w:rPr>
          <w:sz w:val="28"/>
          <w:szCs w:val="28"/>
        </w:rPr>
      </w:pPr>
      <w:r w:rsidRPr="009B60A1">
        <w:rPr>
          <w:bCs/>
          <w:sz w:val="28"/>
          <w:szCs w:val="28"/>
        </w:rPr>
        <w:t>3) правовые акты председателя Совета;</w:t>
      </w:r>
    </w:p>
    <w:p w14:paraId="4EAFA75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правовые акты главы муниципального образования;</w:t>
      </w:r>
    </w:p>
    <w:p w14:paraId="43B45860" w14:textId="77777777" w:rsidR="002067D2" w:rsidRPr="009B60A1" w:rsidRDefault="002067D2" w:rsidP="002067D2">
      <w:pPr>
        <w:autoSpaceDE w:val="0"/>
        <w:autoSpaceDN w:val="0"/>
        <w:adjustRightInd w:val="0"/>
        <w:ind w:firstLine="851"/>
        <w:jc w:val="both"/>
        <w:rPr>
          <w:bCs/>
          <w:sz w:val="28"/>
          <w:szCs w:val="28"/>
        </w:rPr>
      </w:pPr>
      <w:r w:rsidRPr="009B60A1">
        <w:rPr>
          <w:bCs/>
          <w:sz w:val="28"/>
          <w:szCs w:val="28"/>
        </w:rPr>
        <w:t>5) правовые акты руководителей органов администрации, обладающих правами юридического лица;</w:t>
      </w:r>
    </w:p>
    <w:p w14:paraId="78AF408D" w14:textId="77777777" w:rsidR="002067D2" w:rsidRPr="009B60A1" w:rsidRDefault="002067D2" w:rsidP="002067D2">
      <w:pPr>
        <w:autoSpaceDE w:val="0"/>
        <w:autoSpaceDN w:val="0"/>
        <w:adjustRightInd w:val="0"/>
        <w:ind w:firstLine="851"/>
        <w:jc w:val="both"/>
        <w:rPr>
          <w:bCs/>
          <w:sz w:val="28"/>
          <w:szCs w:val="28"/>
        </w:rPr>
      </w:pPr>
      <w:r w:rsidRPr="009B60A1">
        <w:rPr>
          <w:bCs/>
          <w:sz w:val="28"/>
          <w:szCs w:val="28"/>
        </w:rPr>
        <w:t>6) правовые акты председателя Контрольно-счетной палаты.</w:t>
      </w:r>
    </w:p>
    <w:p w14:paraId="764C4DB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w:t>
      </w:r>
      <w:r w:rsidRPr="009B60A1">
        <w:rPr>
          <w:sz w:val="28"/>
          <w:szCs w:val="28"/>
        </w:rPr>
        <w:lastRenderedPageBreak/>
        <w:t>образования Кавказский</w:t>
      </w:r>
      <w:r w:rsidRPr="009B60A1">
        <w:rPr>
          <w:rFonts w:eastAsia="Calibri"/>
          <w:color w:val="000000"/>
          <w:kern w:val="0"/>
          <w:sz w:val="28"/>
          <w:szCs w:val="28"/>
          <w:lang w:eastAsia="ru-RU"/>
        </w:rPr>
        <w:t xml:space="preserve"> район</w:t>
      </w:r>
      <w:r w:rsidRPr="009B60A1">
        <w:rPr>
          <w:sz w:val="28"/>
          <w:szCs w:val="28"/>
        </w:rPr>
        <w:t>.</w:t>
      </w:r>
    </w:p>
    <w:p w14:paraId="684E664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14:paraId="22B6BB4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573BC54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в порядке, установленном муниципальными нормативными правовыми актами в соответствии с Законом Краснодарского края от 23.07.2014 № 3014-КЗ "</w:t>
      </w:r>
      <w:r w:rsidRPr="009B60A1">
        <w:rPr>
          <w:sz w:val="28"/>
          <w:szCs w:val="28"/>
          <w:shd w:val="clear" w:color="auto" w:fill="FFFFFF"/>
        </w:rPr>
        <w:t>Об оценке регулирующего воздействия проектов муниципальных правовых актов</w:t>
      </w:r>
      <w:r w:rsidRPr="009B60A1">
        <w:rPr>
          <w:sz w:val="28"/>
          <w:szCs w:val="28"/>
        </w:rPr>
        <w:t>", за исключением случаев, установленных статьей 52 Федерального закона от 20.03.2025 № 33-ФЗ "Об общих принципах организации местного самоуправления в единой системе публичной власти".</w:t>
      </w:r>
    </w:p>
    <w:p w14:paraId="2B0BDB88" w14:textId="77777777" w:rsidR="002067D2" w:rsidRPr="009B60A1" w:rsidRDefault="002067D2" w:rsidP="002067D2">
      <w:pPr>
        <w:autoSpaceDE w:val="0"/>
        <w:autoSpaceDN w:val="0"/>
        <w:adjustRightInd w:val="0"/>
        <w:ind w:firstLine="851"/>
        <w:jc w:val="both"/>
        <w:rPr>
          <w:bCs/>
          <w:color w:val="000000" w:themeColor="text1"/>
          <w:sz w:val="28"/>
          <w:szCs w:val="28"/>
        </w:rPr>
      </w:pPr>
      <w:r w:rsidRPr="009B60A1">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9B60A1">
        <w:rPr>
          <w:bCs/>
          <w:color w:val="000000" w:themeColor="text1"/>
          <w:sz w:val="28"/>
          <w:szCs w:val="28"/>
        </w:rPr>
        <w:t xml:space="preserve">Налоговым </w:t>
      </w:r>
      <w:hyperlink r:id="rId10" w:history="1">
        <w:r w:rsidRPr="009B60A1">
          <w:rPr>
            <w:rStyle w:val="afa"/>
            <w:bCs/>
            <w:color w:val="000000" w:themeColor="text1"/>
            <w:szCs w:val="28"/>
          </w:rPr>
          <w:t>кодексом</w:t>
        </w:r>
      </w:hyperlink>
      <w:r w:rsidRPr="009B60A1">
        <w:rPr>
          <w:bCs/>
          <w:color w:val="000000" w:themeColor="text1"/>
          <w:sz w:val="28"/>
          <w:szCs w:val="28"/>
        </w:rPr>
        <w:t xml:space="preserve"> Российской Федерации.</w:t>
      </w:r>
    </w:p>
    <w:p w14:paraId="00F1C6BA" w14:textId="77777777" w:rsidR="002067D2" w:rsidRPr="009B60A1" w:rsidRDefault="002067D2" w:rsidP="002067D2">
      <w:pPr>
        <w:autoSpaceDE w:val="0"/>
        <w:autoSpaceDN w:val="0"/>
        <w:adjustRightInd w:val="0"/>
        <w:ind w:firstLine="851"/>
        <w:jc w:val="both"/>
        <w:rPr>
          <w:sz w:val="28"/>
          <w:szCs w:val="28"/>
        </w:rPr>
      </w:pPr>
      <w:r w:rsidRPr="009B60A1">
        <w:rPr>
          <w:bCs/>
          <w:sz w:val="28"/>
          <w:szCs w:val="28"/>
        </w:rPr>
        <w:t xml:space="preserve">7. </w:t>
      </w:r>
      <w:r w:rsidRPr="009B60A1">
        <w:rPr>
          <w:sz w:val="28"/>
          <w:szCs w:val="28"/>
        </w:rPr>
        <w:t>Муниципальные правовые акты вступают в силу со дня их подписания, если иное не установлено в муниципальном правовом акте.</w:t>
      </w:r>
    </w:p>
    <w:p w14:paraId="56618AA3" w14:textId="77777777" w:rsidR="002067D2" w:rsidRPr="009B60A1" w:rsidRDefault="002067D2" w:rsidP="002067D2">
      <w:pPr>
        <w:autoSpaceDE w:val="0"/>
        <w:autoSpaceDN w:val="0"/>
        <w:adjustRightInd w:val="0"/>
        <w:ind w:firstLine="851"/>
        <w:jc w:val="both"/>
        <w:rPr>
          <w:b/>
          <w:bCs/>
          <w:sz w:val="28"/>
          <w:szCs w:val="28"/>
        </w:rPr>
      </w:pPr>
      <w:r w:rsidRPr="009B60A1">
        <w:rPr>
          <w:bCs/>
          <w:sz w:val="28"/>
          <w:szCs w:val="28"/>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Кавказский</w:t>
      </w:r>
      <w:r w:rsidRPr="009B60A1">
        <w:rPr>
          <w:rFonts w:eastAsia="Calibri"/>
          <w:color w:val="000000"/>
          <w:kern w:val="0"/>
          <w:sz w:val="28"/>
          <w:szCs w:val="28"/>
          <w:lang w:eastAsia="ru-RU"/>
        </w:rPr>
        <w:t xml:space="preserve"> район</w:t>
      </w:r>
      <w:r w:rsidRPr="009B60A1">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14:paraId="77106A7A" w14:textId="77777777" w:rsidR="002067D2" w:rsidRPr="009B60A1" w:rsidRDefault="002067D2" w:rsidP="002067D2">
      <w:pPr>
        <w:rPr>
          <w:sz w:val="28"/>
          <w:szCs w:val="28"/>
        </w:rPr>
      </w:pPr>
    </w:p>
    <w:p w14:paraId="4BD1B8C4" w14:textId="77777777" w:rsidR="002067D2" w:rsidRPr="009B60A1" w:rsidRDefault="002067D2" w:rsidP="002067D2">
      <w:pPr>
        <w:pStyle w:val="2"/>
        <w:keepNext w:val="0"/>
        <w:suppressAutoHyphens w:val="0"/>
        <w:spacing w:before="0" w:after="0"/>
        <w:ind w:firstLine="851"/>
        <w:rPr>
          <w:rFonts w:ascii="Times New Roman" w:hAnsi="Times New Roman"/>
          <w:sz w:val="28"/>
          <w:szCs w:val="28"/>
        </w:rPr>
      </w:pPr>
      <w:r w:rsidRPr="009B60A1">
        <w:rPr>
          <w:rFonts w:ascii="Times New Roman" w:hAnsi="Times New Roman"/>
          <w:sz w:val="28"/>
          <w:szCs w:val="28"/>
        </w:rPr>
        <w:t>Статья 51. Обнародование муниципальных правовых актов</w:t>
      </w:r>
    </w:p>
    <w:p w14:paraId="47AA0727" w14:textId="77777777" w:rsidR="002067D2" w:rsidRPr="009B60A1" w:rsidRDefault="002067D2" w:rsidP="002067D2">
      <w:pPr>
        <w:ind w:firstLine="851"/>
        <w:jc w:val="both"/>
        <w:rPr>
          <w:sz w:val="28"/>
          <w:szCs w:val="28"/>
          <w:lang w:eastAsia="ar-SA"/>
        </w:rPr>
      </w:pPr>
      <w:r w:rsidRPr="009B60A1">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с муниципальными правовыми актами, </w:t>
      </w:r>
      <w:r w:rsidRPr="009B60A1">
        <w:rPr>
          <w:rFonts w:eastAsia="Calibri"/>
          <w:sz w:val="28"/>
          <w:szCs w:val="28"/>
          <w:lang w:eastAsia="ru-RU"/>
        </w:rPr>
        <w:t>соглашениями, заключенными между органами местного самоуправления,</w:t>
      </w:r>
      <w:r w:rsidRPr="009B60A1">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60E135BD"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 xml:space="preserve">2. Обнародование муниципального правового акта, в том числе соглашения, заключенного между органами местного самоуправления, </w:t>
      </w:r>
      <w:r w:rsidRPr="009B60A1">
        <w:rPr>
          <w:rFonts w:eastAsia="Calibri"/>
          <w:sz w:val="28"/>
          <w:szCs w:val="28"/>
        </w:rPr>
        <w:lastRenderedPageBreak/>
        <w:t>осуществляется путем его официального опубликования.</w:t>
      </w:r>
    </w:p>
    <w:p w14:paraId="3AD773F2" w14:textId="77777777" w:rsidR="002067D2" w:rsidRPr="009B60A1" w:rsidRDefault="002067D2" w:rsidP="002067D2">
      <w:pPr>
        <w:autoSpaceDE w:val="0"/>
        <w:autoSpaceDN w:val="0"/>
        <w:adjustRightInd w:val="0"/>
        <w:ind w:firstLine="851"/>
        <w:jc w:val="both"/>
        <w:rPr>
          <w:rFonts w:eastAsia="Calibri"/>
          <w:sz w:val="28"/>
          <w:szCs w:val="28"/>
          <w:lang w:eastAsia="ru-RU"/>
        </w:rPr>
      </w:pPr>
      <w:r w:rsidRPr="009B60A1">
        <w:rPr>
          <w:rFonts w:eastAsia="Calibri"/>
          <w:sz w:val="28"/>
          <w:szCs w:val="28"/>
          <w:lang w:eastAsia="ru-RU"/>
        </w:rPr>
        <w:t xml:space="preserve">3. Официальным опубликованием </w:t>
      </w:r>
      <w:r w:rsidRPr="009B60A1">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9B60A1">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Pr="009B60A1">
        <w:rPr>
          <w:sz w:val="28"/>
          <w:szCs w:val="28"/>
        </w:rPr>
        <w:t xml:space="preserve">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rFonts w:eastAsia="Calibri"/>
          <w:sz w:val="28"/>
          <w:szCs w:val="28"/>
          <w:lang w:eastAsia="ru-RU"/>
        </w:rPr>
        <w:t>, или первое размещение его полного текста в сетевом издании.</w:t>
      </w:r>
    </w:p>
    <w:p w14:paraId="7687CE0C" w14:textId="77777777" w:rsidR="002067D2" w:rsidRPr="009B60A1" w:rsidRDefault="002067D2" w:rsidP="002067D2">
      <w:pPr>
        <w:autoSpaceDE w:val="0"/>
        <w:autoSpaceDN w:val="0"/>
        <w:adjustRightInd w:val="0"/>
        <w:ind w:firstLine="851"/>
        <w:jc w:val="both"/>
        <w:rPr>
          <w:sz w:val="28"/>
          <w:szCs w:val="28"/>
        </w:rPr>
      </w:pPr>
      <w:r w:rsidRPr="009B60A1">
        <w:rPr>
          <w:rFonts w:eastAsia="Calibri"/>
          <w:sz w:val="28"/>
          <w:szCs w:val="28"/>
        </w:rPr>
        <w:t xml:space="preserve">Периодическим печатным изданием, </w:t>
      </w:r>
      <w:r w:rsidRPr="009B60A1">
        <w:rPr>
          <w:sz w:val="28"/>
          <w:szCs w:val="28"/>
        </w:rPr>
        <w:t xml:space="preserve">используемым для официального </w:t>
      </w:r>
      <w:r w:rsidRPr="009B60A1">
        <w:rPr>
          <w:rFonts w:eastAsia="Calibri"/>
          <w:sz w:val="28"/>
          <w:szCs w:val="28"/>
        </w:rPr>
        <w:t xml:space="preserve">опубликования и распространяемым в </w:t>
      </w:r>
      <w:r w:rsidRPr="009B60A1">
        <w:rPr>
          <w:sz w:val="28"/>
          <w:szCs w:val="28"/>
        </w:rPr>
        <w:t>муниципальном образовании Кавказский район, является информационно-аналитическая газета Кавказского района Краснодарского края «Огни Кубани».</w:t>
      </w:r>
    </w:p>
    <w:p w14:paraId="52F898F8" w14:textId="77777777" w:rsidR="002067D2" w:rsidRPr="009B60A1" w:rsidRDefault="002067D2" w:rsidP="002067D2">
      <w:pPr>
        <w:autoSpaceDE w:val="0"/>
        <w:autoSpaceDN w:val="0"/>
        <w:adjustRightInd w:val="0"/>
        <w:ind w:firstLine="851"/>
        <w:jc w:val="both"/>
        <w:rPr>
          <w:rFonts w:eastAsia="Calibri"/>
          <w:sz w:val="28"/>
          <w:szCs w:val="28"/>
        </w:rPr>
      </w:pPr>
      <w:r w:rsidRPr="009B60A1">
        <w:rPr>
          <w:sz w:val="28"/>
          <w:szCs w:val="28"/>
        </w:rPr>
        <w:t xml:space="preserve">Сетевым изданием, используемым для официального </w:t>
      </w:r>
      <w:r w:rsidRPr="009B60A1">
        <w:rPr>
          <w:rFonts w:eastAsia="Calibri"/>
          <w:sz w:val="28"/>
          <w:szCs w:val="28"/>
        </w:rPr>
        <w:t xml:space="preserve">опубликования, является официальный сайт газеты «Огни Кубани», </w:t>
      </w:r>
      <w:r w:rsidRPr="009B60A1">
        <w:rPr>
          <w:rFonts w:eastAsia="Calibri"/>
          <w:sz w:val="28"/>
          <w:szCs w:val="28"/>
          <w:lang w:val="en-US"/>
        </w:rPr>
        <w:t>OGNIKUBANI</w:t>
      </w:r>
      <w:r w:rsidRPr="009B60A1">
        <w:rPr>
          <w:rFonts w:eastAsia="Calibri"/>
          <w:sz w:val="28"/>
          <w:szCs w:val="28"/>
        </w:rPr>
        <w:t>.</w:t>
      </w:r>
      <w:r w:rsidRPr="009B60A1">
        <w:rPr>
          <w:rFonts w:eastAsia="Calibri"/>
          <w:sz w:val="28"/>
          <w:szCs w:val="28"/>
          <w:lang w:val="en-US"/>
        </w:rPr>
        <w:t>RU</w:t>
      </w:r>
      <w:r w:rsidRPr="009B60A1">
        <w:rPr>
          <w:rFonts w:eastAsia="Calibri"/>
          <w:sz w:val="28"/>
          <w:szCs w:val="28"/>
        </w:rPr>
        <w:t>, Свидетельство о регистрации средства массовой информации                             Эл № ФС77-67587 от 10 ноября 2016 г выдано Федеральной службой по надзору в сфере связи, информационных технологий и массовых коммуникаций (Роскомнадзор).</w:t>
      </w:r>
    </w:p>
    <w:p w14:paraId="2611509D" w14:textId="77777777" w:rsidR="002067D2" w:rsidRPr="009B60A1" w:rsidRDefault="002067D2" w:rsidP="002067D2">
      <w:pPr>
        <w:autoSpaceDE w:val="0"/>
        <w:autoSpaceDN w:val="0"/>
        <w:adjustRightInd w:val="0"/>
        <w:ind w:firstLine="851"/>
        <w:jc w:val="both"/>
        <w:rPr>
          <w:sz w:val="28"/>
          <w:szCs w:val="28"/>
        </w:rPr>
      </w:pPr>
      <w:r w:rsidRPr="009B60A1">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9B60A1">
        <w:rPr>
          <w:sz w:val="28"/>
          <w:szCs w:val="28"/>
        </w:rPr>
        <w:t xml:space="preserve"> производится за счет средств местного бюджета.</w:t>
      </w:r>
    </w:p>
    <w:p w14:paraId="014E6DCE" w14:textId="77777777" w:rsidR="002067D2" w:rsidRPr="009B60A1" w:rsidRDefault="002067D2" w:rsidP="002067D2">
      <w:pPr>
        <w:autoSpaceDE w:val="0"/>
        <w:autoSpaceDN w:val="0"/>
        <w:adjustRightInd w:val="0"/>
        <w:ind w:firstLine="851"/>
        <w:jc w:val="both"/>
        <w:rPr>
          <w:rFonts w:eastAsia="Calibri"/>
          <w:strike/>
          <w:sz w:val="28"/>
          <w:szCs w:val="28"/>
        </w:rPr>
      </w:pPr>
      <w:r w:rsidRPr="009B60A1">
        <w:rPr>
          <w:rFonts w:eastAsia="Calibri"/>
          <w:sz w:val="28"/>
          <w:szCs w:val="28"/>
        </w:rPr>
        <w:t xml:space="preserve">Копии муниципальных правовых актов, </w:t>
      </w:r>
      <w:r w:rsidRPr="009B60A1">
        <w:rPr>
          <w:rFonts w:eastAsia="Calibri"/>
          <w:sz w:val="28"/>
          <w:szCs w:val="28"/>
          <w:lang w:eastAsia="ru-RU"/>
        </w:rPr>
        <w:t xml:space="preserve">соглашений, заключенных между органами местного самоуправления, </w:t>
      </w:r>
      <w:r w:rsidRPr="009B60A1">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38D7385A"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9B60A1">
        <w:rPr>
          <w:sz w:val="28"/>
          <w:szCs w:val="28"/>
        </w:rPr>
        <w:t>,</w:t>
      </w:r>
      <w:r w:rsidRPr="009B60A1">
        <w:rPr>
          <w:rFonts w:eastAsia="Calibri"/>
          <w:sz w:val="28"/>
          <w:szCs w:val="28"/>
          <w:lang w:eastAsia="ru-RU"/>
        </w:rPr>
        <w:t xml:space="preserve"> соглашений, заключенных между органами местного самоуправления,</w:t>
      </w:r>
      <w:r w:rsidRPr="009B60A1">
        <w:rPr>
          <w:sz w:val="28"/>
          <w:szCs w:val="28"/>
        </w:rPr>
        <w:t xml:space="preserve"> </w:t>
      </w:r>
      <w:r w:rsidRPr="009B60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14:paraId="3399973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Официальное опубликование муниципальных правовых актов органов местного самоуправления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w:t>
      </w:r>
      <w:r w:rsidRPr="009B60A1">
        <w:rPr>
          <w:rFonts w:eastAsia="Calibri"/>
          <w:sz w:val="28"/>
          <w:szCs w:val="28"/>
          <w:lang w:eastAsia="ru-RU"/>
        </w:rPr>
        <w:t xml:space="preserve"> соглашений, заключенных между органами местного самоуправления,</w:t>
      </w:r>
      <w:r w:rsidRPr="009B60A1">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самим муниципальным правовым актом и соглашением.</w:t>
      </w:r>
    </w:p>
    <w:p w14:paraId="264BA321" w14:textId="77777777" w:rsidR="002067D2" w:rsidRPr="009B60A1" w:rsidRDefault="002067D2" w:rsidP="002067D2">
      <w:pPr>
        <w:autoSpaceDE w:val="0"/>
        <w:autoSpaceDN w:val="0"/>
        <w:adjustRightInd w:val="0"/>
        <w:ind w:firstLine="851"/>
        <w:jc w:val="both"/>
        <w:rPr>
          <w:strike/>
          <w:sz w:val="28"/>
          <w:szCs w:val="28"/>
        </w:rPr>
      </w:pPr>
      <w:r w:rsidRPr="009B60A1">
        <w:rPr>
          <w:rFonts w:eastAsia="Calibri"/>
          <w:sz w:val="28"/>
          <w:szCs w:val="28"/>
        </w:rPr>
        <w:t xml:space="preserve">Контроль за правильностью и своевременностью опубликования муниципальных правовых актов осуществляется соответствующими </w:t>
      </w:r>
      <w:r w:rsidRPr="009B60A1">
        <w:rPr>
          <w:rFonts w:eastAsia="Calibri"/>
          <w:sz w:val="28"/>
          <w:szCs w:val="28"/>
        </w:rPr>
        <w:lastRenderedPageBreak/>
        <w:t>должностными лицами, направившими их на официальное опубликование.</w:t>
      </w:r>
    </w:p>
    <w:p w14:paraId="3EBDE3A8"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4. Оригинал муниципального правового акта,</w:t>
      </w:r>
      <w:r w:rsidRPr="009B60A1">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Pr="009B60A1">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Pr="009B60A1">
        <w:rPr>
          <w:rFonts w:ascii="Times New Roman" w:eastAsia="Calibri" w:hAnsi="Times New Roman" w:cs="Times New Roman"/>
          <w:sz w:val="28"/>
          <w:szCs w:val="28"/>
        </w:rPr>
        <w:t>Кавказский</w:t>
      </w:r>
      <w:r w:rsidRPr="009B60A1">
        <w:rPr>
          <w:rFonts w:ascii="Times New Roman" w:eastAsia="Calibri" w:hAnsi="Times New Roman" w:cs="Times New Roman"/>
          <w:color w:val="000000"/>
          <w:kern w:val="0"/>
          <w:sz w:val="28"/>
          <w:szCs w:val="28"/>
          <w:lang w:eastAsia="ru-RU"/>
        </w:rPr>
        <w:t xml:space="preserve"> район</w:t>
      </w:r>
      <w:r w:rsidRPr="009B60A1">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Pr="009B60A1">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Pr="009B60A1">
        <w:rPr>
          <w:rFonts w:ascii="Times New Roman" w:hAnsi="Times New Roman" w:cs="Times New Roman"/>
          <w:sz w:val="28"/>
          <w:szCs w:val="28"/>
        </w:rPr>
        <w:t xml:space="preserve"> без взимания платы.</w:t>
      </w:r>
    </w:p>
    <w:p w14:paraId="15D3867D" w14:textId="77777777" w:rsidR="002067D2" w:rsidRPr="009B60A1" w:rsidRDefault="002067D2" w:rsidP="002067D2">
      <w:pPr>
        <w:pStyle w:val="2"/>
        <w:keepNext w:val="0"/>
        <w:suppressAutoHyphens w:val="0"/>
        <w:spacing w:before="0" w:after="0"/>
        <w:ind w:firstLine="851"/>
        <w:rPr>
          <w:rFonts w:ascii="Times New Roman" w:hAnsi="Times New Roman"/>
          <w:i/>
          <w:sz w:val="28"/>
          <w:szCs w:val="28"/>
        </w:rPr>
      </w:pPr>
    </w:p>
    <w:p w14:paraId="6EDB36CF" w14:textId="77777777" w:rsidR="002067D2" w:rsidRPr="009B60A1" w:rsidRDefault="002067D2" w:rsidP="002067D2">
      <w:pPr>
        <w:pStyle w:val="2"/>
        <w:keepNext w:val="0"/>
        <w:suppressAutoHyphens w:val="0"/>
        <w:spacing w:before="0" w:after="0"/>
        <w:ind w:firstLine="851"/>
        <w:rPr>
          <w:rFonts w:ascii="Times New Roman" w:hAnsi="Times New Roman"/>
          <w:sz w:val="28"/>
          <w:szCs w:val="28"/>
        </w:rPr>
      </w:pPr>
      <w:r w:rsidRPr="009B60A1">
        <w:rPr>
          <w:rFonts w:ascii="Times New Roman" w:hAnsi="Times New Roman"/>
          <w:sz w:val="28"/>
          <w:szCs w:val="28"/>
        </w:rPr>
        <w:t>Статья 52. Отмена муниципальных правовых актов и приостановление их действия</w:t>
      </w:r>
    </w:p>
    <w:p w14:paraId="6AD29563" w14:textId="77777777" w:rsidR="002067D2" w:rsidRPr="009B60A1" w:rsidRDefault="002067D2" w:rsidP="002067D2">
      <w:pPr>
        <w:ind w:firstLine="851"/>
        <w:jc w:val="both"/>
        <w:rPr>
          <w:sz w:val="28"/>
          <w:szCs w:val="28"/>
        </w:rPr>
      </w:pPr>
      <w:r w:rsidRPr="009B60A1">
        <w:rPr>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9B60A1">
        <w:rPr>
          <w:i/>
          <w:sz w:val="28"/>
          <w:szCs w:val="28"/>
        </w:rPr>
        <w:t xml:space="preserve"> </w:t>
      </w:r>
      <w:r w:rsidRPr="009B60A1">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14:paraId="2BB9F046" w14:textId="77777777" w:rsidR="002067D2" w:rsidRPr="009B60A1" w:rsidRDefault="002067D2" w:rsidP="002067D2">
      <w:pPr>
        <w:autoSpaceDE w:val="0"/>
        <w:autoSpaceDN w:val="0"/>
        <w:adjustRightInd w:val="0"/>
        <w:ind w:firstLine="851"/>
        <w:jc w:val="both"/>
        <w:rPr>
          <w:rFonts w:eastAsia="Calibri"/>
          <w:sz w:val="28"/>
          <w:szCs w:val="28"/>
        </w:rPr>
      </w:pPr>
      <w:r w:rsidRPr="009B60A1">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14:paraId="17438A45" w14:textId="77777777" w:rsidR="002067D2" w:rsidRPr="009B60A1" w:rsidRDefault="002067D2" w:rsidP="002067D2">
      <w:pPr>
        <w:ind w:firstLine="851"/>
        <w:jc w:val="both"/>
        <w:rPr>
          <w:sz w:val="28"/>
          <w:szCs w:val="28"/>
        </w:rPr>
      </w:pPr>
      <w:r w:rsidRPr="009B60A1">
        <w:rPr>
          <w:sz w:val="28"/>
          <w:szCs w:val="28"/>
        </w:rPr>
        <w:t xml:space="preserve">3. Признание по решению суда закона Краснодарского края об установлении статуса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sz w:val="28"/>
          <w:szCs w:val="28"/>
        </w:rPr>
        <w:t>, принятых до вступления решения суда в законную силу, или для отмены данных муниципальных правовых актов.</w:t>
      </w:r>
    </w:p>
    <w:p w14:paraId="151C2E91" w14:textId="77777777" w:rsidR="002067D2" w:rsidRPr="009B60A1" w:rsidRDefault="002067D2" w:rsidP="002067D2">
      <w:pPr>
        <w:pStyle w:val="ad"/>
        <w:suppressAutoHyphens w:val="0"/>
        <w:ind w:firstLine="851"/>
        <w:rPr>
          <w:szCs w:val="28"/>
        </w:rPr>
      </w:pPr>
    </w:p>
    <w:p w14:paraId="75333EAC" w14:textId="77777777" w:rsidR="002067D2" w:rsidRPr="009B60A1" w:rsidRDefault="002067D2" w:rsidP="002067D2">
      <w:pPr>
        <w:pStyle w:val="ad"/>
        <w:suppressAutoHyphens w:val="0"/>
        <w:ind w:firstLine="851"/>
        <w:rPr>
          <w:b/>
          <w:szCs w:val="28"/>
        </w:rPr>
      </w:pPr>
      <w:r w:rsidRPr="009B60A1">
        <w:rPr>
          <w:b/>
          <w:szCs w:val="28"/>
        </w:rPr>
        <w:t xml:space="preserve">Статья 53. Устав муниципального образования Кавказский </w:t>
      </w:r>
      <w:r w:rsidRPr="009B60A1">
        <w:rPr>
          <w:rFonts w:eastAsia="Calibri"/>
          <w:b/>
          <w:color w:val="000000"/>
          <w:kern w:val="0"/>
          <w:szCs w:val="28"/>
          <w:lang w:eastAsia="ru-RU"/>
        </w:rPr>
        <w:t>район</w:t>
      </w:r>
    </w:p>
    <w:p w14:paraId="49F8500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Проект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562427C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а также порядка участия граждан в его обсуждении в случае, если в Устав </w:t>
      </w:r>
      <w:r w:rsidRPr="009B60A1">
        <w:rPr>
          <w:color w:val="000000" w:themeColor="text1"/>
          <w:sz w:val="28"/>
          <w:szCs w:val="28"/>
        </w:rPr>
        <w:t xml:space="preserve">вносятся изменения в форме точного воспроизведения положений Конституции </w:t>
      </w:r>
      <w:r w:rsidRPr="009B60A1">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4417502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14:paraId="4D6A542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9B60A1">
        <w:rPr>
          <w:rFonts w:eastAsia="Times New Roman"/>
          <w:sz w:val="28"/>
          <w:szCs w:val="28"/>
          <w:lang w:eastAsia="ru-RU"/>
        </w:rPr>
        <w:t>Федеральным законом от 21.07.2005 № 97-ФЗ "О государственной регистрации уставов муниципальных образований"</w:t>
      </w:r>
      <w:r w:rsidRPr="009B60A1">
        <w:rPr>
          <w:sz w:val="28"/>
          <w:szCs w:val="28"/>
        </w:rPr>
        <w:t>.</w:t>
      </w:r>
    </w:p>
    <w:p w14:paraId="032B95F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14:paraId="3A25F6B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Глава района обязан опубликовать зарегистрированные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9B60A1">
        <w:rPr>
          <w:color w:val="000000" w:themeColor="text1"/>
          <w:sz w:val="28"/>
          <w:szCs w:val="28"/>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w:t>
      </w:r>
      <w:r w:rsidRPr="009B60A1">
        <w:rPr>
          <w:sz w:val="28"/>
          <w:szCs w:val="28"/>
        </w:rPr>
        <w:t>регистрации уставов муниципальных образований" уведомления о включении сведений об Уставе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о муниципальном правовом акте о внесении изменений и дополнений в Устав в государственный реестр уставов </w:t>
      </w:r>
      <w:r w:rsidRPr="009B60A1">
        <w:rPr>
          <w:sz w:val="28"/>
          <w:szCs w:val="28"/>
        </w:rPr>
        <w:lastRenderedPageBreak/>
        <w:t>муниципальных образований субъекта Российской Федерации.</w:t>
      </w:r>
    </w:p>
    <w:p w14:paraId="5D774C62" w14:textId="77777777" w:rsidR="002067D2" w:rsidRPr="009B60A1" w:rsidRDefault="002067D2" w:rsidP="002067D2">
      <w:pPr>
        <w:autoSpaceDE w:val="0"/>
        <w:autoSpaceDN w:val="0"/>
        <w:adjustRightInd w:val="0"/>
        <w:ind w:firstLine="851"/>
        <w:jc w:val="both"/>
        <w:rPr>
          <w:sz w:val="28"/>
          <w:szCs w:val="28"/>
        </w:rPr>
      </w:pPr>
      <w:r w:rsidRPr="009B60A1">
        <w:rPr>
          <w:color w:val="000000"/>
          <w:sz w:val="28"/>
          <w:szCs w:val="28"/>
        </w:rPr>
        <w:t xml:space="preserve">Устав, муниципальный правовой акт о внесении изменений и дополнений в </w:t>
      </w:r>
      <w:r w:rsidRPr="009B60A1">
        <w:rPr>
          <w:sz w:val="28"/>
          <w:szCs w:val="28"/>
        </w:rPr>
        <w:t>У</w:t>
      </w:r>
      <w:r w:rsidRPr="009B60A1">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http://право-минюст.рф).</w:t>
      </w:r>
    </w:p>
    <w:p w14:paraId="44BA446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за исключением случаев, установленных Федеральным законом</w:t>
      </w:r>
      <w:r w:rsidRPr="009B60A1">
        <w:rPr>
          <w:color w:val="000000"/>
          <w:sz w:val="28"/>
          <w:szCs w:val="28"/>
        </w:rPr>
        <w:t xml:space="preserve"> от 20.03.2025 № 33-ФЗ "</w:t>
      </w:r>
      <w:r w:rsidRPr="009B60A1">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9B60A1">
        <w:rPr>
          <w:sz w:val="28"/>
          <w:szCs w:val="28"/>
        </w:rPr>
        <w:t>.</w:t>
      </w:r>
    </w:p>
    <w:p w14:paraId="38DE5C50" w14:textId="77777777" w:rsidR="002067D2" w:rsidRPr="009B60A1" w:rsidRDefault="002067D2" w:rsidP="002067D2">
      <w:pPr>
        <w:autoSpaceDE w:val="0"/>
        <w:autoSpaceDN w:val="0"/>
        <w:adjustRightInd w:val="0"/>
        <w:ind w:firstLine="851"/>
        <w:jc w:val="both"/>
        <w:rPr>
          <w:color w:val="000000" w:themeColor="text1"/>
          <w:sz w:val="28"/>
          <w:szCs w:val="28"/>
        </w:rPr>
      </w:pPr>
      <w:r w:rsidRPr="009B60A1">
        <w:rPr>
          <w:sz w:val="28"/>
          <w:szCs w:val="28"/>
        </w:rPr>
        <w:t xml:space="preserve">8. Изменения и дополнения, внесенные в Устав муниципального образования Кавказский </w:t>
      </w:r>
      <w:r w:rsidRPr="009B60A1">
        <w:rPr>
          <w:rFonts w:eastAsia="Calibri"/>
          <w:color w:val="000000"/>
          <w:kern w:val="0"/>
          <w:sz w:val="28"/>
          <w:szCs w:val="28"/>
          <w:lang w:eastAsia="ru-RU"/>
        </w:rPr>
        <w:t>район</w:t>
      </w:r>
      <w:r w:rsidRPr="009B60A1">
        <w:rPr>
          <w:sz w:val="28"/>
          <w:szCs w:val="28"/>
        </w:rPr>
        <w:t xml:space="preserve"> и предусматривающие создание контрольно-счетного органа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вступают в силу в порядке, </w:t>
      </w:r>
      <w:r w:rsidRPr="009B60A1">
        <w:rPr>
          <w:color w:val="000000" w:themeColor="text1"/>
          <w:sz w:val="28"/>
          <w:szCs w:val="28"/>
        </w:rPr>
        <w:t>предусмотренном частью 5 настоящей статьи.</w:t>
      </w:r>
    </w:p>
    <w:p w14:paraId="4588347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9. Изменения и дополнения в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вносятся муниципальным правовым актом, который может оформляться:</w:t>
      </w:r>
    </w:p>
    <w:p w14:paraId="1550A28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решением Совета, подписанным его председателем и главой района;</w:t>
      </w:r>
    </w:p>
    <w:p w14:paraId="5178CA5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не допускается.</w:t>
      </w:r>
    </w:p>
    <w:p w14:paraId="21F78AF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10. Изложение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w:t>
      </w:r>
    </w:p>
    <w:p w14:paraId="309B801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588D17EA" w14:textId="77777777" w:rsidR="002067D2" w:rsidRPr="009B60A1" w:rsidRDefault="002067D2" w:rsidP="002067D2">
      <w:pPr>
        <w:autoSpaceDE w:val="0"/>
        <w:autoSpaceDN w:val="0"/>
        <w:adjustRightInd w:val="0"/>
        <w:ind w:firstLine="851"/>
        <w:jc w:val="both"/>
        <w:outlineLvl w:val="0"/>
        <w:rPr>
          <w:b/>
          <w:bCs/>
          <w:sz w:val="28"/>
          <w:szCs w:val="28"/>
        </w:rPr>
      </w:pPr>
      <w:r w:rsidRPr="009B60A1">
        <w:rPr>
          <w:b/>
          <w:sz w:val="28"/>
          <w:szCs w:val="28"/>
        </w:rPr>
        <w:t xml:space="preserve">Статья 54. Решения, </w:t>
      </w:r>
      <w:r w:rsidRPr="009B60A1">
        <w:rPr>
          <w:b/>
          <w:bCs/>
          <w:sz w:val="28"/>
          <w:szCs w:val="28"/>
        </w:rPr>
        <w:t>принятые путем прямого волеизъявления граждан</w:t>
      </w:r>
    </w:p>
    <w:p w14:paraId="37DB62F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 Решение вопросов </w:t>
      </w:r>
      <w:r w:rsidRPr="009B60A1">
        <w:rPr>
          <w:sz w:val="28"/>
          <w:szCs w:val="28"/>
          <w:lang w:eastAsia="ru-RU"/>
        </w:rPr>
        <w:t>непосредственного обеспечения жизнедеятельности населения</w:t>
      </w:r>
      <w:r w:rsidRPr="009B60A1">
        <w:rPr>
          <w:sz w:val="28"/>
          <w:szCs w:val="28"/>
        </w:rPr>
        <w:t xml:space="preserve"> непосредственно гражданами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осуществляется путем прямого волеизъявления населения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выраженного на </w:t>
      </w:r>
      <w:r w:rsidRPr="009B60A1">
        <w:rPr>
          <w:sz w:val="28"/>
          <w:szCs w:val="28"/>
        </w:rPr>
        <w:lastRenderedPageBreak/>
        <w:t>местном референдуме, сходе граждан.</w:t>
      </w:r>
    </w:p>
    <w:p w14:paraId="7671953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Если для реализации решения, принятого путем прямого волеизъявления населения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7E7580B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14:paraId="7CD7FFDC" w14:textId="77777777" w:rsidR="002067D2" w:rsidRPr="009B60A1" w:rsidRDefault="002067D2" w:rsidP="002067D2">
      <w:pPr>
        <w:ind w:firstLine="851"/>
        <w:jc w:val="both"/>
        <w:rPr>
          <w:sz w:val="28"/>
          <w:szCs w:val="28"/>
        </w:rPr>
      </w:pPr>
    </w:p>
    <w:p w14:paraId="0D18593C" w14:textId="77777777" w:rsidR="002067D2" w:rsidRPr="009B60A1" w:rsidRDefault="002067D2" w:rsidP="002067D2">
      <w:pPr>
        <w:ind w:firstLine="851"/>
        <w:jc w:val="both"/>
        <w:rPr>
          <w:b/>
          <w:sz w:val="28"/>
          <w:szCs w:val="28"/>
        </w:rPr>
      </w:pPr>
      <w:r w:rsidRPr="009B60A1">
        <w:rPr>
          <w:b/>
          <w:sz w:val="28"/>
          <w:szCs w:val="28"/>
        </w:rPr>
        <w:t xml:space="preserve">Статья 55. Нормативные и иные правовые акты Совета </w:t>
      </w:r>
    </w:p>
    <w:p w14:paraId="7A2410AF"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К нормативным правовым актам Совета относятся:</w:t>
      </w:r>
    </w:p>
    <w:p w14:paraId="54A10B2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нормативный правовой акт об утверждении Устава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w:t>
      </w:r>
    </w:p>
    <w:p w14:paraId="4134A6B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нормативный правовой акт об утверждении местного бюджета;</w:t>
      </w:r>
    </w:p>
    <w:p w14:paraId="1BEC770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правила благоустройства территории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w:t>
      </w:r>
    </w:p>
    <w:p w14:paraId="599EF20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нормативные правовые акты об утверждении соглашений, заключаемых между органами местного самоуправления;</w:t>
      </w:r>
    </w:p>
    <w:p w14:paraId="41B7D00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14:paraId="43B3B1E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14:paraId="5FBD725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решения, устанавливающие правила, обязательные для исполнения на территории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w:t>
      </w:r>
    </w:p>
    <w:p w14:paraId="01D94C8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решение об удалении главы района в отставку;</w:t>
      </w:r>
    </w:p>
    <w:p w14:paraId="0858A7D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3) решения по вопросам организации деятельности Совета;</w:t>
      </w:r>
    </w:p>
    <w:p w14:paraId="4C2C893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14:paraId="6398580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3. 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района либо при наличии заключения указанного лица. </w:t>
      </w:r>
    </w:p>
    <w:p w14:paraId="66763F1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lastRenderedPageBreak/>
        <w:t xml:space="preserve">Указанное заключение представляется в Совет в течение 30 дней. </w:t>
      </w:r>
    </w:p>
    <w:p w14:paraId="6160205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Проекты нормативных правовых актов могут вноситься в Совет депутатами Совета, главой района, иными органами местного самоуправления, органами территориального общественного самоуправления, инициативными группами граждан, прокурором Кавказского района.</w:t>
      </w:r>
    </w:p>
    <w:p w14:paraId="3FC482AA" w14:textId="77777777" w:rsidR="002067D2" w:rsidRPr="009B60A1" w:rsidRDefault="002067D2" w:rsidP="002067D2">
      <w:pPr>
        <w:pStyle w:val="ConsNormal0"/>
        <w:tabs>
          <w:tab w:val="left" w:pos="-2160"/>
        </w:tabs>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14:paraId="70D5994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Решение Совета, в том числе устанавливающее правила, обязательные для исполнения на территории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14:paraId="4D66641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Глава района подписывает и обнародует нормативный правовой акт, принятый Советом.</w:t>
      </w:r>
    </w:p>
    <w:p w14:paraId="6C1A3618"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8. Нормативный правовой акт, принятый Советом, направляется главе района для подписания и обнародования в течение 10 дней.</w:t>
      </w:r>
    </w:p>
    <w:p w14:paraId="449A26F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14:paraId="68D5891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Отклоненный главой муниципального образования нормативный правовой акт повторно рассматривается Советом.</w:t>
      </w:r>
    </w:p>
    <w:p w14:paraId="62F98D3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14:paraId="1AAAC6CE" w14:textId="77777777" w:rsidR="002067D2" w:rsidRPr="009B60A1" w:rsidRDefault="002067D2" w:rsidP="002067D2">
      <w:pPr>
        <w:pStyle w:val="2"/>
        <w:keepNext w:val="0"/>
        <w:suppressAutoHyphens w:val="0"/>
        <w:spacing w:before="0" w:after="0"/>
        <w:ind w:firstLine="851"/>
        <w:rPr>
          <w:rFonts w:ascii="Times New Roman" w:hAnsi="Times New Roman"/>
          <w:i/>
          <w:sz w:val="28"/>
          <w:szCs w:val="28"/>
        </w:rPr>
      </w:pPr>
    </w:p>
    <w:p w14:paraId="2499882E" w14:textId="77777777" w:rsidR="002067D2" w:rsidRPr="009B60A1" w:rsidRDefault="002067D2" w:rsidP="002067D2">
      <w:pPr>
        <w:pStyle w:val="2"/>
        <w:keepNext w:val="0"/>
        <w:suppressAutoHyphens w:val="0"/>
        <w:spacing w:before="0" w:after="0"/>
        <w:ind w:firstLine="851"/>
        <w:rPr>
          <w:rFonts w:ascii="Times New Roman" w:hAnsi="Times New Roman"/>
          <w:color w:val="000000" w:themeColor="text1"/>
          <w:sz w:val="28"/>
          <w:szCs w:val="28"/>
        </w:rPr>
      </w:pPr>
      <w:r w:rsidRPr="009B60A1">
        <w:rPr>
          <w:rFonts w:ascii="Times New Roman" w:hAnsi="Times New Roman"/>
          <w:color w:val="000000" w:themeColor="text1"/>
          <w:sz w:val="28"/>
          <w:szCs w:val="28"/>
        </w:rPr>
        <w:t xml:space="preserve">Статья 56. Правовые акты председателя Совета </w:t>
      </w:r>
    </w:p>
    <w:p w14:paraId="310A2128"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14:paraId="6CA6CA34" w14:textId="77777777" w:rsidR="002067D2" w:rsidRPr="009B60A1" w:rsidRDefault="002067D2" w:rsidP="002067D2">
      <w:pPr>
        <w:pStyle w:val="ConsNormal0"/>
        <w:suppressAutoHyphens w:val="0"/>
        <w:ind w:firstLine="851"/>
        <w:jc w:val="both"/>
        <w:rPr>
          <w:rFonts w:ascii="Times New Roman" w:hAnsi="Times New Roman" w:cs="Times New Roman"/>
          <w:b/>
          <w:sz w:val="28"/>
          <w:szCs w:val="28"/>
        </w:rPr>
      </w:pPr>
    </w:p>
    <w:p w14:paraId="55A82274" w14:textId="77777777" w:rsidR="002067D2" w:rsidRPr="009B60A1" w:rsidRDefault="002067D2" w:rsidP="002067D2">
      <w:pPr>
        <w:pStyle w:val="ConsNormal0"/>
        <w:suppressAutoHyphens w:val="0"/>
        <w:ind w:firstLine="851"/>
        <w:jc w:val="both"/>
        <w:rPr>
          <w:rFonts w:ascii="Times New Roman" w:hAnsi="Times New Roman" w:cs="Times New Roman"/>
          <w:b/>
          <w:sz w:val="28"/>
          <w:szCs w:val="28"/>
        </w:rPr>
      </w:pPr>
      <w:r w:rsidRPr="009B60A1">
        <w:rPr>
          <w:rFonts w:ascii="Times New Roman" w:hAnsi="Times New Roman" w:cs="Times New Roman"/>
          <w:b/>
          <w:sz w:val="28"/>
          <w:szCs w:val="28"/>
        </w:rPr>
        <w:t>Статья 57. Правовые акты главы района</w:t>
      </w:r>
    </w:p>
    <w:p w14:paraId="2E3E95D5" w14:textId="77777777" w:rsidR="002067D2" w:rsidRPr="009B60A1" w:rsidRDefault="002067D2" w:rsidP="002067D2">
      <w:pPr>
        <w:autoSpaceDE w:val="0"/>
        <w:ind w:firstLine="851"/>
        <w:jc w:val="both"/>
        <w:rPr>
          <w:color w:val="22272F"/>
          <w:sz w:val="28"/>
          <w:szCs w:val="28"/>
          <w:shd w:val="clear" w:color="auto" w:fill="FFFFFF"/>
        </w:rPr>
      </w:pPr>
      <w:r w:rsidRPr="009B60A1">
        <w:rPr>
          <w:sz w:val="28"/>
          <w:szCs w:val="28"/>
        </w:rPr>
        <w:t xml:space="preserve">1. Глава </w:t>
      </w:r>
      <w:r w:rsidRPr="009B60A1">
        <w:rPr>
          <w:rFonts w:eastAsia="Calibri"/>
          <w:color w:val="000000"/>
          <w:kern w:val="0"/>
          <w:sz w:val="28"/>
          <w:szCs w:val="28"/>
          <w:lang w:eastAsia="ru-RU"/>
        </w:rPr>
        <w:t>района</w:t>
      </w:r>
      <w:r w:rsidRPr="009B60A1">
        <w:rPr>
          <w:rFonts w:eastAsia="Calibri"/>
          <w:sz w:val="28"/>
          <w:szCs w:val="28"/>
        </w:rPr>
        <w:t xml:space="preserve"> </w:t>
      </w:r>
      <w:r w:rsidRPr="009B60A1">
        <w:rPr>
          <w:sz w:val="28"/>
          <w:szCs w:val="28"/>
        </w:rPr>
        <w:t xml:space="preserve">в пределах своих полномочий, установленных Уставом муниципального образования </w:t>
      </w:r>
      <w:r w:rsidRPr="009B60A1">
        <w:rPr>
          <w:rFonts w:eastAsia="Calibri"/>
          <w:sz w:val="28"/>
          <w:szCs w:val="28"/>
        </w:rPr>
        <w:t>Кавказский</w:t>
      </w:r>
      <w:r w:rsidRPr="009B60A1">
        <w:rPr>
          <w:sz w:val="28"/>
          <w:szCs w:val="28"/>
        </w:rPr>
        <w:t xml:space="preserve"> </w:t>
      </w:r>
      <w:r w:rsidRPr="009B60A1">
        <w:rPr>
          <w:rFonts w:eastAsia="Calibri"/>
          <w:color w:val="000000"/>
          <w:kern w:val="0"/>
          <w:sz w:val="28"/>
          <w:szCs w:val="28"/>
          <w:lang w:eastAsia="ru-RU"/>
        </w:rPr>
        <w:t>район</w:t>
      </w:r>
      <w:r w:rsidRPr="009B60A1">
        <w:rPr>
          <w:sz w:val="28"/>
          <w:szCs w:val="28"/>
        </w:rPr>
        <w:t xml:space="preserve"> и решениями Совета, издает постановления и распоряжения по вопросам, отнесенным к его компетенции настоящим Уставом в соответствии </w:t>
      </w:r>
      <w:r w:rsidRPr="009B60A1">
        <w:rPr>
          <w:color w:val="22272F"/>
          <w:sz w:val="28"/>
          <w:szCs w:val="28"/>
          <w:shd w:val="clear" w:color="auto" w:fill="FFFFFF"/>
        </w:rPr>
        <w:t>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3206D01E"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2. Глава</w:t>
      </w:r>
      <w:r w:rsidRPr="009B60A1">
        <w:rPr>
          <w:rFonts w:eastAsia="Calibri"/>
          <w:color w:val="000000"/>
          <w:kern w:val="0"/>
          <w:sz w:val="28"/>
          <w:szCs w:val="28"/>
          <w:lang w:eastAsia="ru-RU"/>
        </w:rPr>
        <w:t xml:space="preserve"> района</w:t>
      </w:r>
      <w:r w:rsidRPr="009B60A1">
        <w:rPr>
          <w:sz w:val="28"/>
          <w:szCs w:val="28"/>
        </w:rPr>
        <w:t xml:space="preserve"> </w:t>
      </w:r>
      <w:r w:rsidRPr="009B60A1">
        <w:rPr>
          <w:bCs/>
          <w:sz w:val="28"/>
          <w:szCs w:val="28"/>
        </w:rPr>
        <w:t xml:space="preserve">в пределах своих полномочий, установленных федеральными законами, законами Краснодарского края, </w:t>
      </w:r>
      <w:r w:rsidRPr="009B60A1">
        <w:rPr>
          <w:sz w:val="28"/>
          <w:szCs w:val="28"/>
        </w:rPr>
        <w:t xml:space="preserve">Уставом муниципального образования </w:t>
      </w:r>
      <w:r w:rsidRPr="009B60A1">
        <w:rPr>
          <w:rFonts w:eastAsia="Calibri"/>
          <w:sz w:val="28"/>
          <w:szCs w:val="28"/>
        </w:rPr>
        <w:t>Кавказский</w:t>
      </w:r>
      <w:r w:rsidRPr="009B60A1">
        <w:rPr>
          <w:rFonts w:eastAsia="Calibri"/>
          <w:color w:val="000000"/>
          <w:kern w:val="0"/>
          <w:sz w:val="28"/>
          <w:szCs w:val="28"/>
          <w:lang w:eastAsia="ru-RU"/>
        </w:rPr>
        <w:t xml:space="preserve"> район</w:t>
      </w:r>
      <w:r w:rsidRPr="009B60A1">
        <w:rPr>
          <w:bCs/>
          <w:sz w:val="28"/>
          <w:szCs w:val="28"/>
        </w:rPr>
        <w:t xml:space="preserve">, нормативными правовыми актами Совета, </w:t>
      </w:r>
      <w:r w:rsidRPr="009B60A1">
        <w:rPr>
          <w:sz w:val="28"/>
          <w:szCs w:val="28"/>
        </w:rPr>
        <w:t xml:space="preserve">издает постановления и распоряжения администрации по вопросам </w:t>
      </w:r>
      <w:r w:rsidRPr="009B60A1">
        <w:rPr>
          <w:sz w:val="28"/>
          <w:szCs w:val="28"/>
          <w:lang w:eastAsia="ru-RU"/>
        </w:rPr>
        <w:t>непосредственного обеспечения жизнедеятельности населения</w:t>
      </w:r>
      <w:r w:rsidRPr="009B60A1">
        <w:rPr>
          <w:sz w:val="28"/>
          <w:szCs w:val="28"/>
        </w:rPr>
        <w:t xml:space="preserve"> и вопросам, связанным с осуществлением отдельных государственных </w:t>
      </w:r>
      <w:r w:rsidRPr="009B60A1">
        <w:rPr>
          <w:sz w:val="28"/>
          <w:szCs w:val="28"/>
        </w:rPr>
        <w:lastRenderedPageBreak/>
        <w:t>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14:paraId="7DDAA118"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47630EE1" w14:textId="77777777" w:rsidR="002067D2" w:rsidRPr="009B60A1" w:rsidRDefault="002067D2" w:rsidP="002067D2">
      <w:pPr>
        <w:pStyle w:val="ConsNormal0"/>
        <w:suppressAutoHyphens w:val="0"/>
        <w:ind w:firstLine="851"/>
        <w:jc w:val="both"/>
        <w:rPr>
          <w:rFonts w:ascii="Times New Roman" w:hAnsi="Times New Roman" w:cs="Times New Roman"/>
          <w:b/>
          <w:color w:val="000000"/>
          <w:sz w:val="28"/>
          <w:szCs w:val="28"/>
        </w:rPr>
      </w:pPr>
      <w:r w:rsidRPr="009B60A1">
        <w:rPr>
          <w:rFonts w:ascii="Times New Roman" w:hAnsi="Times New Roman" w:cs="Times New Roman"/>
          <w:b/>
          <w:sz w:val="28"/>
          <w:szCs w:val="28"/>
        </w:rPr>
        <w:t>Статья 58.</w:t>
      </w:r>
      <w:r w:rsidRPr="009B60A1">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14:paraId="3E3E9CA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r w:rsidRPr="009B60A1">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14:paraId="030BFD53" w14:textId="77777777" w:rsidR="002067D2" w:rsidRPr="009B60A1" w:rsidRDefault="002067D2" w:rsidP="002067D2">
      <w:pPr>
        <w:pStyle w:val="ConsNormal0"/>
        <w:suppressAutoHyphens w:val="0"/>
        <w:ind w:firstLine="851"/>
        <w:jc w:val="both"/>
        <w:rPr>
          <w:rFonts w:ascii="Times New Roman" w:hAnsi="Times New Roman" w:cs="Times New Roman"/>
          <w:sz w:val="28"/>
          <w:szCs w:val="28"/>
        </w:rPr>
      </w:pPr>
    </w:p>
    <w:p w14:paraId="7E020009" w14:textId="77777777" w:rsidR="002067D2" w:rsidRPr="009B60A1" w:rsidRDefault="002067D2" w:rsidP="002067D2">
      <w:pPr>
        <w:autoSpaceDE w:val="0"/>
        <w:autoSpaceDN w:val="0"/>
        <w:adjustRightInd w:val="0"/>
        <w:ind w:firstLine="851"/>
        <w:jc w:val="both"/>
        <w:outlineLvl w:val="3"/>
        <w:rPr>
          <w:b/>
          <w:sz w:val="28"/>
          <w:szCs w:val="28"/>
        </w:rPr>
      </w:pPr>
      <w:r w:rsidRPr="009B60A1">
        <w:rPr>
          <w:b/>
          <w:sz w:val="28"/>
          <w:szCs w:val="28"/>
        </w:rPr>
        <w:t xml:space="preserve">Статья 59. Правовые акты председателя Контрольно-счетной палаты </w:t>
      </w:r>
    </w:p>
    <w:p w14:paraId="2DC863E4" w14:textId="77777777" w:rsidR="002067D2" w:rsidRPr="009B60A1" w:rsidRDefault="002067D2" w:rsidP="002067D2">
      <w:pPr>
        <w:autoSpaceDE w:val="0"/>
        <w:autoSpaceDN w:val="0"/>
        <w:adjustRightInd w:val="0"/>
        <w:ind w:firstLine="851"/>
        <w:jc w:val="both"/>
        <w:outlineLvl w:val="3"/>
        <w:rPr>
          <w:sz w:val="28"/>
          <w:szCs w:val="28"/>
        </w:rPr>
      </w:pPr>
      <w:r w:rsidRPr="009B60A1">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14:paraId="7BACEDBA" w14:textId="77777777" w:rsidR="002067D2" w:rsidRPr="009B60A1" w:rsidRDefault="002067D2" w:rsidP="002067D2">
      <w:pPr>
        <w:autoSpaceDE w:val="0"/>
        <w:autoSpaceDN w:val="0"/>
        <w:adjustRightInd w:val="0"/>
        <w:ind w:firstLine="709"/>
        <w:jc w:val="both"/>
        <w:rPr>
          <w:b/>
          <w:color w:val="FF0000"/>
          <w:sz w:val="28"/>
          <w:szCs w:val="28"/>
        </w:rPr>
      </w:pPr>
    </w:p>
    <w:p w14:paraId="3428F8D9" w14:textId="77777777" w:rsidR="002067D2" w:rsidRPr="009B60A1" w:rsidRDefault="002067D2" w:rsidP="002067D2">
      <w:pPr>
        <w:pStyle w:val="1"/>
        <w:keepNext w:val="0"/>
        <w:spacing w:before="0" w:after="0"/>
        <w:ind w:left="0" w:firstLine="0"/>
        <w:rPr>
          <w:rFonts w:ascii="Times New Roman" w:hAnsi="Times New Roman"/>
          <w:i w:val="0"/>
          <w:szCs w:val="28"/>
        </w:rPr>
      </w:pPr>
      <w:r w:rsidRPr="009B60A1">
        <w:rPr>
          <w:rFonts w:ascii="Times New Roman" w:hAnsi="Times New Roman"/>
          <w:i w:val="0"/>
          <w:szCs w:val="28"/>
        </w:rPr>
        <w:t>ГЛАВА 7. ЭКОНОМИЧЕСКАЯ ОСНОВА</w:t>
      </w:r>
    </w:p>
    <w:p w14:paraId="22DF7579" w14:textId="77777777" w:rsidR="002067D2" w:rsidRPr="009B60A1" w:rsidRDefault="002067D2" w:rsidP="002067D2">
      <w:pPr>
        <w:pStyle w:val="1"/>
        <w:keepNext w:val="0"/>
        <w:spacing w:before="0" w:after="0"/>
        <w:ind w:left="0" w:firstLine="0"/>
        <w:rPr>
          <w:rFonts w:ascii="Times New Roman" w:hAnsi="Times New Roman"/>
          <w:i w:val="0"/>
          <w:szCs w:val="28"/>
        </w:rPr>
      </w:pPr>
      <w:r w:rsidRPr="009B60A1">
        <w:rPr>
          <w:rFonts w:ascii="Times New Roman" w:hAnsi="Times New Roman"/>
          <w:i w:val="0"/>
          <w:szCs w:val="28"/>
        </w:rPr>
        <w:t>МЕСТНОГО САМОУПРАВЛЕНИЯ</w:t>
      </w:r>
    </w:p>
    <w:p w14:paraId="71AA7839" w14:textId="77777777" w:rsidR="002067D2" w:rsidRPr="009B60A1" w:rsidRDefault="002067D2" w:rsidP="002067D2">
      <w:pPr>
        <w:pStyle w:val="2"/>
        <w:keepNext w:val="0"/>
        <w:spacing w:before="0" w:after="0"/>
        <w:ind w:firstLine="851"/>
        <w:rPr>
          <w:rFonts w:ascii="Times New Roman" w:hAnsi="Times New Roman"/>
          <w:sz w:val="28"/>
          <w:szCs w:val="28"/>
        </w:rPr>
      </w:pPr>
    </w:p>
    <w:p w14:paraId="33D317AC" w14:textId="77777777" w:rsidR="002067D2" w:rsidRPr="009B60A1" w:rsidRDefault="002067D2" w:rsidP="002067D2">
      <w:pPr>
        <w:autoSpaceDE w:val="0"/>
        <w:autoSpaceDN w:val="0"/>
        <w:adjustRightInd w:val="0"/>
        <w:ind w:firstLine="851"/>
        <w:jc w:val="both"/>
        <w:outlineLvl w:val="0"/>
        <w:rPr>
          <w:b/>
          <w:bCs/>
          <w:sz w:val="28"/>
          <w:szCs w:val="28"/>
        </w:rPr>
      </w:pPr>
      <w:r w:rsidRPr="009B60A1">
        <w:rPr>
          <w:b/>
          <w:bCs/>
          <w:sz w:val="28"/>
          <w:szCs w:val="28"/>
        </w:rPr>
        <w:t>Статья 60. Экономическая основа местного самоуправления</w:t>
      </w:r>
    </w:p>
    <w:p w14:paraId="443FE9CA"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а также средства местного бюджета.</w:t>
      </w:r>
    </w:p>
    <w:p w14:paraId="62F8CF1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В соответствии с </w:t>
      </w:r>
      <w:r w:rsidRPr="009B60A1">
        <w:rPr>
          <w:color w:val="000000" w:themeColor="text1"/>
          <w:sz w:val="28"/>
          <w:szCs w:val="28"/>
        </w:rPr>
        <w:t xml:space="preserve">Конституцией </w:t>
      </w:r>
      <w:r w:rsidRPr="009B60A1">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14:paraId="7E2D5DA0" w14:textId="77777777" w:rsidR="002067D2" w:rsidRPr="009B60A1" w:rsidRDefault="002067D2" w:rsidP="002067D2">
      <w:pPr>
        <w:autoSpaceDE w:val="0"/>
        <w:autoSpaceDN w:val="0"/>
        <w:adjustRightInd w:val="0"/>
        <w:ind w:firstLine="851"/>
        <w:jc w:val="both"/>
        <w:rPr>
          <w:sz w:val="28"/>
          <w:szCs w:val="28"/>
        </w:rPr>
      </w:pPr>
    </w:p>
    <w:p w14:paraId="2D6DACC6" w14:textId="77777777" w:rsidR="002067D2" w:rsidRPr="009B60A1" w:rsidRDefault="002067D2" w:rsidP="002067D2">
      <w:pPr>
        <w:autoSpaceDE w:val="0"/>
        <w:autoSpaceDN w:val="0"/>
        <w:adjustRightInd w:val="0"/>
        <w:ind w:firstLine="851"/>
        <w:jc w:val="both"/>
        <w:outlineLvl w:val="0"/>
        <w:rPr>
          <w:b/>
          <w:bCs/>
          <w:sz w:val="28"/>
          <w:szCs w:val="28"/>
        </w:rPr>
      </w:pPr>
      <w:r w:rsidRPr="009B60A1">
        <w:rPr>
          <w:b/>
          <w:bCs/>
          <w:sz w:val="28"/>
          <w:szCs w:val="28"/>
        </w:rPr>
        <w:t>Статья 61. Муниципальное имущество</w:t>
      </w:r>
    </w:p>
    <w:p w14:paraId="638A0643"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9B60A1">
        <w:rPr>
          <w:color w:val="22272F"/>
          <w:sz w:val="28"/>
          <w:szCs w:val="28"/>
          <w:shd w:val="clear" w:color="auto" w:fill="FFFFFF"/>
        </w:rPr>
        <w:t>от 20.03.2025     № 33-ФЗ "Об общих принципах организации местного самоуправления в единой системе публичной власти".</w:t>
      </w:r>
    </w:p>
    <w:p w14:paraId="411F2C7B"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9B60A1">
        <w:rPr>
          <w:sz w:val="28"/>
          <w:szCs w:val="28"/>
          <w:shd w:val="clear" w:color="auto" w:fill="FFFFFF"/>
        </w:rPr>
        <w:t>от 20.03.2025 № 33-ФЗ "Об общих принципах организации местного самоуправления в единой системе публичной власти"</w:t>
      </w:r>
      <w:r w:rsidRPr="009B60A1">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63FA32FD"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 xml:space="preserve">3. Органы местного самоуправления от имени муниципального образования Кавказский </w:t>
      </w:r>
      <w:r w:rsidRPr="009B60A1">
        <w:rPr>
          <w:rFonts w:eastAsia="Calibri"/>
          <w:color w:val="000000"/>
          <w:kern w:val="0"/>
          <w:sz w:val="28"/>
          <w:szCs w:val="28"/>
          <w:lang w:eastAsia="ru-RU"/>
        </w:rPr>
        <w:t>район</w:t>
      </w:r>
      <w:r w:rsidRPr="009B60A1">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w:t>
      </w:r>
      <w:r w:rsidRPr="009B60A1">
        <w:rPr>
          <w:sz w:val="28"/>
          <w:szCs w:val="28"/>
        </w:rPr>
        <w:lastRenderedPageBreak/>
        <w:t>соответствии с ними нормативными правовыми актами органов местного самоуправления.</w:t>
      </w:r>
    </w:p>
    <w:p w14:paraId="1082F89E"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0B887DAC"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0E49F2C6"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6. Доходы от использования и приватизации муниципального имущества поступают в местный бюджет.</w:t>
      </w:r>
    </w:p>
    <w:p w14:paraId="45F34DC0"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7. Муниципальное образование Кавказский</w:t>
      </w:r>
      <w:r w:rsidRPr="009B60A1">
        <w:rPr>
          <w:rFonts w:eastAsia="Calibri"/>
          <w:color w:val="000000"/>
          <w:kern w:val="0"/>
          <w:sz w:val="28"/>
          <w:szCs w:val="28"/>
          <w:lang w:eastAsia="ru-RU"/>
        </w:rPr>
        <w:t xml:space="preserve"> район</w:t>
      </w:r>
      <w:r w:rsidRPr="009B60A1">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9B60A1">
        <w:rPr>
          <w:sz w:val="28"/>
          <w:szCs w:val="28"/>
          <w:lang w:eastAsia="ru-RU"/>
        </w:rPr>
        <w:t>непосредственного обеспечения жизнедеятельности населения</w:t>
      </w:r>
      <w:r w:rsidRPr="009B60A1">
        <w:rPr>
          <w:sz w:val="28"/>
          <w:szCs w:val="28"/>
        </w:rPr>
        <w:t xml:space="preserve">. </w:t>
      </w:r>
    </w:p>
    <w:p w14:paraId="21FAA4F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Функции и полномочия учредителя в отношении муниципальных предприятий и учреждений осуществляет администрация.</w:t>
      </w:r>
    </w:p>
    <w:p w14:paraId="2796F531"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8. Органы местного самоуправления от имени муниципального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65491664"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3FECE002"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14:paraId="7D5A72DB" w14:textId="77777777" w:rsidR="002067D2" w:rsidRPr="009B60A1" w:rsidRDefault="002067D2" w:rsidP="002067D2">
      <w:pPr>
        <w:autoSpaceDE w:val="0"/>
        <w:autoSpaceDN w:val="0"/>
        <w:adjustRightInd w:val="0"/>
        <w:ind w:firstLine="851"/>
        <w:jc w:val="both"/>
        <w:rPr>
          <w:sz w:val="28"/>
          <w:szCs w:val="28"/>
        </w:rPr>
      </w:pPr>
    </w:p>
    <w:p w14:paraId="11F53C5D" w14:textId="77777777" w:rsidR="002067D2" w:rsidRPr="009B60A1" w:rsidRDefault="002067D2" w:rsidP="002067D2">
      <w:pPr>
        <w:pStyle w:val="5"/>
        <w:keepNext w:val="0"/>
        <w:ind w:left="0" w:firstLine="851"/>
        <w:jc w:val="both"/>
        <w:rPr>
          <w:b/>
          <w:szCs w:val="28"/>
        </w:rPr>
      </w:pPr>
      <w:r w:rsidRPr="009B60A1">
        <w:rPr>
          <w:b/>
          <w:szCs w:val="28"/>
        </w:rPr>
        <w:t>Статья 62. Бюджет муниципального образования Кавказский</w:t>
      </w:r>
      <w:r w:rsidRPr="009B60A1">
        <w:rPr>
          <w:szCs w:val="28"/>
        </w:rPr>
        <w:t xml:space="preserve"> </w:t>
      </w:r>
      <w:r w:rsidRPr="009B60A1">
        <w:rPr>
          <w:b/>
          <w:szCs w:val="28"/>
        </w:rPr>
        <w:t>район</w:t>
      </w:r>
    </w:p>
    <w:p w14:paraId="0819788E"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1. Муниципальное образование имеет собственный бюджет (местный бюджет).</w:t>
      </w:r>
    </w:p>
    <w:p w14:paraId="54329EF9" w14:textId="77777777" w:rsidR="002067D2" w:rsidRPr="009B60A1" w:rsidRDefault="002067D2" w:rsidP="002067D2">
      <w:pPr>
        <w:widowControl/>
        <w:suppressAutoHyphens w:val="0"/>
        <w:autoSpaceDE w:val="0"/>
        <w:autoSpaceDN w:val="0"/>
        <w:adjustRightInd w:val="0"/>
        <w:ind w:firstLine="851"/>
        <w:jc w:val="both"/>
        <w:rPr>
          <w:rFonts w:eastAsiaTheme="minorHAnsi"/>
          <w:b/>
          <w:bCs/>
          <w:i/>
          <w:color w:val="FF0000"/>
          <w:kern w:val="0"/>
          <w:sz w:val="28"/>
          <w:szCs w:val="28"/>
        </w:rPr>
      </w:pPr>
      <w:r w:rsidRPr="009B60A1">
        <w:rPr>
          <w:rFonts w:eastAsiaTheme="minorHAnsi"/>
          <w:bCs/>
          <w:kern w:val="0"/>
          <w:sz w:val="28"/>
          <w:szCs w:val="28"/>
        </w:rPr>
        <w:t xml:space="preserve">Бюджет </w:t>
      </w:r>
      <w:r w:rsidRPr="009B60A1">
        <w:rPr>
          <w:sz w:val="28"/>
          <w:szCs w:val="28"/>
        </w:rPr>
        <w:t>муниципального образования Кавказский район</w:t>
      </w:r>
      <w:r w:rsidRPr="009B60A1">
        <w:rPr>
          <w:rFonts w:eastAsiaTheme="minorHAnsi"/>
          <w:bCs/>
          <w:kern w:val="0"/>
          <w:sz w:val="28"/>
          <w:szCs w:val="28"/>
        </w:rPr>
        <w:t xml:space="preserve"> (районный бюджет) и свод бюджетов городского и сельских поселений, входящих в состав </w:t>
      </w:r>
      <w:r w:rsidRPr="009B60A1">
        <w:rPr>
          <w:sz w:val="28"/>
          <w:szCs w:val="28"/>
        </w:rPr>
        <w:t>муниципального образования Кавказский район</w:t>
      </w:r>
      <w:r w:rsidRPr="009B60A1">
        <w:rPr>
          <w:rFonts w:eastAsiaTheme="minorHAnsi"/>
          <w:bCs/>
          <w:kern w:val="0"/>
          <w:sz w:val="28"/>
          <w:szCs w:val="28"/>
        </w:rPr>
        <w:t xml:space="preserve"> (без учета межбюджетных трансфертов между этими бюджетами), образуют консолидированный бюджет </w:t>
      </w:r>
      <w:r w:rsidRPr="009B60A1">
        <w:rPr>
          <w:sz w:val="28"/>
          <w:szCs w:val="28"/>
        </w:rPr>
        <w:t>муниципального образования Кавказский район</w:t>
      </w:r>
      <w:r w:rsidRPr="009B60A1">
        <w:rPr>
          <w:rFonts w:eastAsiaTheme="minorHAnsi"/>
          <w:bCs/>
          <w:kern w:val="0"/>
          <w:sz w:val="28"/>
          <w:szCs w:val="28"/>
        </w:rPr>
        <w:t xml:space="preserve">. </w:t>
      </w:r>
    </w:p>
    <w:p w14:paraId="3509A9EC"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w:t>
      </w:r>
      <w:r w:rsidRPr="009B60A1">
        <w:rPr>
          <w:rFonts w:eastAsiaTheme="minorHAnsi"/>
          <w:bCs/>
          <w:kern w:val="0"/>
          <w:sz w:val="28"/>
          <w:szCs w:val="28"/>
        </w:rPr>
        <w:lastRenderedPageBreak/>
        <w:t xml:space="preserve">составление и утверждение отчета об исполнении местного бюджета осуществляются органами местного самоуправления </w:t>
      </w:r>
      <w:r w:rsidRPr="009B60A1">
        <w:rPr>
          <w:sz w:val="28"/>
          <w:szCs w:val="28"/>
        </w:rPr>
        <w:t>муниципального образования Кавказский район</w:t>
      </w:r>
      <w:r w:rsidRPr="009B60A1">
        <w:rPr>
          <w:rFonts w:eastAsiaTheme="minorHAnsi"/>
          <w:bCs/>
          <w:kern w:val="0"/>
          <w:sz w:val="28"/>
          <w:szCs w:val="28"/>
        </w:rPr>
        <w:t xml:space="preserve"> самостоятельно с соблюдением требований, установленных Бюджетным кодексом Российской Федерации.</w:t>
      </w:r>
    </w:p>
    <w:p w14:paraId="4EC8990D"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 xml:space="preserve">3. Бюджетные полномочия </w:t>
      </w:r>
      <w:r w:rsidRPr="009B60A1">
        <w:rPr>
          <w:sz w:val="28"/>
          <w:szCs w:val="28"/>
        </w:rPr>
        <w:t>муниципального образования Кавказский район</w:t>
      </w:r>
      <w:r w:rsidRPr="009B60A1">
        <w:rPr>
          <w:rFonts w:eastAsiaTheme="minorHAnsi"/>
          <w:bCs/>
          <w:kern w:val="0"/>
          <w:sz w:val="28"/>
          <w:szCs w:val="28"/>
        </w:rPr>
        <w:t xml:space="preserve"> устанавливаются Бюджетным кодексом Российской Федерации.</w:t>
      </w:r>
    </w:p>
    <w:p w14:paraId="00A46B28"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 xml:space="preserve">4. Руководитель финансового органа </w:t>
      </w:r>
      <w:r w:rsidRPr="009B60A1">
        <w:rPr>
          <w:sz w:val="28"/>
          <w:szCs w:val="28"/>
        </w:rPr>
        <w:t>муниципального образования Кавказский район</w:t>
      </w:r>
      <w:r w:rsidRPr="009B60A1">
        <w:rPr>
          <w:rFonts w:eastAsiaTheme="minorHAnsi"/>
          <w:bCs/>
          <w:kern w:val="0"/>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3EAF926E"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9B60A1">
        <w:rPr>
          <w:sz w:val="28"/>
          <w:szCs w:val="28"/>
        </w:rPr>
        <w:t xml:space="preserve"> муниципального образования Кавказский район</w:t>
      </w:r>
      <w:r w:rsidRPr="009B60A1">
        <w:rPr>
          <w:rFonts w:eastAsiaTheme="minorHAnsi"/>
          <w:bCs/>
          <w:kern w:val="0"/>
          <w:sz w:val="28"/>
          <w:szCs w:val="28"/>
        </w:rPr>
        <w:t xml:space="preserve">, работников муниципальных учреждений с указанием фактических </w:t>
      </w:r>
      <w:r w:rsidRPr="009B60A1">
        <w:rPr>
          <w:rFonts w:eastAsia="Calibri"/>
          <w:bCs/>
          <w:kern w:val="0"/>
          <w:sz w:val="28"/>
          <w:szCs w:val="28"/>
        </w:rPr>
        <w:t xml:space="preserve">расходов на оплату их труда </w:t>
      </w:r>
      <w:r w:rsidRPr="009B60A1">
        <w:rPr>
          <w:rFonts w:eastAsiaTheme="minorHAnsi"/>
          <w:bCs/>
          <w:kern w:val="0"/>
          <w:sz w:val="28"/>
          <w:szCs w:val="28"/>
        </w:rPr>
        <w:t>подлежат официальному опубликованию.</w:t>
      </w:r>
    </w:p>
    <w:p w14:paraId="709168F1" w14:textId="77777777" w:rsidR="002067D2" w:rsidRPr="009B60A1" w:rsidRDefault="002067D2" w:rsidP="002067D2">
      <w:pPr>
        <w:suppressAutoHyphens w:val="0"/>
        <w:autoSpaceDE w:val="0"/>
        <w:autoSpaceDN w:val="0"/>
        <w:adjustRightInd w:val="0"/>
        <w:ind w:firstLine="851"/>
        <w:jc w:val="both"/>
        <w:rPr>
          <w:rFonts w:eastAsia="Calibri"/>
          <w:bCs/>
          <w:strike/>
          <w:kern w:val="0"/>
          <w:sz w:val="28"/>
          <w:szCs w:val="28"/>
        </w:rPr>
      </w:pPr>
    </w:p>
    <w:p w14:paraId="1573C8D5" w14:textId="77777777" w:rsidR="002067D2" w:rsidRPr="009B60A1" w:rsidRDefault="002067D2" w:rsidP="002067D2">
      <w:pPr>
        <w:pStyle w:val="2"/>
        <w:keepNext w:val="0"/>
        <w:spacing w:before="0" w:after="0"/>
        <w:ind w:firstLine="851"/>
        <w:rPr>
          <w:rFonts w:ascii="Times New Roman" w:hAnsi="Times New Roman"/>
          <w:kern w:val="2"/>
          <w:sz w:val="28"/>
          <w:szCs w:val="28"/>
        </w:rPr>
      </w:pPr>
      <w:r w:rsidRPr="009B60A1">
        <w:rPr>
          <w:rFonts w:ascii="Times New Roman" w:hAnsi="Times New Roman"/>
          <w:sz w:val="28"/>
          <w:szCs w:val="28"/>
        </w:rPr>
        <w:t>Статья 63. Составление, рассмотрение проекта местного бюджета и утверждение местного бюджета</w:t>
      </w:r>
    </w:p>
    <w:p w14:paraId="15EC60C8" w14:textId="77777777" w:rsidR="002067D2" w:rsidRPr="009B60A1" w:rsidRDefault="002067D2" w:rsidP="002067D2">
      <w:pPr>
        <w:tabs>
          <w:tab w:val="left" w:pos="9781"/>
        </w:tabs>
        <w:ind w:right="49" w:firstLine="851"/>
        <w:jc w:val="both"/>
        <w:rPr>
          <w:sz w:val="28"/>
          <w:szCs w:val="28"/>
        </w:rPr>
      </w:pPr>
      <w:r w:rsidRPr="009B60A1">
        <w:rPr>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Кавказский район в целях финансового обеспечения расходных обязательств.</w:t>
      </w:r>
    </w:p>
    <w:p w14:paraId="2849A47C" w14:textId="77777777" w:rsidR="002067D2" w:rsidRPr="009B60A1" w:rsidRDefault="002067D2" w:rsidP="002067D2">
      <w:pPr>
        <w:tabs>
          <w:tab w:val="left" w:pos="9781"/>
        </w:tabs>
        <w:ind w:right="49" w:firstLine="851"/>
        <w:jc w:val="both"/>
        <w:rPr>
          <w:sz w:val="28"/>
          <w:szCs w:val="28"/>
        </w:rPr>
      </w:pPr>
      <w:r w:rsidRPr="009B60A1">
        <w:rPr>
          <w:sz w:val="28"/>
          <w:szCs w:val="28"/>
        </w:rPr>
        <w:t>Прогноз социально-экономического развития муниципального образования Кавказский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Кавказский район одобряется администрацией одновременно с принятием решения о внесении проекта бюджета в Совет муниципального образования Кавказский район.</w:t>
      </w:r>
    </w:p>
    <w:p w14:paraId="2C37FBFE" w14:textId="77777777" w:rsidR="002067D2" w:rsidRPr="009B60A1" w:rsidRDefault="002067D2" w:rsidP="002067D2">
      <w:pPr>
        <w:tabs>
          <w:tab w:val="left" w:pos="9781"/>
        </w:tabs>
        <w:ind w:right="49" w:firstLine="851"/>
        <w:jc w:val="both"/>
        <w:rPr>
          <w:sz w:val="28"/>
          <w:szCs w:val="28"/>
        </w:rPr>
      </w:pPr>
      <w:r w:rsidRPr="009B60A1">
        <w:rPr>
          <w:sz w:val="28"/>
          <w:szCs w:val="28"/>
        </w:rPr>
        <w:t>Изменение прогноза социально-экономического развития муниципального образования _Кавказский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14:paraId="7ACB1C08" w14:textId="77777777" w:rsidR="002067D2" w:rsidRPr="009B60A1" w:rsidRDefault="002067D2" w:rsidP="002067D2">
      <w:pPr>
        <w:tabs>
          <w:tab w:val="left" w:pos="9781"/>
        </w:tabs>
        <w:ind w:right="49" w:firstLine="851"/>
        <w:jc w:val="both"/>
        <w:rPr>
          <w:sz w:val="28"/>
          <w:szCs w:val="28"/>
        </w:rPr>
      </w:pPr>
      <w:r w:rsidRPr="009B60A1">
        <w:rPr>
          <w:sz w:val="28"/>
          <w:szCs w:val="28"/>
        </w:rPr>
        <w:t>2. Составление проекта местного бюджета основывается на:</w:t>
      </w:r>
    </w:p>
    <w:p w14:paraId="5CFF5A29" w14:textId="77777777" w:rsidR="002067D2" w:rsidRPr="009B60A1" w:rsidRDefault="002067D2" w:rsidP="002067D2">
      <w:pPr>
        <w:suppressAutoHyphens w:val="0"/>
        <w:autoSpaceDE w:val="0"/>
        <w:autoSpaceDN w:val="0"/>
        <w:adjustRightInd w:val="0"/>
        <w:ind w:firstLine="851"/>
        <w:jc w:val="both"/>
        <w:rPr>
          <w:rFonts w:eastAsia="Calibri"/>
          <w:kern w:val="0"/>
          <w:sz w:val="28"/>
          <w:szCs w:val="28"/>
        </w:rPr>
      </w:pPr>
      <w:r w:rsidRPr="009B60A1">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4B32CF74" w14:textId="77777777" w:rsidR="002067D2" w:rsidRPr="009B60A1" w:rsidRDefault="002067D2" w:rsidP="002067D2">
      <w:pPr>
        <w:suppressAutoHyphens w:val="0"/>
        <w:autoSpaceDE w:val="0"/>
        <w:autoSpaceDN w:val="0"/>
        <w:adjustRightInd w:val="0"/>
        <w:ind w:firstLine="851"/>
        <w:jc w:val="both"/>
        <w:rPr>
          <w:rFonts w:eastAsia="Calibri"/>
          <w:kern w:val="0"/>
          <w:sz w:val="28"/>
          <w:szCs w:val="28"/>
        </w:rPr>
      </w:pPr>
      <w:r w:rsidRPr="009B60A1">
        <w:rPr>
          <w:rFonts w:eastAsia="Calibri"/>
          <w:kern w:val="0"/>
          <w:sz w:val="28"/>
          <w:szCs w:val="28"/>
        </w:rPr>
        <w:t xml:space="preserve">основных направлениях бюджетной политики </w:t>
      </w:r>
      <w:r w:rsidRPr="009B60A1">
        <w:rPr>
          <w:rFonts w:eastAsia="Calibri"/>
          <w:sz w:val="28"/>
          <w:szCs w:val="28"/>
        </w:rPr>
        <w:t>и налоговой политики района</w:t>
      </w:r>
      <w:r w:rsidRPr="009B60A1">
        <w:rPr>
          <w:rFonts w:eastAsia="Calibri"/>
          <w:kern w:val="0"/>
          <w:sz w:val="28"/>
          <w:szCs w:val="28"/>
        </w:rPr>
        <w:t>;</w:t>
      </w:r>
    </w:p>
    <w:p w14:paraId="774D78F1" w14:textId="77777777" w:rsidR="002067D2" w:rsidRPr="009B60A1" w:rsidRDefault="002067D2" w:rsidP="002067D2">
      <w:pPr>
        <w:suppressAutoHyphens w:val="0"/>
        <w:autoSpaceDE w:val="0"/>
        <w:autoSpaceDN w:val="0"/>
        <w:adjustRightInd w:val="0"/>
        <w:ind w:firstLine="851"/>
        <w:jc w:val="both"/>
        <w:rPr>
          <w:rFonts w:eastAsia="Calibri"/>
          <w:kern w:val="0"/>
          <w:sz w:val="28"/>
          <w:szCs w:val="28"/>
        </w:rPr>
      </w:pPr>
      <w:r w:rsidRPr="009B60A1">
        <w:rPr>
          <w:rFonts w:eastAsia="Calibri"/>
          <w:kern w:val="0"/>
          <w:sz w:val="28"/>
          <w:szCs w:val="28"/>
        </w:rPr>
        <w:t>прогнозе социально-экономического развития;</w:t>
      </w:r>
    </w:p>
    <w:p w14:paraId="7225B3A7" w14:textId="77777777" w:rsidR="002067D2" w:rsidRPr="009B60A1" w:rsidRDefault="002067D2" w:rsidP="002067D2">
      <w:pPr>
        <w:suppressAutoHyphens w:val="0"/>
        <w:autoSpaceDE w:val="0"/>
        <w:autoSpaceDN w:val="0"/>
        <w:adjustRightInd w:val="0"/>
        <w:ind w:firstLine="851"/>
        <w:jc w:val="both"/>
        <w:rPr>
          <w:rFonts w:eastAsia="Calibri"/>
          <w:kern w:val="0"/>
          <w:sz w:val="28"/>
          <w:szCs w:val="28"/>
        </w:rPr>
      </w:pPr>
      <w:r w:rsidRPr="009B60A1">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9B60A1">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9B60A1">
        <w:rPr>
          <w:rFonts w:eastAsia="Calibri"/>
          <w:kern w:val="0"/>
          <w:sz w:val="28"/>
          <w:szCs w:val="28"/>
        </w:rPr>
        <w:t>;</w:t>
      </w:r>
    </w:p>
    <w:p w14:paraId="2B6A027C" w14:textId="77777777" w:rsidR="002067D2" w:rsidRPr="009B60A1" w:rsidRDefault="002067D2" w:rsidP="002067D2">
      <w:pPr>
        <w:pStyle w:val="22"/>
        <w:tabs>
          <w:tab w:val="left" w:pos="142"/>
        </w:tabs>
        <w:suppressAutoHyphens w:val="0"/>
        <w:spacing w:before="0" w:after="0"/>
        <w:ind w:firstLine="851"/>
        <w:rPr>
          <w:rFonts w:eastAsia="Calibri"/>
          <w:kern w:val="0"/>
        </w:rPr>
      </w:pPr>
      <w:r w:rsidRPr="009B60A1">
        <w:rPr>
          <w:rFonts w:eastAsia="Calibri"/>
          <w:kern w:val="0"/>
        </w:rPr>
        <w:lastRenderedPageBreak/>
        <w:t>муниципальных программах (проектах муниципальных программ, проектах изменений указанных программ);</w:t>
      </w:r>
    </w:p>
    <w:p w14:paraId="1CEE096B" w14:textId="77777777" w:rsidR="002067D2" w:rsidRPr="009B60A1" w:rsidRDefault="002067D2" w:rsidP="002067D2">
      <w:pPr>
        <w:suppressAutoHyphens w:val="0"/>
        <w:autoSpaceDE w:val="0"/>
        <w:autoSpaceDN w:val="0"/>
        <w:adjustRightInd w:val="0"/>
        <w:ind w:firstLine="851"/>
        <w:jc w:val="both"/>
        <w:rPr>
          <w:rFonts w:eastAsia="Calibri"/>
          <w:bCs/>
          <w:kern w:val="0"/>
          <w:sz w:val="28"/>
          <w:szCs w:val="28"/>
          <w:lang w:eastAsia="ru-RU"/>
        </w:rPr>
      </w:pPr>
      <w:r w:rsidRPr="009B60A1">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72EC1473" w14:textId="77777777" w:rsidR="002067D2" w:rsidRPr="009B60A1" w:rsidRDefault="002067D2" w:rsidP="002067D2">
      <w:pPr>
        <w:tabs>
          <w:tab w:val="left" w:pos="9781"/>
        </w:tabs>
        <w:ind w:right="49" w:firstLine="851"/>
        <w:jc w:val="both"/>
        <w:rPr>
          <w:kern w:val="2"/>
          <w:sz w:val="28"/>
          <w:szCs w:val="28"/>
        </w:rPr>
      </w:pPr>
      <w:r w:rsidRPr="009B60A1">
        <w:rPr>
          <w:sz w:val="28"/>
          <w:szCs w:val="28"/>
        </w:rPr>
        <w:t>3. 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14:paraId="65D98406" w14:textId="77777777" w:rsidR="002067D2" w:rsidRPr="009B60A1" w:rsidRDefault="002067D2" w:rsidP="002067D2">
      <w:pPr>
        <w:tabs>
          <w:tab w:val="left" w:pos="9781"/>
        </w:tabs>
        <w:ind w:right="49" w:firstLine="851"/>
        <w:jc w:val="both"/>
        <w:rPr>
          <w:sz w:val="28"/>
          <w:szCs w:val="28"/>
        </w:rPr>
      </w:pPr>
      <w:r w:rsidRPr="009B60A1">
        <w:rPr>
          <w:sz w:val="28"/>
          <w:szCs w:val="28"/>
        </w:rPr>
        <w:t>4. Проект местного бюджета на очередной финансовый год и плановый период</w:t>
      </w:r>
      <w:r w:rsidRPr="009B60A1">
        <w:rPr>
          <w:bCs/>
          <w:sz w:val="28"/>
          <w:szCs w:val="28"/>
        </w:rPr>
        <w:t xml:space="preserve"> </w:t>
      </w:r>
      <w:r w:rsidRPr="009B60A1">
        <w:rPr>
          <w:sz w:val="28"/>
          <w:szCs w:val="28"/>
        </w:rPr>
        <w:t>вносится администрацией</w:t>
      </w:r>
      <w:r w:rsidRPr="009B60A1">
        <w:rPr>
          <w:b/>
          <w:bCs/>
          <w:sz w:val="28"/>
          <w:szCs w:val="28"/>
        </w:rPr>
        <w:t xml:space="preserve"> </w:t>
      </w:r>
      <w:r w:rsidRPr="009B60A1">
        <w:rPr>
          <w:sz w:val="28"/>
          <w:szCs w:val="28"/>
        </w:rPr>
        <w:t xml:space="preserve">на рассмотрение Совета в срок, установленный положением о бюджетном процессе в муниципальном образовании Кавказский район. </w:t>
      </w:r>
    </w:p>
    <w:p w14:paraId="64AACAF2" w14:textId="77777777" w:rsidR="002067D2" w:rsidRPr="009B60A1" w:rsidRDefault="002067D2" w:rsidP="002067D2">
      <w:pPr>
        <w:tabs>
          <w:tab w:val="left" w:pos="9781"/>
        </w:tabs>
        <w:ind w:right="49" w:firstLine="851"/>
        <w:jc w:val="both"/>
        <w:rPr>
          <w:sz w:val="28"/>
          <w:szCs w:val="28"/>
        </w:rPr>
      </w:pPr>
      <w:r w:rsidRPr="009B60A1">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Кавказский район. </w:t>
      </w:r>
    </w:p>
    <w:p w14:paraId="07388DEB" w14:textId="77777777" w:rsidR="002067D2" w:rsidRPr="009B60A1" w:rsidRDefault="002067D2" w:rsidP="002067D2">
      <w:pPr>
        <w:tabs>
          <w:tab w:val="left" w:pos="9781"/>
        </w:tabs>
        <w:ind w:right="49" w:firstLine="851"/>
        <w:jc w:val="both"/>
        <w:rPr>
          <w:bCs/>
          <w:sz w:val="28"/>
          <w:szCs w:val="28"/>
        </w:rPr>
      </w:pPr>
      <w:r w:rsidRPr="009B60A1">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14:paraId="1FA92858" w14:textId="77777777" w:rsidR="002067D2" w:rsidRPr="009B60A1" w:rsidRDefault="002067D2" w:rsidP="002067D2">
      <w:pPr>
        <w:suppressAutoHyphens w:val="0"/>
        <w:autoSpaceDE w:val="0"/>
        <w:autoSpaceDN w:val="0"/>
        <w:adjustRightInd w:val="0"/>
        <w:ind w:firstLine="851"/>
        <w:jc w:val="both"/>
        <w:rPr>
          <w:rFonts w:eastAsia="Calibri"/>
          <w:bCs/>
          <w:strike/>
          <w:kern w:val="0"/>
          <w:sz w:val="28"/>
          <w:szCs w:val="28"/>
        </w:rPr>
      </w:pPr>
    </w:p>
    <w:p w14:paraId="377D85BF" w14:textId="77777777" w:rsidR="002067D2" w:rsidRPr="009B60A1" w:rsidRDefault="002067D2" w:rsidP="002067D2">
      <w:pPr>
        <w:ind w:firstLine="851"/>
        <w:jc w:val="both"/>
        <w:rPr>
          <w:b/>
          <w:kern w:val="2"/>
          <w:sz w:val="28"/>
          <w:szCs w:val="28"/>
        </w:rPr>
      </w:pPr>
      <w:r w:rsidRPr="009B60A1">
        <w:rPr>
          <w:b/>
          <w:sz w:val="28"/>
          <w:szCs w:val="28"/>
        </w:rPr>
        <w:t>Статья 64.</w:t>
      </w:r>
      <w:r w:rsidRPr="009B60A1">
        <w:rPr>
          <w:sz w:val="28"/>
          <w:szCs w:val="28"/>
        </w:rPr>
        <w:t xml:space="preserve"> </w:t>
      </w:r>
      <w:r w:rsidRPr="009B60A1">
        <w:rPr>
          <w:b/>
          <w:sz w:val="28"/>
          <w:szCs w:val="28"/>
        </w:rPr>
        <w:t>Исполнение местного бюджета</w:t>
      </w:r>
    </w:p>
    <w:p w14:paraId="6580B8B1" w14:textId="77777777" w:rsidR="002067D2" w:rsidRPr="009B60A1" w:rsidRDefault="002067D2" w:rsidP="002067D2">
      <w:pPr>
        <w:tabs>
          <w:tab w:val="left" w:pos="9781"/>
        </w:tabs>
        <w:ind w:right="49" w:firstLine="851"/>
        <w:jc w:val="both"/>
        <w:rPr>
          <w:sz w:val="28"/>
          <w:szCs w:val="28"/>
        </w:rPr>
      </w:pPr>
      <w:r w:rsidRPr="009B60A1">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14:paraId="163A4302" w14:textId="77777777" w:rsidR="002067D2" w:rsidRPr="009B60A1" w:rsidRDefault="002067D2" w:rsidP="002067D2">
      <w:pPr>
        <w:tabs>
          <w:tab w:val="left" w:pos="9781"/>
        </w:tabs>
        <w:ind w:right="49" w:firstLine="851"/>
        <w:jc w:val="both"/>
        <w:rPr>
          <w:sz w:val="28"/>
          <w:szCs w:val="28"/>
        </w:rPr>
      </w:pPr>
      <w:r w:rsidRPr="009B60A1">
        <w:rPr>
          <w:sz w:val="28"/>
          <w:szCs w:val="28"/>
        </w:rPr>
        <w:t xml:space="preserve">2. Организация исполнения местного бюджета возлагается на финансовый орган и организуется им на основе </w:t>
      </w:r>
      <w:r w:rsidRPr="009B60A1">
        <w:rPr>
          <w:rFonts w:eastAsia="Times New Roman"/>
          <w:sz w:val="28"/>
          <w:szCs w:val="28"/>
        </w:rPr>
        <w:t>сводной</w:t>
      </w:r>
      <w:r w:rsidRPr="009B60A1">
        <w:rPr>
          <w:rFonts w:eastAsia="Times New Roman"/>
          <w:b/>
          <w:sz w:val="28"/>
          <w:szCs w:val="28"/>
        </w:rPr>
        <w:t xml:space="preserve"> </w:t>
      </w:r>
      <w:r w:rsidRPr="009B60A1">
        <w:rPr>
          <w:sz w:val="28"/>
          <w:szCs w:val="28"/>
        </w:rPr>
        <w:t xml:space="preserve">бюджетной росписи и кассового плана. </w:t>
      </w:r>
    </w:p>
    <w:p w14:paraId="54295BFF" w14:textId="77777777" w:rsidR="002067D2" w:rsidRPr="009B60A1" w:rsidRDefault="002067D2" w:rsidP="002067D2">
      <w:pPr>
        <w:tabs>
          <w:tab w:val="left" w:pos="9781"/>
        </w:tabs>
        <w:ind w:right="49" w:firstLine="851"/>
        <w:jc w:val="both"/>
        <w:rPr>
          <w:sz w:val="28"/>
          <w:szCs w:val="28"/>
        </w:rPr>
      </w:pPr>
      <w:r w:rsidRPr="009B60A1">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14:paraId="51BB2F49" w14:textId="77777777" w:rsidR="002067D2" w:rsidRPr="009B60A1" w:rsidRDefault="002067D2" w:rsidP="002067D2">
      <w:pPr>
        <w:suppressAutoHyphens w:val="0"/>
        <w:autoSpaceDE w:val="0"/>
        <w:autoSpaceDN w:val="0"/>
        <w:adjustRightInd w:val="0"/>
        <w:ind w:firstLine="851"/>
        <w:jc w:val="both"/>
        <w:rPr>
          <w:rFonts w:eastAsia="Calibri"/>
          <w:bCs/>
          <w:strike/>
          <w:kern w:val="0"/>
          <w:sz w:val="28"/>
          <w:szCs w:val="28"/>
        </w:rPr>
      </w:pPr>
    </w:p>
    <w:p w14:paraId="1511E1B5" w14:textId="77777777" w:rsidR="002067D2" w:rsidRPr="009B60A1" w:rsidRDefault="002067D2" w:rsidP="002067D2">
      <w:pPr>
        <w:autoSpaceDE w:val="0"/>
        <w:autoSpaceDN w:val="0"/>
        <w:adjustRightInd w:val="0"/>
        <w:ind w:firstLine="851"/>
        <w:jc w:val="both"/>
        <w:outlineLvl w:val="0"/>
        <w:rPr>
          <w:b/>
          <w:bCs/>
          <w:kern w:val="2"/>
          <w:sz w:val="28"/>
          <w:szCs w:val="28"/>
        </w:rPr>
      </w:pPr>
      <w:r w:rsidRPr="009B60A1">
        <w:rPr>
          <w:b/>
          <w:bCs/>
          <w:sz w:val="28"/>
          <w:szCs w:val="28"/>
        </w:rPr>
        <w:t>Статья 65. Муниципальные заимствования</w:t>
      </w:r>
    </w:p>
    <w:p w14:paraId="6A0C9C97"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Муниципальное образования Кавказский</w:t>
      </w:r>
      <w:r w:rsidRPr="009B60A1">
        <w:rPr>
          <w:rFonts w:eastAsia="Calibri"/>
          <w:color w:val="000000"/>
          <w:kern w:val="0"/>
          <w:sz w:val="28"/>
          <w:szCs w:val="28"/>
          <w:lang w:eastAsia="ru-RU"/>
        </w:rPr>
        <w:t xml:space="preserve"> район</w:t>
      </w:r>
      <w:r w:rsidRPr="009B60A1">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9B60A1">
        <w:rPr>
          <w:color w:val="000000" w:themeColor="text1"/>
          <w:sz w:val="28"/>
          <w:szCs w:val="28"/>
        </w:rPr>
        <w:t xml:space="preserve">кодексом </w:t>
      </w:r>
      <w:r w:rsidRPr="009B60A1">
        <w:rPr>
          <w:sz w:val="28"/>
          <w:szCs w:val="28"/>
        </w:rPr>
        <w:t>Российской Федерации и в порядке, установленном Советом.</w:t>
      </w:r>
    </w:p>
    <w:p w14:paraId="00E043C5"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Право осуществления муниципальных заимствований принадлежит администрации.</w:t>
      </w:r>
    </w:p>
    <w:p w14:paraId="36949A29" w14:textId="77777777" w:rsidR="002067D2" w:rsidRPr="009B60A1" w:rsidRDefault="002067D2" w:rsidP="002067D2">
      <w:pPr>
        <w:autoSpaceDE w:val="0"/>
        <w:autoSpaceDN w:val="0"/>
        <w:adjustRightInd w:val="0"/>
        <w:ind w:firstLine="851"/>
        <w:jc w:val="both"/>
        <w:rPr>
          <w:sz w:val="28"/>
          <w:szCs w:val="28"/>
        </w:rPr>
      </w:pPr>
      <w:r w:rsidRPr="009B60A1">
        <w:rPr>
          <w:sz w:val="28"/>
          <w:szCs w:val="28"/>
        </w:rPr>
        <w:t>Эмитентом муниципальных ценных бумаг выступает администрация.</w:t>
      </w:r>
    </w:p>
    <w:p w14:paraId="7DEAD635" w14:textId="4AA26C8C" w:rsidR="002067D2" w:rsidRPr="009B60A1" w:rsidRDefault="002067D2" w:rsidP="002067D2">
      <w:pPr>
        <w:suppressAutoHyphens w:val="0"/>
        <w:autoSpaceDE w:val="0"/>
        <w:autoSpaceDN w:val="0"/>
        <w:adjustRightInd w:val="0"/>
        <w:ind w:firstLine="851"/>
        <w:jc w:val="both"/>
        <w:rPr>
          <w:rFonts w:eastAsia="Calibri"/>
          <w:bCs/>
          <w:strike/>
          <w:kern w:val="0"/>
          <w:sz w:val="28"/>
          <w:szCs w:val="28"/>
        </w:rPr>
      </w:pPr>
    </w:p>
    <w:p w14:paraId="542B2334" w14:textId="15F274C2" w:rsidR="0004678D" w:rsidRPr="009B60A1" w:rsidRDefault="0004678D" w:rsidP="002067D2">
      <w:pPr>
        <w:suppressAutoHyphens w:val="0"/>
        <w:autoSpaceDE w:val="0"/>
        <w:autoSpaceDN w:val="0"/>
        <w:adjustRightInd w:val="0"/>
        <w:ind w:firstLine="851"/>
        <w:jc w:val="both"/>
        <w:rPr>
          <w:rFonts w:eastAsia="Calibri"/>
          <w:bCs/>
          <w:strike/>
          <w:kern w:val="0"/>
          <w:sz w:val="28"/>
          <w:szCs w:val="28"/>
        </w:rPr>
      </w:pPr>
    </w:p>
    <w:p w14:paraId="1175FB6A" w14:textId="77777777" w:rsidR="0004678D" w:rsidRPr="009B60A1" w:rsidRDefault="0004678D" w:rsidP="002067D2">
      <w:pPr>
        <w:suppressAutoHyphens w:val="0"/>
        <w:autoSpaceDE w:val="0"/>
        <w:autoSpaceDN w:val="0"/>
        <w:adjustRightInd w:val="0"/>
        <w:ind w:firstLine="851"/>
        <w:jc w:val="both"/>
        <w:rPr>
          <w:rFonts w:eastAsia="Calibri"/>
          <w:bCs/>
          <w:strike/>
          <w:kern w:val="0"/>
          <w:sz w:val="28"/>
          <w:szCs w:val="28"/>
        </w:rPr>
      </w:pPr>
    </w:p>
    <w:p w14:paraId="3528A737" w14:textId="77777777" w:rsidR="002067D2" w:rsidRPr="009B60A1" w:rsidRDefault="002067D2" w:rsidP="002067D2">
      <w:pPr>
        <w:widowControl/>
        <w:suppressAutoHyphens w:val="0"/>
        <w:autoSpaceDE w:val="0"/>
        <w:autoSpaceDN w:val="0"/>
        <w:adjustRightInd w:val="0"/>
        <w:ind w:firstLine="851"/>
        <w:jc w:val="both"/>
        <w:rPr>
          <w:rFonts w:eastAsiaTheme="minorHAnsi"/>
          <w:b/>
          <w:kern w:val="0"/>
          <w:sz w:val="28"/>
          <w:szCs w:val="28"/>
        </w:rPr>
      </w:pPr>
      <w:r w:rsidRPr="009B60A1">
        <w:rPr>
          <w:rFonts w:eastAsiaTheme="minorHAnsi"/>
          <w:b/>
          <w:kern w:val="0"/>
          <w:sz w:val="28"/>
          <w:szCs w:val="28"/>
        </w:rPr>
        <w:lastRenderedPageBreak/>
        <w:t>Статья 66. Управление муниципальным долгом</w:t>
      </w:r>
    </w:p>
    <w:p w14:paraId="73A3BB79"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9B60A1">
        <w:rPr>
          <w:rFonts w:eastAsia="Times New Roman"/>
          <w:kern w:val="0"/>
          <w:sz w:val="28"/>
          <w:szCs w:val="28"/>
          <w:lang w:eastAsia="ru-RU"/>
        </w:rPr>
        <w:t xml:space="preserve">муниципального образования </w:t>
      </w:r>
      <w:r w:rsidRPr="009B60A1">
        <w:rPr>
          <w:sz w:val="28"/>
          <w:szCs w:val="28"/>
        </w:rPr>
        <w:t xml:space="preserve">Кавказский район </w:t>
      </w:r>
      <w:r w:rsidRPr="009B60A1">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6B5C10A2" w14:textId="77777777" w:rsidR="002067D2" w:rsidRPr="009B60A1" w:rsidRDefault="002067D2" w:rsidP="002067D2">
      <w:pPr>
        <w:widowControl/>
        <w:suppressAutoHyphens w:val="0"/>
        <w:autoSpaceDE w:val="0"/>
        <w:autoSpaceDN w:val="0"/>
        <w:adjustRightInd w:val="0"/>
        <w:ind w:firstLine="851"/>
        <w:jc w:val="both"/>
        <w:rPr>
          <w:rFonts w:eastAsiaTheme="minorHAnsi"/>
          <w:bCs/>
          <w:kern w:val="0"/>
          <w:sz w:val="28"/>
          <w:szCs w:val="28"/>
        </w:rPr>
      </w:pPr>
      <w:r w:rsidRPr="009B60A1">
        <w:rPr>
          <w:rFonts w:eastAsiaTheme="minorHAnsi"/>
          <w:bCs/>
          <w:kern w:val="0"/>
          <w:sz w:val="28"/>
          <w:szCs w:val="28"/>
        </w:rPr>
        <w:t>2. Управление муниципальным долгом осуществляется администрацией.</w:t>
      </w:r>
    </w:p>
    <w:p w14:paraId="45F70479" w14:textId="77777777" w:rsidR="002067D2" w:rsidRPr="009B60A1" w:rsidRDefault="002067D2" w:rsidP="002067D2">
      <w:pPr>
        <w:widowControl/>
        <w:suppressAutoHyphens w:val="0"/>
        <w:autoSpaceDE w:val="0"/>
        <w:autoSpaceDN w:val="0"/>
        <w:adjustRightInd w:val="0"/>
        <w:ind w:firstLine="851"/>
        <w:jc w:val="both"/>
        <w:rPr>
          <w:kern w:val="2"/>
          <w:sz w:val="28"/>
          <w:szCs w:val="28"/>
        </w:rPr>
      </w:pPr>
      <w:r w:rsidRPr="009B60A1">
        <w:rPr>
          <w:rFonts w:eastAsiaTheme="minorHAnsi"/>
          <w:bCs/>
          <w:kern w:val="0"/>
          <w:sz w:val="28"/>
          <w:szCs w:val="28"/>
        </w:rPr>
        <w:t xml:space="preserve">3. </w:t>
      </w:r>
      <w:r w:rsidRPr="009B60A1">
        <w:rPr>
          <w:rFonts w:eastAsiaTheme="minorHAnsi"/>
          <w:kern w:val="0"/>
          <w:sz w:val="28"/>
          <w:szCs w:val="28"/>
        </w:rPr>
        <w:t xml:space="preserve">Учет и регистрация муниципальных долговых обязательств </w:t>
      </w:r>
      <w:r w:rsidRPr="009B60A1">
        <w:rPr>
          <w:rFonts w:eastAsia="Times New Roman"/>
          <w:kern w:val="0"/>
          <w:sz w:val="28"/>
          <w:szCs w:val="28"/>
          <w:lang w:eastAsia="ru-RU"/>
        </w:rPr>
        <w:t>муниципального образования Кавказский</w:t>
      </w:r>
      <w:r w:rsidRPr="009B60A1">
        <w:rPr>
          <w:sz w:val="28"/>
          <w:szCs w:val="28"/>
        </w:rPr>
        <w:t xml:space="preserve"> район</w:t>
      </w:r>
      <w:r w:rsidRPr="009B60A1">
        <w:rPr>
          <w:rFonts w:eastAsiaTheme="minorHAnsi"/>
          <w:kern w:val="0"/>
          <w:sz w:val="28"/>
          <w:szCs w:val="28"/>
        </w:rPr>
        <w:t xml:space="preserve"> осуществляются в муниципальной долговой книге</w:t>
      </w:r>
      <w:r w:rsidRPr="009B60A1">
        <w:rPr>
          <w:sz w:val="28"/>
          <w:szCs w:val="28"/>
        </w:rPr>
        <w:t>.</w:t>
      </w:r>
    </w:p>
    <w:p w14:paraId="307365E8"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 xml:space="preserve">Ведение муниципальной долговой книги осуществляется финансовым органом </w:t>
      </w:r>
      <w:r w:rsidRPr="009B60A1">
        <w:rPr>
          <w:rFonts w:eastAsia="Times New Roman"/>
          <w:kern w:val="0"/>
          <w:sz w:val="28"/>
          <w:szCs w:val="28"/>
          <w:lang w:eastAsia="ru-RU"/>
        </w:rPr>
        <w:t xml:space="preserve">муниципального образования </w:t>
      </w:r>
      <w:r w:rsidRPr="009B60A1">
        <w:rPr>
          <w:sz w:val="28"/>
          <w:szCs w:val="28"/>
        </w:rPr>
        <w:t>Кавказский район</w:t>
      </w:r>
      <w:r w:rsidRPr="009B60A1">
        <w:rPr>
          <w:rFonts w:eastAsiaTheme="minorHAnsi"/>
          <w:kern w:val="0"/>
          <w:sz w:val="28"/>
          <w:szCs w:val="28"/>
        </w:rPr>
        <w:t>.</w:t>
      </w:r>
    </w:p>
    <w:p w14:paraId="561947DA"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 xml:space="preserve">4. Информация о долговых обязательствах </w:t>
      </w:r>
      <w:r w:rsidRPr="009B60A1">
        <w:rPr>
          <w:rFonts w:eastAsia="Calibri"/>
          <w:kern w:val="0"/>
          <w:sz w:val="28"/>
          <w:szCs w:val="28"/>
        </w:rPr>
        <w:t xml:space="preserve">(за исключением обязательств по муниципальным гарантиям) </w:t>
      </w:r>
      <w:r w:rsidRPr="009B60A1">
        <w:rPr>
          <w:rFonts w:eastAsiaTheme="minorHAnsi"/>
          <w:kern w:val="0"/>
          <w:sz w:val="28"/>
          <w:szCs w:val="28"/>
        </w:rPr>
        <w:t xml:space="preserve">вносится финансовым органом </w:t>
      </w:r>
      <w:r w:rsidRPr="009B60A1">
        <w:rPr>
          <w:rFonts w:eastAsia="Times New Roman"/>
          <w:kern w:val="0"/>
          <w:sz w:val="28"/>
          <w:szCs w:val="28"/>
          <w:lang w:eastAsia="ru-RU"/>
        </w:rPr>
        <w:t xml:space="preserve">муниципального образования </w:t>
      </w:r>
      <w:r w:rsidRPr="009B60A1">
        <w:rPr>
          <w:sz w:val="28"/>
          <w:szCs w:val="28"/>
        </w:rPr>
        <w:t>Кавказский район</w:t>
      </w:r>
      <w:r w:rsidRPr="009B60A1">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14:paraId="22E6567B" w14:textId="77777777" w:rsidR="002067D2" w:rsidRPr="009B60A1" w:rsidRDefault="002067D2" w:rsidP="002067D2">
      <w:pPr>
        <w:suppressAutoHyphens w:val="0"/>
        <w:autoSpaceDE w:val="0"/>
        <w:autoSpaceDN w:val="0"/>
        <w:adjustRightInd w:val="0"/>
        <w:ind w:firstLine="851"/>
        <w:jc w:val="both"/>
        <w:rPr>
          <w:rFonts w:eastAsia="Calibri"/>
          <w:b/>
          <w:kern w:val="0"/>
          <w:sz w:val="28"/>
          <w:szCs w:val="28"/>
          <w:lang w:eastAsia="ru-RU"/>
        </w:rPr>
      </w:pPr>
      <w:r w:rsidRPr="009B60A1">
        <w:rPr>
          <w:rFonts w:eastAsia="Calibri"/>
          <w:kern w:val="0"/>
          <w:sz w:val="28"/>
          <w:szCs w:val="28"/>
          <w:lang w:eastAsia="ru-RU"/>
        </w:rPr>
        <w:t xml:space="preserve">Информация о долговых обязательствах по муниципальным гарантиям вносится </w:t>
      </w:r>
      <w:r w:rsidRPr="009B60A1">
        <w:rPr>
          <w:rFonts w:eastAsia="Calibri"/>
          <w:kern w:val="0"/>
          <w:sz w:val="28"/>
          <w:szCs w:val="28"/>
        </w:rPr>
        <w:t xml:space="preserve">финансовым органом </w:t>
      </w:r>
      <w:r w:rsidRPr="009B60A1">
        <w:rPr>
          <w:rFonts w:eastAsia="Times New Roman"/>
          <w:kern w:val="0"/>
          <w:sz w:val="28"/>
          <w:szCs w:val="28"/>
          <w:lang w:eastAsia="ru-RU"/>
        </w:rPr>
        <w:t xml:space="preserve">муниципального образования </w:t>
      </w:r>
      <w:r w:rsidRPr="009B60A1">
        <w:rPr>
          <w:sz w:val="28"/>
          <w:szCs w:val="28"/>
        </w:rPr>
        <w:t>Кавказский район</w:t>
      </w:r>
      <w:r w:rsidRPr="009B60A1">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79906FD1"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 xml:space="preserve">В муниципальную долговую книгу вносятся сведения об объеме долговых обязательств </w:t>
      </w:r>
      <w:r w:rsidRPr="009B60A1">
        <w:rPr>
          <w:rFonts w:eastAsia="Times New Roman"/>
          <w:kern w:val="0"/>
          <w:sz w:val="28"/>
          <w:szCs w:val="28"/>
          <w:lang w:eastAsia="ru-RU"/>
        </w:rPr>
        <w:t xml:space="preserve">муниципального образования </w:t>
      </w:r>
      <w:r w:rsidRPr="009B60A1">
        <w:rPr>
          <w:sz w:val="28"/>
          <w:szCs w:val="28"/>
        </w:rPr>
        <w:t>Кавказский район</w:t>
      </w:r>
      <w:r w:rsidRPr="009B60A1">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351E9B8A" w14:textId="77777777" w:rsidR="002067D2" w:rsidRPr="009B60A1" w:rsidRDefault="002067D2" w:rsidP="002067D2">
      <w:pPr>
        <w:widowControl/>
        <w:suppressAutoHyphens w:val="0"/>
        <w:autoSpaceDE w:val="0"/>
        <w:autoSpaceDN w:val="0"/>
        <w:adjustRightInd w:val="0"/>
        <w:ind w:firstLine="851"/>
        <w:jc w:val="both"/>
        <w:rPr>
          <w:rFonts w:eastAsiaTheme="minorHAnsi"/>
          <w:kern w:val="0"/>
          <w:sz w:val="28"/>
          <w:szCs w:val="28"/>
        </w:rPr>
      </w:pPr>
      <w:r w:rsidRPr="009B60A1">
        <w:rPr>
          <w:rFonts w:eastAsiaTheme="minorHAns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7241C549" w14:textId="77777777" w:rsidR="002067D2" w:rsidRPr="009B60A1" w:rsidRDefault="002067D2" w:rsidP="002067D2">
      <w:pPr>
        <w:suppressAutoHyphens w:val="0"/>
        <w:autoSpaceDE w:val="0"/>
        <w:autoSpaceDN w:val="0"/>
        <w:adjustRightInd w:val="0"/>
        <w:ind w:firstLine="851"/>
        <w:jc w:val="both"/>
        <w:rPr>
          <w:rFonts w:eastAsia="Calibri"/>
          <w:bCs/>
          <w:strike/>
          <w:kern w:val="0"/>
          <w:sz w:val="28"/>
          <w:szCs w:val="28"/>
        </w:rPr>
      </w:pPr>
    </w:p>
    <w:p w14:paraId="603A7EA6" w14:textId="77777777" w:rsidR="002067D2" w:rsidRPr="009B60A1" w:rsidRDefault="002067D2" w:rsidP="002067D2">
      <w:pPr>
        <w:pStyle w:val="211"/>
        <w:suppressAutoHyphens w:val="0"/>
        <w:ind w:firstLine="851"/>
        <w:rPr>
          <w:b/>
          <w:kern w:val="2"/>
          <w:szCs w:val="28"/>
        </w:rPr>
      </w:pPr>
      <w:r w:rsidRPr="009B60A1">
        <w:rPr>
          <w:b/>
          <w:szCs w:val="28"/>
        </w:rPr>
        <w:t>Статья 67. Контроль за исполнением местного бюджета</w:t>
      </w:r>
    </w:p>
    <w:p w14:paraId="3F198D55"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524FC65A" w14:textId="77777777" w:rsidR="002067D2" w:rsidRPr="009B60A1" w:rsidRDefault="002067D2" w:rsidP="002067D2">
      <w:pPr>
        <w:suppressAutoHyphens w:val="0"/>
        <w:autoSpaceDE w:val="0"/>
        <w:autoSpaceDN w:val="0"/>
        <w:adjustRightInd w:val="0"/>
        <w:ind w:firstLine="851"/>
        <w:jc w:val="both"/>
        <w:rPr>
          <w:rFonts w:eastAsia="Calibri"/>
          <w:b/>
          <w:bCs/>
          <w:kern w:val="0"/>
          <w:sz w:val="28"/>
          <w:szCs w:val="28"/>
        </w:rPr>
      </w:pPr>
      <w:r w:rsidRPr="009B60A1">
        <w:rPr>
          <w:rFonts w:eastAsia="Calibri"/>
          <w:bCs/>
          <w:kern w:val="0"/>
          <w:sz w:val="28"/>
          <w:szCs w:val="28"/>
        </w:rPr>
        <w:t xml:space="preserve">Муниципальный финансовый контроль подразделяется на внешний и </w:t>
      </w:r>
      <w:r w:rsidRPr="009B60A1">
        <w:rPr>
          <w:rFonts w:eastAsia="Calibri"/>
          <w:bCs/>
          <w:kern w:val="0"/>
          <w:sz w:val="28"/>
          <w:szCs w:val="28"/>
        </w:rPr>
        <w:lastRenderedPageBreak/>
        <w:t>внутренний, предварительный и последующий.</w:t>
      </w:r>
    </w:p>
    <w:p w14:paraId="597947AE" w14:textId="77777777" w:rsidR="002067D2" w:rsidRPr="009B60A1" w:rsidRDefault="002067D2" w:rsidP="002067D2">
      <w:pPr>
        <w:suppressAutoHyphens w:val="0"/>
        <w:autoSpaceDE w:val="0"/>
        <w:autoSpaceDN w:val="0"/>
        <w:adjustRightInd w:val="0"/>
        <w:ind w:firstLine="851"/>
        <w:jc w:val="both"/>
        <w:rPr>
          <w:rFonts w:eastAsia="Calibri"/>
          <w:bCs/>
          <w:kern w:val="0"/>
          <w:sz w:val="28"/>
          <w:szCs w:val="28"/>
        </w:rPr>
      </w:pPr>
      <w:r w:rsidRPr="009B60A1">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14:paraId="1CBFC803" w14:textId="77777777" w:rsidR="002067D2" w:rsidRPr="009B60A1" w:rsidRDefault="002067D2" w:rsidP="002067D2">
      <w:pPr>
        <w:suppressAutoHyphens w:val="0"/>
        <w:autoSpaceDE w:val="0"/>
        <w:autoSpaceDN w:val="0"/>
        <w:adjustRightInd w:val="0"/>
        <w:ind w:firstLine="851"/>
        <w:jc w:val="both"/>
        <w:rPr>
          <w:rFonts w:eastAsia="Calibri"/>
          <w:bCs/>
          <w:kern w:val="0"/>
          <w:sz w:val="28"/>
          <w:szCs w:val="28"/>
        </w:rPr>
      </w:pPr>
      <w:r w:rsidRPr="009B60A1">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14:paraId="0468E0DA" w14:textId="77777777" w:rsidR="002067D2" w:rsidRPr="009B60A1" w:rsidRDefault="002067D2" w:rsidP="002067D2">
      <w:pPr>
        <w:ind w:firstLine="851"/>
        <w:jc w:val="both"/>
        <w:rPr>
          <w:bCs/>
          <w:kern w:val="2"/>
          <w:sz w:val="28"/>
          <w:szCs w:val="28"/>
        </w:rPr>
      </w:pPr>
      <w:r w:rsidRPr="009B60A1">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14:paraId="4686C2CB"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3AEBB70B"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14:paraId="7FD9FDE7"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9B60A1">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9B60A1">
        <w:rPr>
          <w:rFonts w:eastAsia="Calibri"/>
          <w:b/>
          <w:bCs/>
          <w:kern w:val="0"/>
          <w:sz w:val="28"/>
          <w:szCs w:val="28"/>
          <w:lang w:eastAsia="ru-RU"/>
        </w:rPr>
        <w:t xml:space="preserve"> </w:t>
      </w:r>
      <w:r w:rsidRPr="009B60A1">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14:paraId="68EE901C"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231B727E"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6F0409F6" w14:textId="77777777" w:rsidR="002067D2" w:rsidRPr="009B60A1" w:rsidRDefault="002067D2" w:rsidP="002067D2">
      <w:pPr>
        <w:suppressAutoHyphens w:val="0"/>
        <w:autoSpaceDE w:val="0"/>
        <w:autoSpaceDN w:val="0"/>
        <w:adjustRightInd w:val="0"/>
        <w:ind w:firstLine="851"/>
        <w:jc w:val="both"/>
        <w:rPr>
          <w:rFonts w:eastAsia="Times New Roman"/>
          <w:kern w:val="0"/>
          <w:sz w:val="28"/>
          <w:szCs w:val="28"/>
          <w:lang w:eastAsia="ru-RU"/>
        </w:rPr>
      </w:pPr>
      <w:r w:rsidRPr="009B60A1">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8FF196F" w14:textId="77777777" w:rsidR="002067D2" w:rsidRPr="009B60A1" w:rsidRDefault="002067D2" w:rsidP="002067D2">
      <w:pPr>
        <w:widowControl/>
        <w:suppressAutoHyphens w:val="0"/>
        <w:autoSpaceDE w:val="0"/>
        <w:autoSpaceDN w:val="0"/>
        <w:adjustRightInd w:val="0"/>
        <w:ind w:firstLine="851"/>
        <w:jc w:val="both"/>
        <w:outlineLvl w:val="0"/>
        <w:rPr>
          <w:bCs/>
          <w:color w:val="000000"/>
          <w:kern w:val="2"/>
          <w:sz w:val="28"/>
          <w:szCs w:val="28"/>
          <w:lang w:eastAsia="ru-RU"/>
        </w:rPr>
      </w:pPr>
      <w:r w:rsidRPr="009B60A1">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14:paraId="3D7F5C90" w14:textId="763AC92D" w:rsidR="002067D2" w:rsidRPr="009B60A1" w:rsidRDefault="002067D2" w:rsidP="002067D2">
      <w:pPr>
        <w:widowControl/>
        <w:suppressAutoHyphens w:val="0"/>
        <w:autoSpaceDE w:val="0"/>
        <w:autoSpaceDN w:val="0"/>
        <w:adjustRightInd w:val="0"/>
        <w:ind w:firstLine="851"/>
        <w:jc w:val="both"/>
        <w:outlineLvl w:val="0"/>
        <w:rPr>
          <w:b/>
          <w:bCs/>
          <w:color w:val="000000"/>
          <w:sz w:val="28"/>
          <w:szCs w:val="28"/>
          <w:lang w:eastAsia="ru-RU"/>
        </w:rPr>
      </w:pPr>
    </w:p>
    <w:p w14:paraId="4844C1FA" w14:textId="10D26CC3" w:rsidR="0004678D" w:rsidRPr="009B60A1" w:rsidRDefault="0004678D" w:rsidP="002067D2">
      <w:pPr>
        <w:widowControl/>
        <w:suppressAutoHyphens w:val="0"/>
        <w:autoSpaceDE w:val="0"/>
        <w:autoSpaceDN w:val="0"/>
        <w:adjustRightInd w:val="0"/>
        <w:ind w:firstLine="851"/>
        <w:jc w:val="both"/>
        <w:outlineLvl w:val="0"/>
        <w:rPr>
          <w:b/>
          <w:bCs/>
          <w:color w:val="000000"/>
          <w:sz w:val="28"/>
          <w:szCs w:val="28"/>
          <w:lang w:eastAsia="ru-RU"/>
        </w:rPr>
      </w:pPr>
    </w:p>
    <w:p w14:paraId="73A33F9E" w14:textId="77777777" w:rsidR="0004678D" w:rsidRPr="009B60A1" w:rsidRDefault="0004678D" w:rsidP="002067D2">
      <w:pPr>
        <w:widowControl/>
        <w:suppressAutoHyphens w:val="0"/>
        <w:autoSpaceDE w:val="0"/>
        <w:autoSpaceDN w:val="0"/>
        <w:adjustRightInd w:val="0"/>
        <w:ind w:firstLine="851"/>
        <w:jc w:val="both"/>
        <w:outlineLvl w:val="0"/>
        <w:rPr>
          <w:b/>
          <w:bCs/>
          <w:color w:val="000000"/>
          <w:sz w:val="28"/>
          <w:szCs w:val="28"/>
          <w:lang w:eastAsia="ru-RU"/>
        </w:rPr>
      </w:pPr>
    </w:p>
    <w:p w14:paraId="5A0EE4B7" w14:textId="77777777" w:rsidR="002067D2" w:rsidRPr="009B60A1" w:rsidRDefault="002067D2" w:rsidP="002067D2">
      <w:pPr>
        <w:autoSpaceDE w:val="0"/>
        <w:autoSpaceDN w:val="0"/>
        <w:adjustRightInd w:val="0"/>
        <w:ind w:firstLine="851"/>
        <w:jc w:val="both"/>
        <w:outlineLvl w:val="0"/>
        <w:rPr>
          <w:rFonts w:eastAsia="Calibri"/>
          <w:b/>
          <w:bCs/>
          <w:sz w:val="28"/>
          <w:szCs w:val="28"/>
          <w:lang w:eastAsia="ru-RU"/>
        </w:rPr>
      </w:pPr>
      <w:r w:rsidRPr="009B60A1">
        <w:rPr>
          <w:rFonts w:eastAsia="Calibri"/>
          <w:b/>
          <w:bCs/>
          <w:sz w:val="28"/>
          <w:szCs w:val="28"/>
          <w:lang w:eastAsia="ru-RU"/>
        </w:rPr>
        <w:lastRenderedPageBreak/>
        <w:t>Статья 68. Составление и утверждение бюджетной отчетности</w:t>
      </w:r>
    </w:p>
    <w:p w14:paraId="0869299C"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 xml:space="preserve">1. Бюджетная отчетность </w:t>
      </w:r>
      <w:r w:rsidRPr="009B60A1">
        <w:rPr>
          <w:sz w:val="28"/>
          <w:szCs w:val="28"/>
        </w:rPr>
        <w:t>муниципального образования Кавказский</w:t>
      </w:r>
      <w:r w:rsidRPr="009B60A1">
        <w:rPr>
          <w:rFonts w:eastAsia="Calibri"/>
          <w:kern w:val="0"/>
          <w:sz w:val="28"/>
          <w:szCs w:val="28"/>
          <w:lang w:eastAsia="ru-RU"/>
        </w:rPr>
        <w:t xml:space="preserve"> район составляется финансовым органом </w:t>
      </w:r>
      <w:r w:rsidRPr="009B60A1">
        <w:rPr>
          <w:sz w:val="28"/>
          <w:szCs w:val="28"/>
        </w:rPr>
        <w:t>муниципального образования Кавказский</w:t>
      </w:r>
      <w:r w:rsidRPr="009B60A1">
        <w:rPr>
          <w:rFonts w:eastAsia="Calibri"/>
          <w:kern w:val="0"/>
          <w:sz w:val="28"/>
          <w:szCs w:val="28"/>
          <w:lang w:eastAsia="ru-RU"/>
        </w:rPr>
        <w:t xml:space="preserve"> </w:t>
      </w:r>
      <w:r w:rsidRPr="009B60A1">
        <w:rPr>
          <w:sz w:val="28"/>
          <w:szCs w:val="28"/>
        </w:rPr>
        <w:t xml:space="preserve">район </w:t>
      </w:r>
      <w:r w:rsidRPr="009B60A1">
        <w:rPr>
          <w:rFonts w:eastAsia="Calibri"/>
          <w:kern w:val="0"/>
          <w:sz w:val="28"/>
          <w:szCs w:val="28"/>
          <w:lang w:eastAsia="ru-RU"/>
        </w:rPr>
        <w:t>на основании бюджетной отчетности главных администраторов бюджетных средств.</w:t>
      </w:r>
    </w:p>
    <w:p w14:paraId="456DF314"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 xml:space="preserve">2. Бюджетная отчетность </w:t>
      </w:r>
      <w:r w:rsidRPr="009B60A1">
        <w:rPr>
          <w:sz w:val="28"/>
          <w:szCs w:val="28"/>
        </w:rPr>
        <w:t>муниципального образования Кавказский</w:t>
      </w:r>
      <w:r w:rsidRPr="009B60A1">
        <w:rPr>
          <w:rFonts w:eastAsia="Calibri"/>
          <w:kern w:val="0"/>
          <w:sz w:val="28"/>
          <w:szCs w:val="28"/>
          <w:lang w:eastAsia="ru-RU"/>
        </w:rPr>
        <w:t xml:space="preserve"> </w:t>
      </w:r>
      <w:r w:rsidRPr="009B60A1">
        <w:rPr>
          <w:sz w:val="28"/>
          <w:szCs w:val="28"/>
        </w:rPr>
        <w:t xml:space="preserve">район </w:t>
      </w:r>
      <w:r w:rsidRPr="009B60A1">
        <w:rPr>
          <w:rFonts w:eastAsia="Calibri"/>
          <w:kern w:val="0"/>
          <w:sz w:val="28"/>
          <w:szCs w:val="28"/>
          <w:lang w:eastAsia="ru-RU"/>
        </w:rPr>
        <w:t>является годовой. Отчет об исполнении бюджета является ежеквартальным.</w:t>
      </w:r>
    </w:p>
    <w:p w14:paraId="261322F4"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 xml:space="preserve">3. Бюджетная отчетность </w:t>
      </w:r>
      <w:r w:rsidRPr="009B60A1">
        <w:rPr>
          <w:sz w:val="28"/>
          <w:szCs w:val="28"/>
        </w:rPr>
        <w:t>муниципального образования Кавказский</w:t>
      </w:r>
      <w:r w:rsidRPr="009B60A1">
        <w:rPr>
          <w:rFonts w:eastAsia="Calibri"/>
          <w:kern w:val="0"/>
          <w:sz w:val="28"/>
          <w:szCs w:val="28"/>
          <w:lang w:eastAsia="ru-RU"/>
        </w:rPr>
        <w:t xml:space="preserve"> </w:t>
      </w:r>
      <w:r w:rsidRPr="009B60A1">
        <w:rPr>
          <w:sz w:val="28"/>
          <w:szCs w:val="28"/>
        </w:rPr>
        <w:t xml:space="preserve">район </w:t>
      </w:r>
      <w:r w:rsidRPr="009B60A1">
        <w:rPr>
          <w:rFonts w:eastAsia="Calibri"/>
          <w:kern w:val="0"/>
          <w:sz w:val="28"/>
          <w:szCs w:val="28"/>
          <w:lang w:eastAsia="ru-RU"/>
        </w:rPr>
        <w:t>представляется финансовым органом в администрацию.</w:t>
      </w:r>
    </w:p>
    <w:p w14:paraId="4730B891"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14:paraId="332568EB"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Годовой отчет об исполнении местного бюджета подлежит утверждению решением Совета.</w:t>
      </w:r>
    </w:p>
    <w:p w14:paraId="3D36DBD5"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14:paraId="7C9C59C2"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14:paraId="152C7073"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14:paraId="64E2A0C0"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 xml:space="preserve">7. Одновременно с годовым отчетом об исполнении местного бюджета представляются </w:t>
      </w:r>
      <w:r w:rsidRPr="009B60A1">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9B60A1">
        <w:rPr>
          <w:rFonts w:eastAsia="Times New Roman"/>
          <w:b/>
          <w:kern w:val="0"/>
          <w:sz w:val="28"/>
          <w:szCs w:val="28"/>
          <w:lang w:eastAsia="ru-RU"/>
        </w:rPr>
        <w:t xml:space="preserve"> </w:t>
      </w:r>
      <w:r w:rsidRPr="009B60A1">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14:paraId="653DCFB2"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14:paraId="0F55D9BA"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6B8E63EC" w14:textId="77777777" w:rsidR="002067D2" w:rsidRPr="009B60A1" w:rsidRDefault="002067D2" w:rsidP="002067D2">
      <w:pPr>
        <w:widowControl/>
        <w:suppressAutoHyphens w:val="0"/>
        <w:autoSpaceDE w:val="0"/>
        <w:autoSpaceDN w:val="0"/>
        <w:adjustRightInd w:val="0"/>
        <w:ind w:firstLine="851"/>
        <w:jc w:val="both"/>
        <w:rPr>
          <w:rFonts w:eastAsia="Calibri"/>
          <w:kern w:val="0"/>
          <w:sz w:val="28"/>
          <w:szCs w:val="28"/>
          <w:lang w:eastAsia="ru-RU"/>
        </w:rPr>
      </w:pPr>
      <w:r w:rsidRPr="009B60A1">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14:paraId="509C4D25" w14:textId="58CC74E0" w:rsidR="002067D2" w:rsidRPr="009B60A1" w:rsidRDefault="002067D2" w:rsidP="002067D2">
      <w:pPr>
        <w:rPr>
          <w:kern w:val="2"/>
          <w:sz w:val="28"/>
          <w:szCs w:val="28"/>
        </w:rPr>
      </w:pPr>
    </w:p>
    <w:p w14:paraId="36ACA58B" w14:textId="18579C1E" w:rsidR="0004678D" w:rsidRPr="009B60A1" w:rsidRDefault="0004678D" w:rsidP="002067D2">
      <w:pPr>
        <w:rPr>
          <w:kern w:val="2"/>
          <w:sz w:val="28"/>
          <w:szCs w:val="28"/>
        </w:rPr>
      </w:pPr>
    </w:p>
    <w:p w14:paraId="740CDD79" w14:textId="77777777" w:rsidR="0004678D" w:rsidRPr="009B60A1" w:rsidRDefault="0004678D" w:rsidP="002067D2">
      <w:pPr>
        <w:rPr>
          <w:kern w:val="2"/>
          <w:sz w:val="28"/>
          <w:szCs w:val="28"/>
        </w:rPr>
      </w:pPr>
    </w:p>
    <w:p w14:paraId="17485A63" w14:textId="77777777" w:rsidR="002067D2" w:rsidRPr="009B60A1" w:rsidRDefault="002067D2" w:rsidP="002067D2">
      <w:pPr>
        <w:pStyle w:val="8"/>
        <w:keepNext w:val="0"/>
        <w:jc w:val="center"/>
        <w:rPr>
          <w:szCs w:val="28"/>
        </w:rPr>
      </w:pPr>
      <w:r w:rsidRPr="009B60A1">
        <w:rPr>
          <w:szCs w:val="28"/>
        </w:rPr>
        <w:lastRenderedPageBreak/>
        <w:t xml:space="preserve">ГЛАВА 8. ОТВЕТСТВЕННОСТЬ ОРГАНОВ МЕСТНОГО САМОУПРАВЛЕНИЯ И ДОЛЖНОСТНЫХ ЛИЦ </w:t>
      </w:r>
    </w:p>
    <w:p w14:paraId="4DC0488D" w14:textId="77777777" w:rsidR="002067D2" w:rsidRPr="009B60A1" w:rsidRDefault="002067D2" w:rsidP="002067D2">
      <w:pPr>
        <w:pStyle w:val="8"/>
        <w:keepNext w:val="0"/>
        <w:jc w:val="center"/>
        <w:rPr>
          <w:b w:val="0"/>
          <w:szCs w:val="28"/>
        </w:rPr>
      </w:pPr>
      <w:r w:rsidRPr="009B60A1">
        <w:rPr>
          <w:szCs w:val="28"/>
        </w:rPr>
        <w:t>МЕСТНОГО САМОУПРАВЛЕНИЯ</w:t>
      </w:r>
    </w:p>
    <w:p w14:paraId="64AC3917" w14:textId="77777777" w:rsidR="002067D2" w:rsidRPr="009B60A1" w:rsidRDefault="002067D2" w:rsidP="002067D2">
      <w:pPr>
        <w:rPr>
          <w:sz w:val="28"/>
          <w:szCs w:val="28"/>
        </w:rPr>
      </w:pPr>
    </w:p>
    <w:p w14:paraId="3E170877" w14:textId="77777777" w:rsidR="002067D2" w:rsidRPr="009B60A1" w:rsidRDefault="002067D2" w:rsidP="002067D2">
      <w:pPr>
        <w:ind w:firstLine="851"/>
        <w:jc w:val="both"/>
        <w:rPr>
          <w:b/>
          <w:sz w:val="28"/>
          <w:szCs w:val="28"/>
        </w:rPr>
      </w:pPr>
      <w:r w:rsidRPr="009B60A1">
        <w:rPr>
          <w:b/>
          <w:sz w:val="28"/>
          <w:szCs w:val="28"/>
        </w:rPr>
        <w:t>Статья 69. Ответственность органов местного самоуправления и должностных лиц муниципального образования Кавказский</w:t>
      </w:r>
      <w:r w:rsidRPr="009B60A1">
        <w:rPr>
          <w:rFonts w:eastAsia="Calibri"/>
          <w:color w:val="000000"/>
          <w:kern w:val="0"/>
          <w:sz w:val="28"/>
          <w:szCs w:val="28"/>
          <w:lang w:eastAsia="ru-RU"/>
        </w:rPr>
        <w:t xml:space="preserve"> </w:t>
      </w:r>
      <w:r w:rsidRPr="009B60A1">
        <w:rPr>
          <w:rFonts w:eastAsia="Calibri"/>
          <w:b/>
          <w:color w:val="000000"/>
          <w:kern w:val="0"/>
          <w:sz w:val="28"/>
          <w:szCs w:val="28"/>
          <w:lang w:eastAsia="ru-RU"/>
        </w:rPr>
        <w:t>район</w:t>
      </w:r>
      <w:r w:rsidRPr="009B60A1">
        <w:rPr>
          <w:b/>
          <w:sz w:val="28"/>
          <w:szCs w:val="28"/>
        </w:rPr>
        <w:t xml:space="preserve"> </w:t>
      </w:r>
    </w:p>
    <w:p w14:paraId="14AC804B" w14:textId="77777777" w:rsidR="002067D2" w:rsidRPr="009B60A1" w:rsidRDefault="002067D2" w:rsidP="002067D2">
      <w:pPr>
        <w:autoSpaceDE w:val="0"/>
        <w:autoSpaceDN w:val="0"/>
        <w:adjustRightInd w:val="0"/>
        <w:ind w:firstLine="851"/>
        <w:jc w:val="both"/>
        <w:rPr>
          <w:bCs/>
          <w:sz w:val="28"/>
          <w:szCs w:val="28"/>
        </w:rPr>
      </w:pPr>
      <w:r w:rsidRPr="009B60A1">
        <w:rPr>
          <w:bCs/>
          <w:sz w:val="28"/>
          <w:szCs w:val="28"/>
        </w:rPr>
        <w:t xml:space="preserve">Органы местного самоуправления и должностные лица местного самоуправления </w:t>
      </w:r>
      <w:r w:rsidRPr="009B60A1">
        <w:rPr>
          <w:sz w:val="28"/>
          <w:szCs w:val="28"/>
        </w:rPr>
        <w:t xml:space="preserve">муниципального образования Кавказский </w:t>
      </w:r>
      <w:r w:rsidRPr="009B60A1">
        <w:rPr>
          <w:rFonts w:eastAsia="Calibri"/>
          <w:color w:val="000000"/>
          <w:kern w:val="0"/>
          <w:sz w:val="28"/>
          <w:szCs w:val="28"/>
          <w:lang w:eastAsia="ru-RU"/>
        </w:rPr>
        <w:t>район</w:t>
      </w:r>
      <w:r w:rsidRPr="009B60A1">
        <w:rPr>
          <w:bCs/>
          <w:sz w:val="28"/>
          <w:szCs w:val="28"/>
        </w:rPr>
        <w:t xml:space="preserve"> несут предусмотренную законодательством Российской Федерации ответственность, в </w:t>
      </w:r>
      <w:r w:rsidRPr="009B60A1">
        <w:rPr>
          <w:bCs/>
          <w:color w:val="000000" w:themeColor="text1"/>
          <w:sz w:val="28"/>
          <w:szCs w:val="28"/>
        </w:rPr>
        <w:t xml:space="preserve">том числе в случае нарушения ими Конституции Российской Федерации, </w:t>
      </w:r>
      <w:r w:rsidRPr="009B60A1">
        <w:rPr>
          <w:bCs/>
          <w:sz w:val="28"/>
          <w:szCs w:val="28"/>
        </w:rPr>
        <w:t xml:space="preserve">федеральных конституционных законов, федеральных законов, Устава Краснодарского края, законов Краснодарского края, Устава </w:t>
      </w:r>
      <w:r w:rsidRPr="009B60A1">
        <w:rPr>
          <w:sz w:val="28"/>
          <w:szCs w:val="28"/>
        </w:rPr>
        <w:t>муниципального образования Кавказский</w:t>
      </w:r>
      <w:r w:rsidRPr="009B60A1">
        <w:rPr>
          <w:rFonts w:eastAsia="Calibri"/>
          <w:color w:val="000000"/>
          <w:kern w:val="0"/>
          <w:sz w:val="28"/>
          <w:szCs w:val="28"/>
          <w:lang w:eastAsia="ru-RU"/>
        </w:rPr>
        <w:t xml:space="preserve"> район</w:t>
      </w:r>
      <w:r w:rsidRPr="009B60A1">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38C28687" w14:textId="77777777" w:rsidR="002067D2" w:rsidRPr="009B60A1" w:rsidRDefault="002067D2" w:rsidP="002067D2">
      <w:pPr>
        <w:jc w:val="center"/>
        <w:rPr>
          <w:b/>
          <w:caps/>
          <w:sz w:val="28"/>
          <w:szCs w:val="28"/>
        </w:rPr>
      </w:pPr>
    </w:p>
    <w:p w14:paraId="19AFB53F" w14:textId="77777777" w:rsidR="002067D2" w:rsidRPr="009B60A1" w:rsidRDefault="002067D2" w:rsidP="002067D2">
      <w:pPr>
        <w:pStyle w:val="8"/>
        <w:keepNext w:val="0"/>
        <w:jc w:val="center"/>
        <w:rPr>
          <w:szCs w:val="28"/>
        </w:rPr>
      </w:pPr>
      <w:r w:rsidRPr="009B60A1">
        <w:rPr>
          <w:szCs w:val="28"/>
        </w:rPr>
        <w:t>ГЛАВА 9. ЗАКЛЮЧИТЕЛЬНЫЕ ПОЛОЖЕНИЯ</w:t>
      </w:r>
    </w:p>
    <w:p w14:paraId="04C90151" w14:textId="77777777" w:rsidR="002067D2" w:rsidRPr="009B60A1" w:rsidRDefault="002067D2" w:rsidP="002067D2">
      <w:pPr>
        <w:ind w:firstLine="851"/>
        <w:rPr>
          <w:sz w:val="28"/>
          <w:szCs w:val="28"/>
        </w:rPr>
      </w:pPr>
    </w:p>
    <w:p w14:paraId="2E442238" w14:textId="77777777" w:rsidR="002067D2" w:rsidRPr="009B60A1" w:rsidRDefault="002067D2" w:rsidP="002067D2">
      <w:pPr>
        <w:ind w:firstLine="851"/>
        <w:jc w:val="both"/>
        <w:rPr>
          <w:b/>
          <w:sz w:val="28"/>
          <w:szCs w:val="28"/>
        </w:rPr>
      </w:pPr>
      <w:r w:rsidRPr="009B60A1">
        <w:rPr>
          <w:b/>
          <w:sz w:val="28"/>
          <w:szCs w:val="28"/>
        </w:rPr>
        <w:t xml:space="preserve">Статья 70. Вступление в силу Устава муниципального образования </w:t>
      </w:r>
      <w:r w:rsidRPr="009B60A1">
        <w:rPr>
          <w:b/>
          <w:bCs/>
          <w:sz w:val="28"/>
          <w:szCs w:val="28"/>
        </w:rPr>
        <w:t>Кавказский</w:t>
      </w:r>
      <w:r w:rsidRPr="009B60A1">
        <w:rPr>
          <w:b/>
          <w:sz w:val="28"/>
          <w:szCs w:val="28"/>
        </w:rPr>
        <w:t xml:space="preserve"> </w:t>
      </w:r>
      <w:r w:rsidRPr="009B60A1">
        <w:rPr>
          <w:rFonts w:eastAsia="Calibri"/>
          <w:b/>
          <w:color w:val="000000"/>
          <w:kern w:val="0"/>
          <w:sz w:val="28"/>
          <w:szCs w:val="28"/>
          <w:lang w:eastAsia="ru-RU"/>
        </w:rPr>
        <w:t>район</w:t>
      </w:r>
    </w:p>
    <w:p w14:paraId="06E1951D" w14:textId="77777777" w:rsidR="002067D2" w:rsidRPr="009B60A1" w:rsidRDefault="002067D2" w:rsidP="002067D2">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5" w:name="Par4"/>
      <w:bookmarkStart w:id="26" w:name="Par10"/>
      <w:bookmarkEnd w:id="25"/>
      <w:bookmarkEnd w:id="26"/>
      <w:r w:rsidRPr="009B60A1">
        <w:rPr>
          <w:rFonts w:ascii="Times New Roman" w:hAnsi="Times New Roman" w:cs="Times New Roman"/>
          <w:sz w:val="28"/>
          <w:szCs w:val="28"/>
        </w:rPr>
        <w:t>Устав муниципального образования Кавказский</w:t>
      </w:r>
      <w:r w:rsidRPr="009B60A1">
        <w:rPr>
          <w:rFonts w:ascii="Times New Roman" w:eastAsia="Calibri" w:hAnsi="Times New Roman" w:cs="Times New Roman"/>
          <w:color w:val="000000"/>
          <w:kern w:val="0"/>
          <w:sz w:val="28"/>
          <w:szCs w:val="28"/>
          <w:lang w:eastAsia="ru-RU"/>
        </w:rPr>
        <w:t xml:space="preserve"> район</w:t>
      </w:r>
      <w:r w:rsidRPr="009B60A1">
        <w:rPr>
          <w:rFonts w:ascii="Times New Roman" w:hAnsi="Times New Roman" w:cs="Times New Roman"/>
          <w:sz w:val="28"/>
          <w:szCs w:val="28"/>
        </w:rPr>
        <w:t xml:space="preserve"> </w:t>
      </w:r>
      <w:r w:rsidRPr="009B60A1">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14:paraId="17223A0D" w14:textId="77777777" w:rsidR="002067D2" w:rsidRPr="009B60A1" w:rsidRDefault="002067D2" w:rsidP="002067D2">
      <w:pPr>
        <w:autoSpaceDE w:val="0"/>
        <w:autoSpaceDN w:val="0"/>
        <w:adjustRightInd w:val="0"/>
        <w:ind w:firstLine="851"/>
        <w:jc w:val="both"/>
        <w:rPr>
          <w:rFonts w:eastAsia="Calibri"/>
          <w:kern w:val="2"/>
          <w:sz w:val="28"/>
          <w:szCs w:val="28"/>
        </w:rPr>
      </w:pPr>
    </w:p>
    <w:p w14:paraId="1719C743" w14:textId="77777777" w:rsidR="002067D2" w:rsidRPr="009B60A1" w:rsidRDefault="002067D2" w:rsidP="002067D2">
      <w:pPr>
        <w:ind w:firstLine="851"/>
        <w:jc w:val="both"/>
        <w:rPr>
          <w:b/>
          <w:sz w:val="28"/>
          <w:szCs w:val="28"/>
        </w:rPr>
      </w:pPr>
      <w:r w:rsidRPr="009B60A1">
        <w:rPr>
          <w:b/>
          <w:sz w:val="28"/>
          <w:szCs w:val="28"/>
        </w:rPr>
        <w:t>Статья 71. Приведение нормативных правовых актов в соответствие с настоящим Уставом</w:t>
      </w:r>
    </w:p>
    <w:p w14:paraId="52FE1434" w14:textId="77777777" w:rsidR="002067D2" w:rsidRDefault="002067D2" w:rsidP="002067D2">
      <w:pPr>
        <w:pStyle w:val="1"/>
        <w:keepNext w:val="0"/>
        <w:tabs>
          <w:tab w:val="clear" w:pos="432"/>
          <w:tab w:val="left" w:pos="708"/>
        </w:tabs>
        <w:spacing w:before="0" w:after="0"/>
        <w:ind w:left="0" w:firstLine="851"/>
        <w:jc w:val="both"/>
        <w:rPr>
          <w:rFonts w:ascii="Times New Roman" w:hAnsi="Times New Roman"/>
          <w:b w:val="0"/>
          <w:i w:val="0"/>
          <w:szCs w:val="28"/>
        </w:rPr>
      </w:pPr>
      <w:r w:rsidRPr="009B60A1">
        <w:rPr>
          <w:rFonts w:ascii="Times New Roman" w:hAnsi="Times New Roman"/>
          <w:b w:val="0"/>
          <w:i w:val="0"/>
          <w:szCs w:val="28"/>
        </w:rPr>
        <w:t>Нормативные правовые акты, принятые органами и должностными лицами местного самоуправления муниципального образования Кавказский</w:t>
      </w:r>
      <w:r w:rsidRPr="009B60A1">
        <w:rPr>
          <w:rFonts w:ascii="Times New Roman" w:eastAsia="Calibri" w:hAnsi="Times New Roman"/>
          <w:b w:val="0"/>
          <w:i w:val="0"/>
          <w:color w:val="000000"/>
          <w:kern w:val="0"/>
          <w:szCs w:val="28"/>
          <w:lang w:eastAsia="ru-RU"/>
        </w:rPr>
        <w:t xml:space="preserve"> район</w:t>
      </w:r>
      <w:r w:rsidRPr="009B60A1">
        <w:rPr>
          <w:rFonts w:ascii="Times New Roman" w:hAnsi="Times New Roman"/>
          <w:b w:val="0"/>
          <w:i w:val="0"/>
          <w:szCs w:val="28"/>
        </w:rPr>
        <w:t xml:space="preserve"> приводятся в соответствие с настоящим Уставом в сроки, установленные действующим законодательством.</w:t>
      </w:r>
    </w:p>
    <w:p w14:paraId="7859F7F0" w14:textId="77777777" w:rsidR="002067D2" w:rsidRDefault="002067D2" w:rsidP="002067D2">
      <w:pPr>
        <w:pStyle w:val="15"/>
        <w:ind w:left="4536" w:firstLine="20"/>
        <w:jc w:val="center"/>
        <w:rPr>
          <w:rFonts w:ascii="Times New Roman" w:hAnsi="Times New Roman"/>
          <w:sz w:val="28"/>
          <w:szCs w:val="28"/>
        </w:rPr>
      </w:pPr>
    </w:p>
    <w:p w14:paraId="2E89A55B" w14:textId="77777777" w:rsidR="002067D2" w:rsidRDefault="002067D2" w:rsidP="002067D2">
      <w:pPr>
        <w:pStyle w:val="15"/>
        <w:ind w:left="4536" w:firstLine="20"/>
        <w:jc w:val="center"/>
        <w:rPr>
          <w:rFonts w:ascii="Times New Roman" w:hAnsi="Times New Roman"/>
          <w:sz w:val="28"/>
          <w:szCs w:val="28"/>
        </w:rPr>
      </w:pPr>
    </w:p>
    <w:p w14:paraId="71994E93" w14:textId="77777777" w:rsidR="002067D2" w:rsidRPr="00A75E56" w:rsidRDefault="002067D2" w:rsidP="002067D2"/>
    <w:p w14:paraId="21685849" w14:textId="77777777" w:rsidR="002067D2" w:rsidRPr="003E27F3" w:rsidRDefault="002067D2" w:rsidP="002067D2"/>
    <w:p w14:paraId="1AFBDB8D" w14:textId="77777777" w:rsidR="002067D2" w:rsidRPr="001E0EA2" w:rsidRDefault="002067D2" w:rsidP="00B12DDC">
      <w:pPr>
        <w:pStyle w:val="15"/>
        <w:ind w:left="4536" w:firstLine="20"/>
        <w:jc w:val="center"/>
        <w:rPr>
          <w:rFonts w:ascii="Times New Roman" w:hAnsi="Times New Roman"/>
          <w:sz w:val="28"/>
          <w:szCs w:val="28"/>
        </w:rPr>
      </w:pPr>
    </w:p>
    <w:sectPr w:rsidR="002067D2" w:rsidRPr="001E0EA2" w:rsidSect="00753AD8">
      <w:headerReference w:type="default" r:id="rId11"/>
      <w:headerReference w:type="first" r:id="rId12"/>
      <w:pgSz w:w="11905" w:h="16837"/>
      <w:pgMar w:top="1134"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FF288" w14:textId="77777777" w:rsidR="00DC07D8" w:rsidRDefault="00DC07D8" w:rsidP="0020645A">
      <w:r>
        <w:separator/>
      </w:r>
    </w:p>
  </w:endnote>
  <w:endnote w:type="continuationSeparator" w:id="0">
    <w:p w14:paraId="123983CD" w14:textId="77777777" w:rsidR="00DC07D8" w:rsidRDefault="00DC07D8"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4731" w14:textId="77777777" w:rsidR="00DC07D8" w:rsidRDefault="00DC07D8" w:rsidP="0020645A">
      <w:r>
        <w:separator/>
      </w:r>
    </w:p>
  </w:footnote>
  <w:footnote w:type="continuationSeparator" w:id="0">
    <w:p w14:paraId="780F93DA" w14:textId="77777777" w:rsidR="00DC07D8" w:rsidRDefault="00DC07D8" w:rsidP="0020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EE1A" w14:textId="5A345808" w:rsidR="00753AD8" w:rsidRDefault="00753AD8">
    <w:pPr>
      <w:pStyle w:val="af3"/>
      <w:jc w:val="center"/>
    </w:pPr>
  </w:p>
  <w:p w14:paraId="734C495E" w14:textId="77777777" w:rsidR="0061065D" w:rsidRDefault="0061065D">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DAC8F" w14:textId="653F6357" w:rsidR="00753AD8" w:rsidRDefault="00F66409">
    <w:pPr>
      <w:pStyle w:val="af3"/>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15:restartNumberingAfterBreak="0">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169E59C2"/>
    <w:multiLevelType w:val="hybridMultilevel"/>
    <w:tmpl w:val="90080456"/>
    <w:lvl w:ilvl="0" w:tplc="61C6739C">
      <w:start w:val="1"/>
      <w:numFmt w:val="decimal"/>
      <w:lvlText w:val="%1."/>
      <w:lvlJc w:val="left"/>
      <w:pPr>
        <w:ind w:left="1346" w:hanging="4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898174510">
    <w:abstractNumId w:val="0"/>
  </w:num>
  <w:num w:numId="2" w16cid:durableId="1931623022">
    <w:abstractNumId w:val="1"/>
  </w:num>
  <w:num w:numId="3" w16cid:durableId="1005673568">
    <w:abstractNumId w:val="2"/>
  </w:num>
  <w:num w:numId="4" w16cid:durableId="358698442">
    <w:abstractNumId w:val="3"/>
  </w:num>
  <w:num w:numId="5" w16cid:durableId="690571104">
    <w:abstractNumId w:val="4"/>
  </w:num>
  <w:num w:numId="6" w16cid:durableId="1973705548">
    <w:abstractNumId w:val="5"/>
  </w:num>
  <w:num w:numId="7" w16cid:durableId="1452090777">
    <w:abstractNumId w:val="6"/>
  </w:num>
  <w:num w:numId="8" w16cid:durableId="306056030">
    <w:abstractNumId w:val="7"/>
  </w:num>
  <w:num w:numId="9" w16cid:durableId="389041356">
    <w:abstractNumId w:val="8"/>
  </w:num>
  <w:num w:numId="10" w16cid:durableId="266546108">
    <w:abstractNumId w:val="9"/>
  </w:num>
  <w:num w:numId="11" w16cid:durableId="1171331842">
    <w:abstractNumId w:val="10"/>
  </w:num>
  <w:num w:numId="12" w16cid:durableId="1358042236">
    <w:abstractNumId w:val="11"/>
  </w:num>
  <w:num w:numId="13" w16cid:durableId="775056594">
    <w:abstractNumId w:val="12"/>
  </w:num>
  <w:num w:numId="14" w16cid:durableId="2094550844">
    <w:abstractNumId w:val="13"/>
  </w:num>
  <w:num w:numId="15" w16cid:durableId="1987708782">
    <w:abstractNumId w:val="14"/>
  </w:num>
  <w:num w:numId="16" w16cid:durableId="540675780">
    <w:abstractNumId w:val="15"/>
  </w:num>
  <w:num w:numId="17" w16cid:durableId="1905337951">
    <w:abstractNumId w:val="16"/>
  </w:num>
  <w:num w:numId="18" w16cid:durableId="1062681611">
    <w:abstractNumId w:val="17"/>
  </w:num>
  <w:num w:numId="19" w16cid:durableId="1540240056">
    <w:abstractNumId w:val="18"/>
  </w:num>
  <w:num w:numId="20" w16cid:durableId="2082487828">
    <w:abstractNumId w:val="19"/>
  </w:num>
  <w:num w:numId="21" w16cid:durableId="1776948878">
    <w:abstractNumId w:val="20"/>
  </w:num>
  <w:num w:numId="22" w16cid:durableId="229317497">
    <w:abstractNumId w:val="21"/>
  </w:num>
  <w:num w:numId="23" w16cid:durableId="777260061">
    <w:abstractNumId w:val="22"/>
  </w:num>
  <w:num w:numId="24" w16cid:durableId="1260287074">
    <w:abstractNumId w:val="23"/>
  </w:num>
  <w:num w:numId="25" w16cid:durableId="1229849372">
    <w:abstractNumId w:val="24"/>
  </w:num>
  <w:num w:numId="26" w16cid:durableId="1240017662">
    <w:abstractNumId w:val="27"/>
  </w:num>
  <w:num w:numId="27" w16cid:durableId="633943982">
    <w:abstractNumId w:val="29"/>
  </w:num>
  <w:num w:numId="28" w16cid:durableId="1421946059">
    <w:abstractNumId w:val="30"/>
  </w:num>
  <w:num w:numId="29" w16cid:durableId="4213545">
    <w:abstractNumId w:val="28"/>
  </w:num>
  <w:num w:numId="30" w16cid:durableId="327556971">
    <w:abstractNumId w:val="25"/>
  </w:num>
  <w:num w:numId="31" w16cid:durableId="52490200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51C"/>
    <w:rsid w:val="00000980"/>
    <w:rsid w:val="000029BE"/>
    <w:rsid w:val="0000434F"/>
    <w:rsid w:val="00010A73"/>
    <w:rsid w:val="00010B73"/>
    <w:rsid w:val="00011098"/>
    <w:rsid w:val="00013E3B"/>
    <w:rsid w:val="000147F6"/>
    <w:rsid w:val="00014ABE"/>
    <w:rsid w:val="00015484"/>
    <w:rsid w:val="0001550B"/>
    <w:rsid w:val="00022118"/>
    <w:rsid w:val="000233EE"/>
    <w:rsid w:val="000302CA"/>
    <w:rsid w:val="0003054A"/>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678D"/>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907AA"/>
    <w:rsid w:val="000918D2"/>
    <w:rsid w:val="00091E5D"/>
    <w:rsid w:val="000924AF"/>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8FD"/>
    <w:rsid w:val="000B1A8D"/>
    <w:rsid w:val="000B365A"/>
    <w:rsid w:val="000B390F"/>
    <w:rsid w:val="000B3DD1"/>
    <w:rsid w:val="000B4BB2"/>
    <w:rsid w:val="000B5217"/>
    <w:rsid w:val="000B643E"/>
    <w:rsid w:val="000C085F"/>
    <w:rsid w:val="000C2D65"/>
    <w:rsid w:val="000C372E"/>
    <w:rsid w:val="000C3C50"/>
    <w:rsid w:val="000C4212"/>
    <w:rsid w:val="000C569F"/>
    <w:rsid w:val="000C69A5"/>
    <w:rsid w:val="000C6AD0"/>
    <w:rsid w:val="000C721F"/>
    <w:rsid w:val="000D055A"/>
    <w:rsid w:val="000D10F5"/>
    <w:rsid w:val="000D127E"/>
    <w:rsid w:val="000D27B8"/>
    <w:rsid w:val="000D478C"/>
    <w:rsid w:val="000D4F4B"/>
    <w:rsid w:val="000D5B33"/>
    <w:rsid w:val="000E0B87"/>
    <w:rsid w:val="000E12BF"/>
    <w:rsid w:val="000E13F9"/>
    <w:rsid w:val="000E2310"/>
    <w:rsid w:val="000E45A2"/>
    <w:rsid w:val="000E537B"/>
    <w:rsid w:val="000F0707"/>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6C3B"/>
    <w:rsid w:val="00117005"/>
    <w:rsid w:val="00117689"/>
    <w:rsid w:val="00121BC1"/>
    <w:rsid w:val="00122455"/>
    <w:rsid w:val="00125BA7"/>
    <w:rsid w:val="00126FCC"/>
    <w:rsid w:val="00127975"/>
    <w:rsid w:val="001304F8"/>
    <w:rsid w:val="0013067C"/>
    <w:rsid w:val="0013140C"/>
    <w:rsid w:val="001324AC"/>
    <w:rsid w:val="00132AA9"/>
    <w:rsid w:val="001340D3"/>
    <w:rsid w:val="001342E3"/>
    <w:rsid w:val="00137457"/>
    <w:rsid w:val="001375CC"/>
    <w:rsid w:val="00137DEF"/>
    <w:rsid w:val="00141287"/>
    <w:rsid w:val="001412BF"/>
    <w:rsid w:val="0014207E"/>
    <w:rsid w:val="001425B2"/>
    <w:rsid w:val="00144338"/>
    <w:rsid w:val="001447B8"/>
    <w:rsid w:val="00144F43"/>
    <w:rsid w:val="00146331"/>
    <w:rsid w:val="00146C43"/>
    <w:rsid w:val="00146C8F"/>
    <w:rsid w:val="00147D69"/>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7F14"/>
    <w:rsid w:val="00181BDC"/>
    <w:rsid w:val="00181C76"/>
    <w:rsid w:val="0018211E"/>
    <w:rsid w:val="00182491"/>
    <w:rsid w:val="00182A72"/>
    <w:rsid w:val="00184677"/>
    <w:rsid w:val="00184EE8"/>
    <w:rsid w:val="0018541B"/>
    <w:rsid w:val="0018574F"/>
    <w:rsid w:val="0018636B"/>
    <w:rsid w:val="00190074"/>
    <w:rsid w:val="001903F5"/>
    <w:rsid w:val="00190AA4"/>
    <w:rsid w:val="00190D0A"/>
    <w:rsid w:val="001915EE"/>
    <w:rsid w:val="001917F4"/>
    <w:rsid w:val="0019193E"/>
    <w:rsid w:val="00192031"/>
    <w:rsid w:val="001931CE"/>
    <w:rsid w:val="0019438C"/>
    <w:rsid w:val="00195658"/>
    <w:rsid w:val="00197244"/>
    <w:rsid w:val="001A01E7"/>
    <w:rsid w:val="001A071B"/>
    <w:rsid w:val="001A14DA"/>
    <w:rsid w:val="001A1711"/>
    <w:rsid w:val="001A20DC"/>
    <w:rsid w:val="001A29C3"/>
    <w:rsid w:val="001A3487"/>
    <w:rsid w:val="001A41DF"/>
    <w:rsid w:val="001A479C"/>
    <w:rsid w:val="001A47FA"/>
    <w:rsid w:val="001A5022"/>
    <w:rsid w:val="001A6596"/>
    <w:rsid w:val="001A6B65"/>
    <w:rsid w:val="001B00D1"/>
    <w:rsid w:val="001B10A2"/>
    <w:rsid w:val="001B2EB0"/>
    <w:rsid w:val="001B3755"/>
    <w:rsid w:val="001B4469"/>
    <w:rsid w:val="001B500D"/>
    <w:rsid w:val="001B530E"/>
    <w:rsid w:val="001B590B"/>
    <w:rsid w:val="001B5BA3"/>
    <w:rsid w:val="001B6A64"/>
    <w:rsid w:val="001C0F15"/>
    <w:rsid w:val="001C2168"/>
    <w:rsid w:val="001C22C7"/>
    <w:rsid w:val="001C2B2A"/>
    <w:rsid w:val="001C3828"/>
    <w:rsid w:val="001C52CB"/>
    <w:rsid w:val="001C5795"/>
    <w:rsid w:val="001C68B1"/>
    <w:rsid w:val="001C6CAC"/>
    <w:rsid w:val="001D6788"/>
    <w:rsid w:val="001D7027"/>
    <w:rsid w:val="001E0277"/>
    <w:rsid w:val="001E0992"/>
    <w:rsid w:val="001E0B9A"/>
    <w:rsid w:val="001E0EA2"/>
    <w:rsid w:val="001E1D65"/>
    <w:rsid w:val="001E1EA0"/>
    <w:rsid w:val="001E31C8"/>
    <w:rsid w:val="001E446A"/>
    <w:rsid w:val="001E4B85"/>
    <w:rsid w:val="001E56A4"/>
    <w:rsid w:val="001E7631"/>
    <w:rsid w:val="001E783B"/>
    <w:rsid w:val="001F02EE"/>
    <w:rsid w:val="001F08F7"/>
    <w:rsid w:val="001F0E50"/>
    <w:rsid w:val="001F5D12"/>
    <w:rsid w:val="001F77B7"/>
    <w:rsid w:val="001F791D"/>
    <w:rsid w:val="001F7F60"/>
    <w:rsid w:val="0020066A"/>
    <w:rsid w:val="00200DE4"/>
    <w:rsid w:val="00201338"/>
    <w:rsid w:val="00202AFA"/>
    <w:rsid w:val="002038FD"/>
    <w:rsid w:val="00203D07"/>
    <w:rsid w:val="00203EE3"/>
    <w:rsid w:val="002051E1"/>
    <w:rsid w:val="00205BDC"/>
    <w:rsid w:val="0020645A"/>
    <w:rsid w:val="002067D2"/>
    <w:rsid w:val="00206FAC"/>
    <w:rsid w:val="00207003"/>
    <w:rsid w:val="002076B4"/>
    <w:rsid w:val="002139D2"/>
    <w:rsid w:val="002143D1"/>
    <w:rsid w:val="0021450D"/>
    <w:rsid w:val="0021520A"/>
    <w:rsid w:val="002169C6"/>
    <w:rsid w:val="00220375"/>
    <w:rsid w:val="00220617"/>
    <w:rsid w:val="0022241B"/>
    <w:rsid w:val="002224AC"/>
    <w:rsid w:val="002234A8"/>
    <w:rsid w:val="00225076"/>
    <w:rsid w:val="002268FE"/>
    <w:rsid w:val="00226914"/>
    <w:rsid w:val="00226B6E"/>
    <w:rsid w:val="00226BBD"/>
    <w:rsid w:val="00230CB1"/>
    <w:rsid w:val="00234364"/>
    <w:rsid w:val="002343A0"/>
    <w:rsid w:val="00234E4A"/>
    <w:rsid w:val="002353A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4D0A"/>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0B7C"/>
    <w:rsid w:val="0027174D"/>
    <w:rsid w:val="00275DA1"/>
    <w:rsid w:val="00276346"/>
    <w:rsid w:val="00276DFB"/>
    <w:rsid w:val="00280A20"/>
    <w:rsid w:val="00283C82"/>
    <w:rsid w:val="0028401D"/>
    <w:rsid w:val="0028429A"/>
    <w:rsid w:val="00285543"/>
    <w:rsid w:val="00286656"/>
    <w:rsid w:val="00287163"/>
    <w:rsid w:val="00292192"/>
    <w:rsid w:val="002921CF"/>
    <w:rsid w:val="0029320D"/>
    <w:rsid w:val="00295281"/>
    <w:rsid w:val="00296FC6"/>
    <w:rsid w:val="00297125"/>
    <w:rsid w:val="00297B47"/>
    <w:rsid w:val="002A0064"/>
    <w:rsid w:val="002A0B77"/>
    <w:rsid w:val="002A13FB"/>
    <w:rsid w:val="002A3097"/>
    <w:rsid w:val="002A5301"/>
    <w:rsid w:val="002A7C58"/>
    <w:rsid w:val="002A7CA6"/>
    <w:rsid w:val="002B1FE9"/>
    <w:rsid w:val="002B27D7"/>
    <w:rsid w:val="002B2915"/>
    <w:rsid w:val="002B3033"/>
    <w:rsid w:val="002B3226"/>
    <w:rsid w:val="002B35C6"/>
    <w:rsid w:val="002B36F9"/>
    <w:rsid w:val="002B42A3"/>
    <w:rsid w:val="002B58AB"/>
    <w:rsid w:val="002B623C"/>
    <w:rsid w:val="002B675D"/>
    <w:rsid w:val="002B6BCC"/>
    <w:rsid w:val="002B6ED9"/>
    <w:rsid w:val="002C2AF7"/>
    <w:rsid w:val="002C4F38"/>
    <w:rsid w:val="002C56C5"/>
    <w:rsid w:val="002C63A4"/>
    <w:rsid w:val="002C7175"/>
    <w:rsid w:val="002C734E"/>
    <w:rsid w:val="002C7353"/>
    <w:rsid w:val="002C7CF5"/>
    <w:rsid w:val="002D07F7"/>
    <w:rsid w:val="002D0EFB"/>
    <w:rsid w:val="002D2FA3"/>
    <w:rsid w:val="002D4198"/>
    <w:rsid w:val="002D4572"/>
    <w:rsid w:val="002D4619"/>
    <w:rsid w:val="002D789C"/>
    <w:rsid w:val="002D7BF9"/>
    <w:rsid w:val="002E121A"/>
    <w:rsid w:val="002E2A38"/>
    <w:rsid w:val="002E3414"/>
    <w:rsid w:val="002E3AD9"/>
    <w:rsid w:val="002E3B81"/>
    <w:rsid w:val="002E3B9D"/>
    <w:rsid w:val="002E40AC"/>
    <w:rsid w:val="002E5235"/>
    <w:rsid w:val="002E69AA"/>
    <w:rsid w:val="002E71FC"/>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07C0F"/>
    <w:rsid w:val="00310132"/>
    <w:rsid w:val="00310E33"/>
    <w:rsid w:val="00311DE0"/>
    <w:rsid w:val="003124B7"/>
    <w:rsid w:val="00313C40"/>
    <w:rsid w:val="00317853"/>
    <w:rsid w:val="003204DE"/>
    <w:rsid w:val="00320CCD"/>
    <w:rsid w:val="00320FE2"/>
    <w:rsid w:val="003235A8"/>
    <w:rsid w:val="00324AD6"/>
    <w:rsid w:val="0032566C"/>
    <w:rsid w:val="0032618B"/>
    <w:rsid w:val="0032620D"/>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54D"/>
    <w:rsid w:val="00363761"/>
    <w:rsid w:val="00364630"/>
    <w:rsid w:val="00365428"/>
    <w:rsid w:val="003669A1"/>
    <w:rsid w:val="00366CC1"/>
    <w:rsid w:val="00366FED"/>
    <w:rsid w:val="00367EC8"/>
    <w:rsid w:val="00371DDD"/>
    <w:rsid w:val="00374009"/>
    <w:rsid w:val="00377423"/>
    <w:rsid w:val="00380FDF"/>
    <w:rsid w:val="0038168B"/>
    <w:rsid w:val="00383E7C"/>
    <w:rsid w:val="0038445E"/>
    <w:rsid w:val="00384E78"/>
    <w:rsid w:val="00384F26"/>
    <w:rsid w:val="0038660F"/>
    <w:rsid w:val="003926E4"/>
    <w:rsid w:val="003941F7"/>
    <w:rsid w:val="00394388"/>
    <w:rsid w:val="00394DF6"/>
    <w:rsid w:val="00395514"/>
    <w:rsid w:val="00397963"/>
    <w:rsid w:val="003A085A"/>
    <w:rsid w:val="003A08FE"/>
    <w:rsid w:val="003A098B"/>
    <w:rsid w:val="003A0BFB"/>
    <w:rsid w:val="003A0EBA"/>
    <w:rsid w:val="003A13DD"/>
    <w:rsid w:val="003A2536"/>
    <w:rsid w:val="003A352E"/>
    <w:rsid w:val="003A43C1"/>
    <w:rsid w:val="003A5082"/>
    <w:rsid w:val="003A52A7"/>
    <w:rsid w:val="003A5DF4"/>
    <w:rsid w:val="003A76A4"/>
    <w:rsid w:val="003A7D83"/>
    <w:rsid w:val="003B0373"/>
    <w:rsid w:val="003B0B19"/>
    <w:rsid w:val="003B0DB3"/>
    <w:rsid w:val="003B1653"/>
    <w:rsid w:val="003B1FA7"/>
    <w:rsid w:val="003B2369"/>
    <w:rsid w:val="003B38C2"/>
    <w:rsid w:val="003B418C"/>
    <w:rsid w:val="003B4B34"/>
    <w:rsid w:val="003B5379"/>
    <w:rsid w:val="003B54AA"/>
    <w:rsid w:val="003C03A8"/>
    <w:rsid w:val="003C2C6C"/>
    <w:rsid w:val="003C2CE7"/>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00AE"/>
    <w:rsid w:val="004211A9"/>
    <w:rsid w:val="00422916"/>
    <w:rsid w:val="00423714"/>
    <w:rsid w:val="004258F9"/>
    <w:rsid w:val="004259C2"/>
    <w:rsid w:val="0042744F"/>
    <w:rsid w:val="00427A14"/>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7972"/>
    <w:rsid w:val="00457AD7"/>
    <w:rsid w:val="004630B9"/>
    <w:rsid w:val="0046317E"/>
    <w:rsid w:val="004636D6"/>
    <w:rsid w:val="0046533D"/>
    <w:rsid w:val="0047029B"/>
    <w:rsid w:val="00470463"/>
    <w:rsid w:val="004707E8"/>
    <w:rsid w:val="00470C90"/>
    <w:rsid w:val="004715DE"/>
    <w:rsid w:val="00471807"/>
    <w:rsid w:val="0047213A"/>
    <w:rsid w:val="00473A95"/>
    <w:rsid w:val="00475BFD"/>
    <w:rsid w:val="004817FF"/>
    <w:rsid w:val="004837CF"/>
    <w:rsid w:val="00483C88"/>
    <w:rsid w:val="00485A78"/>
    <w:rsid w:val="00486C7D"/>
    <w:rsid w:val="00487AD5"/>
    <w:rsid w:val="00490136"/>
    <w:rsid w:val="004904B7"/>
    <w:rsid w:val="00490AD0"/>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3989"/>
    <w:rsid w:val="004B3D04"/>
    <w:rsid w:val="004B3F74"/>
    <w:rsid w:val="004B4071"/>
    <w:rsid w:val="004B4259"/>
    <w:rsid w:val="004B58C5"/>
    <w:rsid w:val="004B5C16"/>
    <w:rsid w:val="004B5F4C"/>
    <w:rsid w:val="004C0DD2"/>
    <w:rsid w:val="004C104B"/>
    <w:rsid w:val="004C1B15"/>
    <w:rsid w:val="004C2A74"/>
    <w:rsid w:val="004C3DAF"/>
    <w:rsid w:val="004C3DC8"/>
    <w:rsid w:val="004C544E"/>
    <w:rsid w:val="004C56B4"/>
    <w:rsid w:val="004C5F51"/>
    <w:rsid w:val="004C6655"/>
    <w:rsid w:val="004D0137"/>
    <w:rsid w:val="004D0531"/>
    <w:rsid w:val="004D0D0F"/>
    <w:rsid w:val="004D10A2"/>
    <w:rsid w:val="004D1BEE"/>
    <w:rsid w:val="004D2FD5"/>
    <w:rsid w:val="004D722F"/>
    <w:rsid w:val="004D723D"/>
    <w:rsid w:val="004D7B8E"/>
    <w:rsid w:val="004E1A95"/>
    <w:rsid w:val="004E1B6B"/>
    <w:rsid w:val="004E2D29"/>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49D4"/>
    <w:rsid w:val="00504BD0"/>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61B"/>
    <w:rsid w:val="005317D0"/>
    <w:rsid w:val="00531C0B"/>
    <w:rsid w:val="00532F4F"/>
    <w:rsid w:val="00533F51"/>
    <w:rsid w:val="00535442"/>
    <w:rsid w:val="0053608D"/>
    <w:rsid w:val="005370E7"/>
    <w:rsid w:val="005437FF"/>
    <w:rsid w:val="005439E5"/>
    <w:rsid w:val="00544486"/>
    <w:rsid w:val="005444D9"/>
    <w:rsid w:val="0054470F"/>
    <w:rsid w:val="00544898"/>
    <w:rsid w:val="00544CB1"/>
    <w:rsid w:val="00544E03"/>
    <w:rsid w:val="00544F13"/>
    <w:rsid w:val="00545173"/>
    <w:rsid w:val="00547E26"/>
    <w:rsid w:val="0055196D"/>
    <w:rsid w:val="00551BAB"/>
    <w:rsid w:val="00551DDE"/>
    <w:rsid w:val="00551F5C"/>
    <w:rsid w:val="00552459"/>
    <w:rsid w:val="00552CB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2C93"/>
    <w:rsid w:val="00574527"/>
    <w:rsid w:val="00574ACD"/>
    <w:rsid w:val="005773D7"/>
    <w:rsid w:val="005775CC"/>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96C88"/>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B65A4"/>
    <w:rsid w:val="005B6948"/>
    <w:rsid w:val="005C0254"/>
    <w:rsid w:val="005C092B"/>
    <w:rsid w:val="005C18C1"/>
    <w:rsid w:val="005C2B36"/>
    <w:rsid w:val="005C2D9A"/>
    <w:rsid w:val="005C407D"/>
    <w:rsid w:val="005C4B79"/>
    <w:rsid w:val="005C50EE"/>
    <w:rsid w:val="005C67B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322"/>
    <w:rsid w:val="005E7D1E"/>
    <w:rsid w:val="005F0025"/>
    <w:rsid w:val="005F149C"/>
    <w:rsid w:val="005F14D2"/>
    <w:rsid w:val="005F2E88"/>
    <w:rsid w:val="005F3EE3"/>
    <w:rsid w:val="005F4AD8"/>
    <w:rsid w:val="005F5CEA"/>
    <w:rsid w:val="005F6247"/>
    <w:rsid w:val="00600C74"/>
    <w:rsid w:val="006011DA"/>
    <w:rsid w:val="006013B3"/>
    <w:rsid w:val="006024A5"/>
    <w:rsid w:val="00604841"/>
    <w:rsid w:val="00604E9C"/>
    <w:rsid w:val="00607964"/>
    <w:rsid w:val="00607E98"/>
    <w:rsid w:val="0061065D"/>
    <w:rsid w:val="0061108B"/>
    <w:rsid w:val="0061174A"/>
    <w:rsid w:val="006117C6"/>
    <w:rsid w:val="00616132"/>
    <w:rsid w:val="006205CF"/>
    <w:rsid w:val="00621F5F"/>
    <w:rsid w:val="00622586"/>
    <w:rsid w:val="006240F2"/>
    <w:rsid w:val="00624461"/>
    <w:rsid w:val="00625D0E"/>
    <w:rsid w:val="00631212"/>
    <w:rsid w:val="00631F17"/>
    <w:rsid w:val="00632737"/>
    <w:rsid w:val="006327CC"/>
    <w:rsid w:val="006338D4"/>
    <w:rsid w:val="00634A37"/>
    <w:rsid w:val="00634F2D"/>
    <w:rsid w:val="006351BC"/>
    <w:rsid w:val="00635AB2"/>
    <w:rsid w:val="0063675F"/>
    <w:rsid w:val="00637D6A"/>
    <w:rsid w:val="00640134"/>
    <w:rsid w:val="00641822"/>
    <w:rsid w:val="00641D16"/>
    <w:rsid w:val="006425A2"/>
    <w:rsid w:val="00643411"/>
    <w:rsid w:val="00643652"/>
    <w:rsid w:val="0064684A"/>
    <w:rsid w:val="0065400B"/>
    <w:rsid w:val="00656EE5"/>
    <w:rsid w:val="0065710D"/>
    <w:rsid w:val="00660AA3"/>
    <w:rsid w:val="00660F92"/>
    <w:rsid w:val="006620DE"/>
    <w:rsid w:val="006626EF"/>
    <w:rsid w:val="00663F1D"/>
    <w:rsid w:val="00664D41"/>
    <w:rsid w:val="006663F3"/>
    <w:rsid w:val="00666B4B"/>
    <w:rsid w:val="00666D78"/>
    <w:rsid w:val="0066782A"/>
    <w:rsid w:val="00670D6F"/>
    <w:rsid w:val="00671ABD"/>
    <w:rsid w:val="00671DBB"/>
    <w:rsid w:val="0067260F"/>
    <w:rsid w:val="00672F00"/>
    <w:rsid w:val="00673947"/>
    <w:rsid w:val="00673CDC"/>
    <w:rsid w:val="00675676"/>
    <w:rsid w:val="00675BD1"/>
    <w:rsid w:val="00676C41"/>
    <w:rsid w:val="0068108E"/>
    <w:rsid w:val="00681FB5"/>
    <w:rsid w:val="0068203D"/>
    <w:rsid w:val="006820BB"/>
    <w:rsid w:val="006825B8"/>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66D4"/>
    <w:rsid w:val="006A7A2C"/>
    <w:rsid w:val="006A7E5F"/>
    <w:rsid w:val="006B0DE0"/>
    <w:rsid w:val="006B1039"/>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C7000"/>
    <w:rsid w:val="006D0410"/>
    <w:rsid w:val="006D3F33"/>
    <w:rsid w:val="006D600A"/>
    <w:rsid w:val="006D74C6"/>
    <w:rsid w:val="006E1E5B"/>
    <w:rsid w:val="006E3A6F"/>
    <w:rsid w:val="006E44FD"/>
    <w:rsid w:val="006E66DA"/>
    <w:rsid w:val="006F0102"/>
    <w:rsid w:val="006F30E0"/>
    <w:rsid w:val="006F3143"/>
    <w:rsid w:val="006F42F0"/>
    <w:rsid w:val="006F4FE8"/>
    <w:rsid w:val="006F73C5"/>
    <w:rsid w:val="006F771F"/>
    <w:rsid w:val="00700628"/>
    <w:rsid w:val="00704555"/>
    <w:rsid w:val="00704A06"/>
    <w:rsid w:val="00704DB1"/>
    <w:rsid w:val="00704FA4"/>
    <w:rsid w:val="007050A2"/>
    <w:rsid w:val="007056B5"/>
    <w:rsid w:val="00706396"/>
    <w:rsid w:val="007074B7"/>
    <w:rsid w:val="00707797"/>
    <w:rsid w:val="00710462"/>
    <w:rsid w:val="00711C90"/>
    <w:rsid w:val="00712577"/>
    <w:rsid w:val="00713209"/>
    <w:rsid w:val="00715C25"/>
    <w:rsid w:val="00717D67"/>
    <w:rsid w:val="007203B9"/>
    <w:rsid w:val="00721168"/>
    <w:rsid w:val="00721CD3"/>
    <w:rsid w:val="0072249F"/>
    <w:rsid w:val="00722556"/>
    <w:rsid w:val="00723AD9"/>
    <w:rsid w:val="00724A38"/>
    <w:rsid w:val="00724AD6"/>
    <w:rsid w:val="00726967"/>
    <w:rsid w:val="00726CCD"/>
    <w:rsid w:val="0072726B"/>
    <w:rsid w:val="007274B5"/>
    <w:rsid w:val="00730381"/>
    <w:rsid w:val="0073050B"/>
    <w:rsid w:val="00731359"/>
    <w:rsid w:val="0073273A"/>
    <w:rsid w:val="00733EE7"/>
    <w:rsid w:val="00735427"/>
    <w:rsid w:val="00735FCC"/>
    <w:rsid w:val="007377BF"/>
    <w:rsid w:val="007409C7"/>
    <w:rsid w:val="00740E7F"/>
    <w:rsid w:val="00741B44"/>
    <w:rsid w:val="007426D0"/>
    <w:rsid w:val="00742701"/>
    <w:rsid w:val="00742A31"/>
    <w:rsid w:val="007447D7"/>
    <w:rsid w:val="00744BF0"/>
    <w:rsid w:val="00746BBF"/>
    <w:rsid w:val="00747027"/>
    <w:rsid w:val="00750580"/>
    <w:rsid w:val="00750833"/>
    <w:rsid w:val="00751073"/>
    <w:rsid w:val="00753AD8"/>
    <w:rsid w:val="0075534C"/>
    <w:rsid w:val="00755449"/>
    <w:rsid w:val="0075616F"/>
    <w:rsid w:val="00756EB3"/>
    <w:rsid w:val="00757E84"/>
    <w:rsid w:val="00760289"/>
    <w:rsid w:val="0076057D"/>
    <w:rsid w:val="00761565"/>
    <w:rsid w:val="00761F34"/>
    <w:rsid w:val="00762A25"/>
    <w:rsid w:val="00764D86"/>
    <w:rsid w:val="00766EA7"/>
    <w:rsid w:val="00766F83"/>
    <w:rsid w:val="0076778D"/>
    <w:rsid w:val="00767BF2"/>
    <w:rsid w:val="007702C6"/>
    <w:rsid w:val="007708FD"/>
    <w:rsid w:val="00771E6C"/>
    <w:rsid w:val="00773555"/>
    <w:rsid w:val="007737FB"/>
    <w:rsid w:val="00773EA5"/>
    <w:rsid w:val="00774952"/>
    <w:rsid w:val="0077677B"/>
    <w:rsid w:val="00776BCC"/>
    <w:rsid w:val="007801D7"/>
    <w:rsid w:val="0078103A"/>
    <w:rsid w:val="007816D5"/>
    <w:rsid w:val="0078473C"/>
    <w:rsid w:val="00784C01"/>
    <w:rsid w:val="00784F6C"/>
    <w:rsid w:val="00786D9C"/>
    <w:rsid w:val="00786FE7"/>
    <w:rsid w:val="007936EF"/>
    <w:rsid w:val="007959BB"/>
    <w:rsid w:val="00795BE8"/>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AF5"/>
    <w:rsid w:val="007C5CEA"/>
    <w:rsid w:val="007C6E01"/>
    <w:rsid w:val="007C7127"/>
    <w:rsid w:val="007C781E"/>
    <w:rsid w:val="007C7A01"/>
    <w:rsid w:val="007D0AFA"/>
    <w:rsid w:val="007D0BB1"/>
    <w:rsid w:val="007D0C88"/>
    <w:rsid w:val="007D249F"/>
    <w:rsid w:val="007D287E"/>
    <w:rsid w:val="007D2EAF"/>
    <w:rsid w:val="007D36C5"/>
    <w:rsid w:val="007D3900"/>
    <w:rsid w:val="007D3C20"/>
    <w:rsid w:val="007D4887"/>
    <w:rsid w:val="007D5825"/>
    <w:rsid w:val="007E1139"/>
    <w:rsid w:val="007E30C3"/>
    <w:rsid w:val="007E458C"/>
    <w:rsid w:val="007E5B0F"/>
    <w:rsid w:val="007E6DEB"/>
    <w:rsid w:val="007E6EB6"/>
    <w:rsid w:val="007F06F9"/>
    <w:rsid w:val="007F0997"/>
    <w:rsid w:val="007F0BFB"/>
    <w:rsid w:val="007F28E7"/>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1078"/>
    <w:rsid w:val="00811199"/>
    <w:rsid w:val="00811960"/>
    <w:rsid w:val="008121D8"/>
    <w:rsid w:val="008147DA"/>
    <w:rsid w:val="00814B3A"/>
    <w:rsid w:val="00814E10"/>
    <w:rsid w:val="00814F45"/>
    <w:rsid w:val="00815756"/>
    <w:rsid w:val="00815793"/>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304"/>
    <w:rsid w:val="008635BA"/>
    <w:rsid w:val="00863E4B"/>
    <w:rsid w:val="00864AF5"/>
    <w:rsid w:val="008660D6"/>
    <w:rsid w:val="00867916"/>
    <w:rsid w:val="00871583"/>
    <w:rsid w:val="00872BEF"/>
    <w:rsid w:val="00873E0F"/>
    <w:rsid w:val="00876F88"/>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49D"/>
    <w:rsid w:val="008A4A4C"/>
    <w:rsid w:val="008A504E"/>
    <w:rsid w:val="008A53E1"/>
    <w:rsid w:val="008A5448"/>
    <w:rsid w:val="008A5E01"/>
    <w:rsid w:val="008A7E6A"/>
    <w:rsid w:val="008A7F77"/>
    <w:rsid w:val="008B0CE5"/>
    <w:rsid w:val="008B1119"/>
    <w:rsid w:val="008B1AFE"/>
    <w:rsid w:val="008B55B5"/>
    <w:rsid w:val="008B68B2"/>
    <w:rsid w:val="008B6CDA"/>
    <w:rsid w:val="008B6F49"/>
    <w:rsid w:val="008B76A9"/>
    <w:rsid w:val="008C0141"/>
    <w:rsid w:val="008C093C"/>
    <w:rsid w:val="008C115E"/>
    <w:rsid w:val="008C1F72"/>
    <w:rsid w:val="008C3DF2"/>
    <w:rsid w:val="008C43B0"/>
    <w:rsid w:val="008C58D7"/>
    <w:rsid w:val="008C59FC"/>
    <w:rsid w:val="008C5BAD"/>
    <w:rsid w:val="008C5C88"/>
    <w:rsid w:val="008C7EFB"/>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096D"/>
    <w:rsid w:val="008F2230"/>
    <w:rsid w:val="008F43A9"/>
    <w:rsid w:val="008F43B0"/>
    <w:rsid w:val="008F57CE"/>
    <w:rsid w:val="008F5CAA"/>
    <w:rsid w:val="008F5CC5"/>
    <w:rsid w:val="008F5DA5"/>
    <w:rsid w:val="008F5E27"/>
    <w:rsid w:val="008F5E50"/>
    <w:rsid w:val="008F64CC"/>
    <w:rsid w:val="009007BC"/>
    <w:rsid w:val="0090086C"/>
    <w:rsid w:val="00900A12"/>
    <w:rsid w:val="00900BA5"/>
    <w:rsid w:val="00901A00"/>
    <w:rsid w:val="00901C61"/>
    <w:rsid w:val="00902101"/>
    <w:rsid w:val="0090222C"/>
    <w:rsid w:val="009025A3"/>
    <w:rsid w:val="00904A50"/>
    <w:rsid w:val="00905F01"/>
    <w:rsid w:val="00906714"/>
    <w:rsid w:val="00910658"/>
    <w:rsid w:val="0091171E"/>
    <w:rsid w:val="0091395B"/>
    <w:rsid w:val="00914048"/>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467C"/>
    <w:rsid w:val="00934B96"/>
    <w:rsid w:val="00934DC6"/>
    <w:rsid w:val="00935C78"/>
    <w:rsid w:val="009376BC"/>
    <w:rsid w:val="009411C5"/>
    <w:rsid w:val="00942A7B"/>
    <w:rsid w:val="00945B9A"/>
    <w:rsid w:val="00946688"/>
    <w:rsid w:val="00947647"/>
    <w:rsid w:val="00947D60"/>
    <w:rsid w:val="00950954"/>
    <w:rsid w:val="00950D0E"/>
    <w:rsid w:val="00950ED1"/>
    <w:rsid w:val="00951372"/>
    <w:rsid w:val="00951EE4"/>
    <w:rsid w:val="00951FC9"/>
    <w:rsid w:val="009547ED"/>
    <w:rsid w:val="0095563B"/>
    <w:rsid w:val="00955BC3"/>
    <w:rsid w:val="00957F71"/>
    <w:rsid w:val="0096090D"/>
    <w:rsid w:val="00960922"/>
    <w:rsid w:val="00960A0E"/>
    <w:rsid w:val="00960DD0"/>
    <w:rsid w:val="00964346"/>
    <w:rsid w:val="00964396"/>
    <w:rsid w:val="0096495F"/>
    <w:rsid w:val="00964FA3"/>
    <w:rsid w:val="00966E82"/>
    <w:rsid w:val="00970428"/>
    <w:rsid w:val="009719A5"/>
    <w:rsid w:val="00972091"/>
    <w:rsid w:val="00972E54"/>
    <w:rsid w:val="00974190"/>
    <w:rsid w:val="009752A5"/>
    <w:rsid w:val="009761CE"/>
    <w:rsid w:val="00976916"/>
    <w:rsid w:val="00977A4A"/>
    <w:rsid w:val="009801FE"/>
    <w:rsid w:val="0098152F"/>
    <w:rsid w:val="00982C1E"/>
    <w:rsid w:val="00982DE2"/>
    <w:rsid w:val="00983A43"/>
    <w:rsid w:val="00983DA1"/>
    <w:rsid w:val="00983F0E"/>
    <w:rsid w:val="00985FAD"/>
    <w:rsid w:val="00986417"/>
    <w:rsid w:val="00986F91"/>
    <w:rsid w:val="00987332"/>
    <w:rsid w:val="00990454"/>
    <w:rsid w:val="009912D4"/>
    <w:rsid w:val="0099172A"/>
    <w:rsid w:val="00992661"/>
    <w:rsid w:val="009927EC"/>
    <w:rsid w:val="00993712"/>
    <w:rsid w:val="00994FB4"/>
    <w:rsid w:val="009956EB"/>
    <w:rsid w:val="00995D4C"/>
    <w:rsid w:val="009974C7"/>
    <w:rsid w:val="00997687"/>
    <w:rsid w:val="009A03A6"/>
    <w:rsid w:val="009A11E1"/>
    <w:rsid w:val="009A336C"/>
    <w:rsid w:val="009A392A"/>
    <w:rsid w:val="009A3D4B"/>
    <w:rsid w:val="009A599E"/>
    <w:rsid w:val="009A66F4"/>
    <w:rsid w:val="009A7593"/>
    <w:rsid w:val="009B0052"/>
    <w:rsid w:val="009B0703"/>
    <w:rsid w:val="009B113C"/>
    <w:rsid w:val="009B2E91"/>
    <w:rsid w:val="009B3040"/>
    <w:rsid w:val="009B586B"/>
    <w:rsid w:val="009B60A1"/>
    <w:rsid w:val="009B6139"/>
    <w:rsid w:val="009B6909"/>
    <w:rsid w:val="009B72F1"/>
    <w:rsid w:val="009C075D"/>
    <w:rsid w:val="009C1F57"/>
    <w:rsid w:val="009C384B"/>
    <w:rsid w:val="009C4976"/>
    <w:rsid w:val="009C56E4"/>
    <w:rsid w:val="009C5EDC"/>
    <w:rsid w:val="009C5F23"/>
    <w:rsid w:val="009C63D7"/>
    <w:rsid w:val="009C6B2C"/>
    <w:rsid w:val="009C6C79"/>
    <w:rsid w:val="009C746C"/>
    <w:rsid w:val="009C7A4E"/>
    <w:rsid w:val="009D0BE3"/>
    <w:rsid w:val="009D0CAD"/>
    <w:rsid w:val="009D10C6"/>
    <w:rsid w:val="009D2FB6"/>
    <w:rsid w:val="009D337A"/>
    <w:rsid w:val="009D44FC"/>
    <w:rsid w:val="009D4E10"/>
    <w:rsid w:val="009D726B"/>
    <w:rsid w:val="009D7B3E"/>
    <w:rsid w:val="009E13FC"/>
    <w:rsid w:val="009E1C76"/>
    <w:rsid w:val="009E4C66"/>
    <w:rsid w:val="009E5EFF"/>
    <w:rsid w:val="009E68E8"/>
    <w:rsid w:val="009E6B01"/>
    <w:rsid w:val="009E7CDE"/>
    <w:rsid w:val="009F08EA"/>
    <w:rsid w:val="009F1202"/>
    <w:rsid w:val="009F1B9C"/>
    <w:rsid w:val="009F2A42"/>
    <w:rsid w:val="009F4CF1"/>
    <w:rsid w:val="009F61AC"/>
    <w:rsid w:val="009F6E41"/>
    <w:rsid w:val="009F7D93"/>
    <w:rsid w:val="00A0026A"/>
    <w:rsid w:val="00A0173E"/>
    <w:rsid w:val="00A01B64"/>
    <w:rsid w:val="00A02553"/>
    <w:rsid w:val="00A04A60"/>
    <w:rsid w:val="00A10471"/>
    <w:rsid w:val="00A10BDB"/>
    <w:rsid w:val="00A112DE"/>
    <w:rsid w:val="00A112F9"/>
    <w:rsid w:val="00A11E3C"/>
    <w:rsid w:val="00A12DA2"/>
    <w:rsid w:val="00A14535"/>
    <w:rsid w:val="00A14893"/>
    <w:rsid w:val="00A20045"/>
    <w:rsid w:val="00A23290"/>
    <w:rsid w:val="00A241CC"/>
    <w:rsid w:val="00A26A4D"/>
    <w:rsid w:val="00A26CE0"/>
    <w:rsid w:val="00A277A5"/>
    <w:rsid w:val="00A27EAC"/>
    <w:rsid w:val="00A30E2F"/>
    <w:rsid w:val="00A31055"/>
    <w:rsid w:val="00A31931"/>
    <w:rsid w:val="00A31CE6"/>
    <w:rsid w:val="00A32D0C"/>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47FD4"/>
    <w:rsid w:val="00A50B43"/>
    <w:rsid w:val="00A51767"/>
    <w:rsid w:val="00A538FA"/>
    <w:rsid w:val="00A54B67"/>
    <w:rsid w:val="00A54CD6"/>
    <w:rsid w:val="00A552BE"/>
    <w:rsid w:val="00A572FC"/>
    <w:rsid w:val="00A57302"/>
    <w:rsid w:val="00A61A83"/>
    <w:rsid w:val="00A622A7"/>
    <w:rsid w:val="00A63BF0"/>
    <w:rsid w:val="00A642CF"/>
    <w:rsid w:val="00A64861"/>
    <w:rsid w:val="00A652C5"/>
    <w:rsid w:val="00A65E67"/>
    <w:rsid w:val="00A66826"/>
    <w:rsid w:val="00A702A0"/>
    <w:rsid w:val="00A705CF"/>
    <w:rsid w:val="00A72DD5"/>
    <w:rsid w:val="00A84148"/>
    <w:rsid w:val="00A84298"/>
    <w:rsid w:val="00A85B24"/>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708F"/>
    <w:rsid w:val="00AA7AC3"/>
    <w:rsid w:val="00AB06BD"/>
    <w:rsid w:val="00AB123E"/>
    <w:rsid w:val="00AB2120"/>
    <w:rsid w:val="00AB226E"/>
    <w:rsid w:val="00AB3C8C"/>
    <w:rsid w:val="00AB4845"/>
    <w:rsid w:val="00AB5523"/>
    <w:rsid w:val="00AB5610"/>
    <w:rsid w:val="00AB5955"/>
    <w:rsid w:val="00AB5D50"/>
    <w:rsid w:val="00AB7F53"/>
    <w:rsid w:val="00AC036B"/>
    <w:rsid w:val="00AC0C5B"/>
    <w:rsid w:val="00AC345C"/>
    <w:rsid w:val="00AC4A01"/>
    <w:rsid w:val="00AC6E06"/>
    <w:rsid w:val="00AD07CE"/>
    <w:rsid w:val="00AD0AD5"/>
    <w:rsid w:val="00AD1951"/>
    <w:rsid w:val="00AD3BE5"/>
    <w:rsid w:val="00AD49AD"/>
    <w:rsid w:val="00AD59E3"/>
    <w:rsid w:val="00AD74FF"/>
    <w:rsid w:val="00AE0ADB"/>
    <w:rsid w:val="00AE1DB9"/>
    <w:rsid w:val="00AE3FEC"/>
    <w:rsid w:val="00AE6E57"/>
    <w:rsid w:val="00AE79E2"/>
    <w:rsid w:val="00AF0D23"/>
    <w:rsid w:val="00AF134D"/>
    <w:rsid w:val="00AF3395"/>
    <w:rsid w:val="00AF3B39"/>
    <w:rsid w:val="00AF58D5"/>
    <w:rsid w:val="00AF6F89"/>
    <w:rsid w:val="00AF7377"/>
    <w:rsid w:val="00AF76DC"/>
    <w:rsid w:val="00B007B2"/>
    <w:rsid w:val="00B01B41"/>
    <w:rsid w:val="00B021A6"/>
    <w:rsid w:val="00B02241"/>
    <w:rsid w:val="00B025F8"/>
    <w:rsid w:val="00B05A7C"/>
    <w:rsid w:val="00B066B8"/>
    <w:rsid w:val="00B071FF"/>
    <w:rsid w:val="00B111A3"/>
    <w:rsid w:val="00B119F5"/>
    <w:rsid w:val="00B12747"/>
    <w:rsid w:val="00B12BE4"/>
    <w:rsid w:val="00B12DDC"/>
    <w:rsid w:val="00B15245"/>
    <w:rsid w:val="00B15B91"/>
    <w:rsid w:val="00B15E9B"/>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238"/>
    <w:rsid w:val="00B4712B"/>
    <w:rsid w:val="00B5445F"/>
    <w:rsid w:val="00B55A0B"/>
    <w:rsid w:val="00B57C2D"/>
    <w:rsid w:val="00B57CB5"/>
    <w:rsid w:val="00B6039E"/>
    <w:rsid w:val="00B60BE3"/>
    <w:rsid w:val="00B60E05"/>
    <w:rsid w:val="00B61A1D"/>
    <w:rsid w:val="00B62955"/>
    <w:rsid w:val="00B63FE6"/>
    <w:rsid w:val="00B666E3"/>
    <w:rsid w:val="00B66EE6"/>
    <w:rsid w:val="00B70481"/>
    <w:rsid w:val="00B709FB"/>
    <w:rsid w:val="00B70AF6"/>
    <w:rsid w:val="00B711E0"/>
    <w:rsid w:val="00B7260A"/>
    <w:rsid w:val="00B72992"/>
    <w:rsid w:val="00B7342E"/>
    <w:rsid w:val="00B7386D"/>
    <w:rsid w:val="00B740B6"/>
    <w:rsid w:val="00B74826"/>
    <w:rsid w:val="00B74D8E"/>
    <w:rsid w:val="00B753B9"/>
    <w:rsid w:val="00B76FB2"/>
    <w:rsid w:val="00B77A17"/>
    <w:rsid w:val="00B80567"/>
    <w:rsid w:val="00B83B24"/>
    <w:rsid w:val="00B90F62"/>
    <w:rsid w:val="00B90FB9"/>
    <w:rsid w:val="00B93138"/>
    <w:rsid w:val="00B94A07"/>
    <w:rsid w:val="00B9522A"/>
    <w:rsid w:val="00B953DE"/>
    <w:rsid w:val="00B97E44"/>
    <w:rsid w:val="00B97E70"/>
    <w:rsid w:val="00BA11D9"/>
    <w:rsid w:val="00BA2221"/>
    <w:rsid w:val="00BA2A23"/>
    <w:rsid w:val="00BA2A2F"/>
    <w:rsid w:val="00BA3E94"/>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77B5"/>
    <w:rsid w:val="00C07C80"/>
    <w:rsid w:val="00C103E0"/>
    <w:rsid w:val="00C127B5"/>
    <w:rsid w:val="00C13719"/>
    <w:rsid w:val="00C152E9"/>
    <w:rsid w:val="00C16258"/>
    <w:rsid w:val="00C170B2"/>
    <w:rsid w:val="00C20113"/>
    <w:rsid w:val="00C20417"/>
    <w:rsid w:val="00C212B0"/>
    <w:rsid w:val="00C227E5"/>
    <w:rsid w:val="00C23654"/>
    <w:rsid w:val="00C23B93"/>
    <w:rsid w:val="00C2408F"/>
    <w:rsid w:val="00C270AB"/>
    <w:rsid w:val="00C27237"/>
    <w:rsid w:val="00C272FF"/>
    <w:rsid w:val="00C30107"/>
    <w:rsid w:val="00C309F7"/>
    <w:rsid w:val="00C31AF3"/>
    <w:rsid w:val="00C330EE"/>
    <w:rsid w:val="00C33D42"/>
    <w:rsid w:val="00C34C99"/>
    <w:rsid w:val="00C35691"/>
    <w:rsid w:val="00C40F90"/>
    <w:rsid w:val="00C41B16"/>
    <w:rsid w:val="00C4295E"/>
    <w:rsid w:val="00C42BEE"/>
    <w:rsid w:val="00C461CF"/>
    <w:rsid w:val="00C47131"/>
    <w:rsid w:val="00C4721F"/>
    <w:rsid w:val="00C504BA"/>
    <w:rsid w:val="00C508F8"/>
    <w:rsid w:val="00C50B66"/>
    <w:rsid w:val="00C51772"/>
    <w:rsid w:val="00C51C5D"/>
    <w:rsid w:val="00C5221A"/>
    <w:rsid w:val="00C52EB6"/>
    <w:rsid w:val="00C53CC6"/>
    <w:rsid w:val="00C53EA4"/>
    <w:rsid w:val="00C55258"/>
    <w:rsid w:val="00C55B82"/>
    <w:rsid w:val="00C6014E"/>
    <w:rsid w:val="00C628D7"/>
    <w:rsid w:val="00C628EF"/>
    <w:rsid w:val="00C65A9B"/>
    <w:rsid w:val="00C66391"/>
    <w:rsid w:val="00C7008F"/>
    <w:rsid w:val="00C703A1"/>
    <w:rsid w:val="00C74FE5"/>
    <w:rsid w:val="00C75769"/>
    <w:rsid w:val="00C769C1"/>
    <w:rsid w:val="00C80B44"/>
    <w:rsid w:val="00C81A22"/>
    <w:rsid w:val="00C835BE"/>
    <w:rsid w:val="00C83780"/>
    <w:rsid w:val="00C83896"/>
    <w:rsid w:val="00C84090"/>
    <w:rsid w:val="00C8416E"/>
    <w:rsid w:val="00C849DA"/>
    <w:rsid w:val="00C850F1"/>
    <w:rsid w:val="00C86742"/>
    <w:rsid w:val="00C86FC3"/>
    <w:rsid w:val="00C878AB"/>
    <w:rsid w:val="00C87CD6"/>
    <w:rsid w:val="00C9165C"/>
    <w:rsid w:val="00C922C1"/>
    <w:rsid w:val="00C934CC"/>
    <w:rsid w:val="00C944A3"/>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6233"/>
    <w:rsid w:val="00CB7815"/>
    <w:rsid w:val="00CC09CC"/>
    <w:rsid w:val="00CC25D6"/>
    <w:rsid w:val="00CC2801"/>
    <w:rsid w:val="00CC50E7"/>
    <w:rsid w:val="00CC5233"/>
    <w:rsid w:val="00CC5D35"/>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340"/>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173A"/>
    <w:rsid w:val="00D02140"/>
    <w:rsid w:val="00D02236"/>
    <w:rsid w:val="00D04711"/>
    <w:rsid w:val="00D04995"/>
    <w:rsid w:val="00D10FB3"/>
    <w:rsid w:val="00D13088"/>
    <w:rsid w:val="00D13110"/>
    <w:rsid w:val="00D13E61"/>
    <w:rsid w:val="00D1444F"/>
    <w:rsid w:val="00D1458C"/>
    <w:rsid w:val="00D14F22"/>
    <w:rsid w:val="00D16FC6"/>
    <w:rsid w:val="00D2064E"/>
    <w:rsid w:val="00D21644"/>
    <w:rsid w:val="00D23834"/>
    <w:rsid w:val="00D23D98"/>
    <w:rsid w:val="00D25304"/>
    <w:rsid w:val="00D25708"/>
    <w:rsid w:val="00D26ABB"/>
    <w:rsid w:val="00D3132B"/>
    <w:rsid w:val="00D3166B"/>
    <w:rsid w:val="00D31A74"/>
    <w:rsid w:val="00D335C6"/>
    <w:rsid w:val="00D375E3"/>
    <w:rsid w:val="00D40745"/>
    <w:rsid w:val="00D41E23"/>
    <w:rsid w:val="00D4218F"/>
    <w:rsid w:val="00D4387D"/>
    <w:rsid w:val="00D44573"/>
    <w:rsid w:val="00D4493A"/>
    <w:rsid w:val="00D45247"/>
    <w:rsid w:val="00D46816"/>
    <w:rsid w:val="00D471AB"/>
    <w:rsid w:val="00D4742C"/>
    <w:rsid w:val="00D47978"/>
    <w:rsid w:val="00D51566"/>
    <w:rsid w:val="00D53759"/>
    <w:rsid w:val="00D53FA7"/>
    <w:rsid w:val="00D56449"/>
    <w:rsid w:val="00D6031A"/>
    <w:rsid w:val="00D614B8"/>
    <w:rsid w:val="00D6306F"/>
    <w:rsid w:val="00D634F8"/>
    <w:rsid w:val="00D64A4A"/>
    <w:rsid w:val="00D6522D"/>
    <w:rsid w:val="00D65579"/>
    <w:rsid w:val="00D65DFF"/>
    <w:rsid w:val="00D662D2"/>
    <w:rsid w:val="00D702CC"/>
    <w:rsid w:val="00D7634B"/>
    <w:rsid w:val="00D7721A"/>
    <w:rsid w:val="00D777FA"/>
    <w:rsid w:val="00D8010D"/>
    <w:rsid w:val="00D8042A"/>
    <w:rsid w:val="00D8387A"/>
    <w:rsid w:val="00D83AEE"/>
    <w:rsid w:val="00D849D9"/>
    <w:rsid w:val="00D85853"/>
    <w:rsid w:val="00D865D1"/>
    <w:rsid w:val="00D86767"/>
    <w:rsid w:val="00D87695"/>
    <w:rsid w:val="00D87717"/>
    <w:rsid w:val="00D9065E"/>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B38"/>
    <w:rsid w:val="00DB7E72"/>
    <w:rsid w:val="00DC07D8"/>
    <w:rsid w:val="00DC0AA4"/>
    <w:rsid w:val="00DC1884"/>
    <w:rsid w:val="00DC2602"/>
    <w:rsid w:val="00DC3C4E"/>
    <w:rsid w:val="00DC44D0"/>
    <w:rsid w:val="00DC4840"/>
    <w:rsid w:val="00DC58CA"/>
    <w:rsid w:val="00DD033A"/>
    <w:rsid w:val="00DD08C0"/>
    <w:rsid w:val="00DD10AA"/>
    <w:rsid w:val="00DD15EE"/>
    <w:rsid w:val="00DD1A0B"/>
    <w:rsid w:val="00DD35BC"/>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4B35"/>
    <w:rsid w:val="00DF6038"/>
    <w:rsid w:val="00DF61A6"/>
    <w:rsid w:val="00DF6CD2"/>
    <w:rsid w:val="00DF78F2"/>
    <w:rsid w:val="00DF7D80"/>
    <w:rsid w:val="00E00053"/>
    <w:rsid w:val="00E0193D"/>
    <w:rsid w:val="00E028DF"/>
    <w:rsid w:val="00E035E3"/>
    <w:rsid w:val="00E04CB1"/>
    <w:rsid w:val="00E04F1F"/>
    <w:rsid w:val="00E060E1"/>
    <w:rsid w:val="00E106F3"/>
    <w:rsid w:val="00E10CCD"/>
    <w:rsid w:val="00E10D75"/>
    <w:rsid w:val="00E129BB"/>
    <w:rsid w:val="00E12B57"/>
    <w:rsid w:val="00E13086"/>
    <w:rsid w:val="00E137FE"/>
    <w:rsid w:val="00E1380F"/>
    <w:rsid w:val="00E143FD"/>
    <w:rsid w:val="00E15BF1"/>
    <w:rsid w:val="00E17A0E"/>
    <w:rsid w:val="00E20E75"/>
    <w:rsid w:val="00E23C68"/>
    <w:rsid w:val="00E24C7A"/>
    <w:rsid w:val="00E24D10"/>
    <w:rsid w:val="00E2504B"/>
    <w:rsid w:val="00E25502"/>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B6A"/>
    <w:rsid w:val="00E51D68"/>
    <w:rsid w:val="00E53920"/>
    <w:rsid w:val="00E540F2"/>
    <w:rsid w:val="00E5735A"/>
    <w:rsid w:val="00E605CD"/>
    <w:rsid w:val="00E60A42"/>
    <w:rsid w:val="00E61561"/>
    <w:rsid w:val="00E63A7C"/>
    <w:rsid w:val="00E63B66"/>
    <w:rsid w:val="00E644BF"/>
    <w:rsid w:val="00E64DCB"/>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81861"/>
    <w:rsid w:val="00E820D9"/>
    <w:rsid w:val="00E846D6"/>
    <w:rsid w:val="00E85B5B"/>
    <w:rsid w:val="00E91A67"/>
    <w:rsid w:val="00E957F4"/>
    <w:rsid w:val="00E97092"/>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C042D"/>
    <w:rsid w:val="00EC075E"/>
    <w:rsid w:val="00EC0B37"/>
    <w:rsid w:val="00EC18BD"/>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E0FFC"/>
    <w:rsid w:val="00EE119E"/>
    <w:rsid w:val="00EE2EB8"/>
    <w:rsid w:val="00EE3914"/>
    <w:rsid w:val="00EE3A57"/>
    <w:rsid w:val="00EE3C48"/>
    <w:rsid w:val="00EE3EC4"/>
    <w:rsid w:val="00EE4370"/>
    <w:rsid w:val="00EE58DF"/>
    <w:rsid w:val="00EE6978"/>
    <w:rsid w:val="00EF006F"/>
    <w:rsid w:val="00EF0E06"/>
    <w:rsid w:val="00EF2661"/>
    <w:rsid w:val="00EF641C"/>
    <w:rsid w:val="00EF65C7"/>
    <w:rsid w:val="00EF6D3D"/>
    <w:rsid w:val="00EF6D7E"/>
    <w:rsid w:val="00EF6E83"/>
    <w:rsid w:val="00EF73CD"/>
    <w:rsid w:val="00F006FF"/>
    <w:rsid w:val="00F017FF"/>
    <w:rsid w:val="00F019ED"/>
    <w:rsid w:val="00F0218A"/>
    <w:rsid w:val="00F02268"/>
    <w:rsid w:val="00F02B4A"/>
    <w:rsid w:val="00F02F91"/>
    <w:rsid w:val="00F037F5"/>
    <w:rsid w:val="00F06F1A"/>
    <w:rsid w:val="00F073D0"/>
    <w:rsid w:val="00F10331"/>
    <w:rsid w:val="00F10EF9"/>
    <w:rsid w:val="00F12468"/>
    <w:rsid w:val="00F14058"/>
    <w:rsid w:val="00F14D81"/>
    <w:rsid w:val="00F15023"/>
    <w:rsid w:val="00F1505C"/>
    <w:rsid w:val="00F209C5"/>
    <w:rsid w:val="00F216CD"/>
    <w:rsid w:val="00F22591"/>
    <w:rsid w:val="00F225E5"/>
    <w:rsid w:val="00F23630"/>
    <w:rsid w:val="00F23D44"/>
    <w:rsid w:val="00F257A0"/>
    <w:rsid w:val="00F3024F"/>
    <w:rsid w:val="00F306F2"/>
    <w:rsid w:val="00F307FE"/>
    <w:rsid w:val="00F3124E"/>
    <w:rsid w:val="00F3194E"/>
    <w:rsid w:val="00F335D1"/>
    <w:rsid w:val="00F33EA2"/>
    <w:rsid w:val="00F36571"/>
    <w:rsid w:val="00F375B0"/>
    <w:rsid w:val="00F37E4E"/>
    <w:rsid w:val="00F4038E"/>
    <w:rsid w:val="00F43493"/>
    <w:rsid w:val="00F434A3"/>
    <w:rsid w:val="00F4495D"/>
    <w:rsid w:val="00F47329"/>
    <w:rsid w:val="00F50100"/>
    <w:rsid w:val="00F51432"/>
    <w:rsid w:val="00F530D3"/>
    <w:rsid w:val="00F5376F"/>
    <w:rsid w:val="00F54D78"/>
    <w:rsid w:val="00F54DEF"/>
    <w:rsid w:val="00F62329"/>
    <w:rsid w:val="00F6328A"/>
    <w:rsid w:val="00F6396A"/>
    <w:rsid w:val="00F63FEA"/>
    <w:rsid w:val="00F6625A"/>
    <w:rsid w:val="00F66409"/>
    <w:rsid w:val="00F66DC2"/>
    <w:rsid w:val="00F7250B"/>
    <w:rsid w:val="00F7265E"/>
    <w:rsid w:val="00F731B9"/>
    <w:rsid w:val="00F73458"/>
    <w:rsid w:val="00F73700"/>
    <w:rsid w:val="00F73EC1"/>
    <w:rsid w:val="00F75535"/>
    <w:rsid w:val="00F769FC"/>
    <w:rsid w:val="00F76C1B"/>
    <w:rsid w:val="00F81F72"/>
    <w:rsid w:val="00F81FEB"/>
    <w:rsid w:val="00F827B8"/>
    <w:rsid w:val="00F82CEC"/>
    <w:rsid w:val="00F83BFF"/>
    <w:rsid w:val="00F83EAF"/>
    <w:rsid w:val="00F842F8"/>
    <w:rsid w:val="00F84A0F"/>
    <w:rsid w:val="00F8688F"/>
    <w:rsid w:val="00F87DC3"/>
    <w:rsid w:val="00F90F70"/>
    <w:rsid w:val="00F90F84"/>
    <w:rsid w:val="00F93881"/>
    <w:rsid w:val="00F94146"/>
    <w:rsid w:val="00F9695A"/>
    <w:rsid w:val="00F96FAE"/>
    <w:rsid w:val="00F970D4"/>
    <w:rsid w:val="00F97A4F"/>
    <w:rsid w:val="00F97AEA"/>
    <w:rsid w:val="00FA091C"/>
    <w:rsid w:val="00FA2175"/>
    <w:rsid w:val="00FA2285"/>
    <w:rsid w:val="00FA3EF7"/>
    <w:rsid w:val="00FA4F81"/>
    <w:rsid w:val="00FA6773"/>
    <w:rsid w:val="00FA6946"/>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1BE7"/>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73E9"/>
    <w:rsid w:val="00FF066F"/>
    <w:rsid w:val="00FF08B1"/>
    <w:rsid w:val="00FF17CB"/>
    <w:rsid w:val="00FF3BA3"/>
    <w:rsid w:val="00FF3F3C"/>
    <w:rsid w:val="00FF461D"/>
    <w:rsid w:val="00FF48CF"/>
    <w:rsid w:val="00FF5601"/>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0FE71"/>
  <w15:docId w15:val="{80DF3DFD-7878-47EC-A242-18373691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9"/>
    <w:qFormat/>
    <w:rsid w:val="0073273A"/>
    <w:pPr>
      <w:keepNext/>
      <w:tabs>
        <w:tab w:val="num" w:pos="1440"/>
      </w:tabs>
      <w:ind w:firstLine="720"/>
      <w:outlineLvl w:val="7"/>
    </w:pPr>
    <w:rPr>
      <w:b/>
      <w:sz w:val="28"/>
    </w:rPr>
  </w:style>
  <w:style w:type="paragraph" w:styleId="9">
    <w:name w:val="heading 9"/>
    <w:basedOn w:val="a"/>
    <w:next w:val="a"/>
    <w:link w:val="90"/>
    <w:uiPriority w:val="99"/>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uiPriority w:val="99"/>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uiPriority w:val="9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12">
    <w:name w:val="Заголовок1"/>
    <w:basedOn w:val="a"/>
    <w:next w:val="a5"/>
    <w:uiPriority w:val="99"/>
    <w:rsid w:val="0073273A"/>
    <w:pPr>
      <w:keepNext/>
      <w:spacing w:before="240" w:after="120"/>
    </w:pPr>
    <w:rPr>
      <w:rFonts w:ascii="Arial" w:hAnsi="Arial" w:cs="Tahoma"/>
      <w:sz w:val="28"/>
      <w:szCs w:val="28"/>
    </w:rPr>
  </w:style>
  <w:style w:type="paragraph" w:styleId="a5">
    <w:name w:val="Body Text"/>
    <w:basedOn w:val="a"/>
    <w:link w:val="a6"/>
    <w:uiPriority w:val="99"/>
    <w:rsid w:val="0073273A"/>
    <w:pPr>
      <w:spacing w:after="120"/>
    </w:pPr>
  </w:style>
  <w:style w:type="character" w:customStyle="1" w:styleId="a6">
    <w:name w:val="Основной текст Знак"/>
    <w:basedOn w:val="a0"/>
    <w:link w:val="a5"/>
    <w:uiPriority w:val="99"/>
    <w:rsid w:val="0073273A"/>
    <w:rPr>
      <w:rFonts w:ascii="Times New Roman" w:eastAsia="Andale Sans UI" w:hAnsi="Times New Roman" w:cs="Times New Roman"/>
      <w:kern w:val="1"/>
      <w:sz w:val="24"/>
      <w:szCs w:val="24"/>
    </w:rPr>
  </w:style>
  <w:style w:type="paragraph" w:styleId="a7">
    <w:name w:val="List"/>
    <w:basedOn w:val="a5"/>
    <w:uiPriority w:val="99"/>
    <w:rsid w:val="0073273A"/>
    <w:rPr>
      <w:rFonts w:cs="Tahoma"/>
    </w:rPr>
  </w:style>
  <w:style w:type="paragraph" w:customStyle="1" w:styleId="13">
    <w:name w:val="Название1"/>
    <w:basedOn w:val="a"/>
    <w:uiPriority w:val="99"/>
    <w:rsid w:val="0073273A"/>
    <w:pPr>
      <w:suppressLineNumbers/>
      <w:spacing w:before="120" w:after="120"/>
    </w:pPr>
    <w:rPr>
      <w:rFonts w:cs="Tahoma"/>
      <w:i/>
      <w:iCs/>
    </w:rPr>
  </w:style>
  <w:style w:type="paragraph" w:customStyle="1" w:styleId="14">
    <w:name w:val="Указатель1"/>
    <w:basedOn w:val="a"/>
    <w:uiPriority w:val="99"/>
    <w:rsid w:val="0073273A"/>
    <w:pPr>
      <w:suppressLineNumbers/>
    </w:pPr>
    <w:rPr>
      <w:rFonts w:cs="Tahoma"/>
    </w:rPr>
  </w:style>
  <w:style w:type="paragraph" w:styleId="a8">
    <w:name w:val="Title"/>
    <w:basedOn w:val="12"/>
    <w:next w:val="a9"/>
    <w:link w:val="aa"/>
    <w:qFormat/>
    <w:rsid w:val="0073273A"/>
  </w:style>
  <w:style w:type="character" w:customStyle="1" w:styleId="aa">
    <w:name w:val="Заголовок Знак"/>
    <w:basedOn w:val="a0"/>
    <w:link w:val="a8"/>
    <w:rsid w:val="0073273A"/>
    <w:rPr>
      <w:rFonts w:ascii="Arial" w:eastAsia="Andale Sans UI" w:hAnsi="Arial" w:cs="Tahoma"/>
      <w:kern w:val="1"/>
      <w:sz w:val="28"/>
      <w:szCs w:val="28"/>
    </w:rPr>
  </w:style>
  <w:style w:type="paragraph" w:styleId="a9">
    <w:name w:val="Subtitle"/>
    <w:basedOn w:val="12"/>
    <w:next w:val="a5"/>
    <w:link w:val="ab"/>
    <w:qFormat/>
    <w:rsid w:val="0073273A"/>
    <w:pPr>
      <w:jc w:val="center"/>
    </w:pPr>
    <w:rPr>
      <w:i/>
      <w:iCs/>
    </w:rPr>
  </w:style>
  <w:style w:type="character" w:customStyle="1" w:styleId="ab">
    <w:name w:val="Подзаголовок Знак"/>
    <w:basedOn w:val="a0"/>
    <w:link w:val="a9"/>
    <w:rsid w:val="0073273A"/>
    <w:rPr>
      <w:rFonts w:ascii="Arial" w:eastAsia="Andale Sans UI" w:hAnsi="Arial" w:cs="Tahoma"/>
      <w:i/>
      <w:iCs/>
      <w:kern w:val="1"/>
      <w:sz w:val="28"/>
      <w:szCs w:val="28"/>
    </w:rPr>
  </w:style>
  <w:style w:type="paragraph" w:customStyle="1" w:styleId="15">
    <w:name w:val="Текст1"/>
    <w:basedOn w:val="a"/>
    <w:uiPriority w:val="99"/>
    <w:rsid w:val="0073273A"/>
    <w:rPr>
      <w:rFonts w:ascii="Courier New" w:hAnsi="Courier New"/>
      <w:sz w:val="20"/>
    </w:rPr>
  </w:style>
  <w:style w:type="paragraph" w:customStyle="1" w:styleId="consnormal">
    <w:name w:val="consnormal"/>
    <w:basedOn w:val="a"/>
    <w:uiPriority w:val="99"/>
    <w:rsid w:val="0073273A"/>
    <w:pPr>
      <w:spacing w:before="100" w:after="100"/>
    </w:pPr>
  </w:style>
  <w:style w:type="paragraph" w:customStyle="1" w:styleId="ac">
    <w:name w:val="Содержимое таблицы"/>
    <w:basedOn w:val="a"/>
    <w:uiPriority w:val="99"/>
    <w:rsid w:val="0073273A"/>
    <w:pPr>
      <w:suppressLineNumbers/>
    </w:pPr>
  </w:style>
  <w:style w:type="paragraph" w:customStyle="1" w:styleId="210">
    <w:name w:val="Основной текст 21"/>
    <w:basedOn w:val="a"/>
    <w:uiPriority w:val="99"/>
    <w:rsid w:val="0073273A"/>
    <w:pPr>
      <w:jc w:val="both"/>
    </w:pPr>
    <w:rPr>
      <w:sz w:val="28"/>
    </w:rPr>
  </w:style>
  <w:style w:type="paragraph" w:customStyle="1" w:styleId="ConsNormal0">
    <w:name w:val="ConsNormal"/>
    <w:uiPriority w:val="99"/>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uiPriority w:val="99"/>
    <w:rsid w:val="0073273A"/>
    <w:pPr>
      <w:ind w:firstLine="900"/>
    </w:pPr>
    <w:rPr>
      <w:sz w:val="28"/>
    </w:rPr>
  </w:style>
  <w:style w:type="paragraph" w:customStyle="1" w:styleId="ConsNonformat">
    <w:name w:val="ConsNonformat"/>
    <w:uiPriority w:val="99"/>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uiPriority w:val="99"/>
    <w:rsid w:val="0073273A"/>
    <w:pPr>
      <w:jc w:val="both"/>
    </w:pPr>
  </w:style>
  <w:style w:type="paragraph" w:styleId="ad">
    <w:name w:val="Body Text Indent"/>
    <w:basedOn w:val="a"/>
    <w:link w:val="ae"/>
    <w:uiPriority w:val="99"/>
    <w:rsid w:val="0073273A"/>
    <w:pPr>
      <w:ind w:firstLine="900"/>
      <w:jc w:val="both"/>
    </w:pPr>
    <w:rPr>
      <w:sz w:val="28"/>
    </w:rPr>
  </w:style>
  <w:style w:type="character" w:customStyle="1" w:styleId="ae">
    <w:name w:val="Основной текст с отступом Знак"/>
    <w:basedOn w:val="a0"/>
    <w:link w:val="ad"/>
    <w:uiPriority w:val="99"/>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uiPriority w:val="99"/>
    <w:rsid w:val="0073273A"/>
    <w:pPr>
      <w:ind w:firstLine="900"/>
      <w:jc w:val="both"/>
    </w:pPr>
    <w:rPr>
      <w:color w:val="000000"/>
      <w:sz w:val="28"/>
    </w:rPr>
  </w:style>
  <w:style w:type="paragraph" w:customStyle="1" w:styleId="af">
    <w:name w:val="адресат"/>
    <w:basedOn w:val="a"/>
    <w:next w:val="a"/>
    <w:uiPriority w:val="99"/>
    <w:rsid w:val="0073273A"/>
    <w:pPr>
      <w:autoSpaceDE w:val="0"/>
      <w:jc w:val="center"/>
    </w:pPr>
    <w:rPr>
      <w:sz w:val="30"/>
    </w:rPr>
  </w:style>
  <w:style w:type="paragraph" w:customStyle="1" w:styleId="ConsTitle">
    <w:name w:val="ConsTitle"/>
    <w:uiPriority w:val="99"/>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0">
    <w:name w:val="Стиль"/>
    <w:uiPriority w:val="99"/>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врезки"/>
    <w:basedOn w:val="a5"/>
    <w:uiPriority w:val="99"/>
    <w:rsid w:val="0073273A"/>
  </w:style>
  <w:style w:type="paragraph" w:customStyle="1" w:styleId="ConsPlusNormal">
    <w:name w:val="ConsPlusNormal"/>
    <w:next w:val="a"/>
    <w:uiPriority w:val="99"/>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uiPriority w:val="99"/>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uiPriority w:val="99"/>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uiPriority w:val="99"/>
    <w:rsid w:val="0073273A"/>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c"/>
    <w:uiPriority w:val="99"/>
    <w:rsid w:val="0073273A"/>
    <w:pPr>
      <w:jc w:val="center"/>
    </w:pPr>
    <w:rPr>
      <w:b/>
      <w:bCs/>
    </w:rPr>
  </w:style>
  <w:style w:type="paragraph" w:styleId="af3">
    <w:name w:val="header"/>
    <w:basedOn w:val="a"/>
    <w:link w:val="af4"/>
    <w:uiPriority w:val="99"/>
    <w:unhideWhenUsed/>
    <w:rsid w:val="0020645A"/>
    <w:pPr>
      <w:tabs>
        <w:tab w:val="center" w:pos="4677"/>
        <w:tab w:val="right" w:pos="9355"/>
      </w:tabs>
    </w:pPr>
  </w:style>
  <w:style w:type="character" w:customStyle="1" w:styleId="af4">
    <w:name w:val="Верхний колонтитул Знак"/>
    <w:basedOn w:val="a0"/>
    <w:link w:val="af3"/>
    <w:uiPriority w:val="99"/>
    <w:rsid w:val="0020645A"/>
    <w:rPr>
      <w:rFonts w:ascii="Times New Roman" w:eastAsia="Andale Sans UI" w:hAnsi="Times New Roman" w:cs="Times New Roman"/>
      <w:kern w:val="1"/>
      <w:sz w:val="24"/>
      <w:szCs w:val="24"/>
    </w:rPr>
  </w:style>
  <w:style w:type="paragraph" w:styleId="af5">
    <w:name w:val="footer"/>
    <w:basedOn w:val="a"/>
    <w:link w:val="af6"/>
    <w:uiPriority w:val="99"/>
    <w:unhideWhenUsed/>
    <w:rsid w:val="0020645A"/>
    <w:pPr>
      <w:tabs>
        <w:tab w:val="center" w:pos="4677"/>
        <w:tab w:val="right" w:pos="9355"/>
      </w:tabs>
    </w:pPr>
  </w:style>
  <w:style w:type="character" w:customStyle="1" w:styleId="af6">
    <w:name w:val="Нижний колонтитул Знак"/>
    <w:basedOn w:val="a0"/>
    <w:link w:val="af5"/>
    <w:uiPriority w:val="99"/>
    <w:rsid w:val="0020645A"/>
    <w:rPr>
      <w:rFonts w:ascii="Times New Roman" w:eastAsia="Andale Sans UI" w:hAnsi="Times New Roman" w:cs="Times New Roman"/>
      <w:kern w:val="1"/>
      <w:sz w:val="24"/>
      <w:szCs w:val="24"/>
    </w:rPr>
  </w:style>
  <w:style w:type="paragraph" w:styleId="af7">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uiPriority w:val="99"/>
    <w:rsid w:val="00A702A0"/>
    <w:pPr>
      <w:overflowPunct w:val="0"/>
      <w:autoSpaceDE w:val="0"/>
      <w:spacing w:before="20" w:after="20"/>
      <w:ind w:firstLine="708"/>
      <w:jc w:val="both"/>
      <w:textAlignment w:val="baseline"/>
    </w:pPr>
    <w:rPr>
      <w:sz w:val="28"/>
      <w:szCs w:val="28"/>
    </w:rPr>
  </w:style>
  <w:style w:type="paragraph" w:styleId="af8">
    <w:name w:val="Balloon Text"/>
    <w:basedOn w:val="a"/>
    <w:link w:val="af9"/>
    <w:uiPriority w:val="99"/>
    <w:semiHidden/>
    <w:unhideWhenUsed/>
    <w:rsid w:val="00383E7C"/>
    <w:rPr>
      <w:rFonts w:ascii="Tahoma" w:hAnsi="Tahoma" w:cs="Tahoma"/>
      <w:sz w:val="16"/>
      <w:szCs w:val="16"/>
    </w:rPr>
  </w:style>
  <w:style w:type="character" w:customStyle="1" w:styleId="af9">
    <w:name w:val="Текст выноски Знак"/>
    <w:basedOn w:val="a0"/>
    <w:link w:val="af8"/>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uiPriority w:val="99"/>
    <w:rsid w:val="003A5082"/>
    <w:pPr>
      <w:widowControl/>
      <w:spacing w:line="100" w:lineRule="atLeast"/>
    </w:pPr>
    <w:rPr>
      <w:lang w:eastAsia="ar-SA"/>
    </w:rPr>
  </w:style>
  <w:style w:type="character" w:styleId="afa">
    <w:name w:val="Hyperlink"/>
    <w:basedOn w:val="a0"/>
    <w:uiPriority w:val="99"/>
    <w:unhideWhenUsed/>
    <w:rsid w:val="00BF67CF"/>
    <w:rPr>
      <w:color w:val="0000FF" w:themeColor="hyperlink"/>
      <w:u w:val="single"/>
    </w:rPr>
  </w:style>
  <w:style w:type="character" w:styleId="afb">
    <w:name w:val="Emphasis"/>
    <w:basedOn w:val="a0"/>
    <w:qFormat/>
    <w:rsid w:val="00B227FC"/>
    <w:rPr>
      <w:i/>
      <w:iCs/>
    </w:rPr>
  </w:style>
  <w:style w:type="paragraph" w:styleId="afc">
    <w:name w:val="Plain Text"/>
    <w:basedOn w:val="a"/>
    <w:link w:val="afd"/>
    <w:uiPriority w:val="99"/>
    <w:rsid w:val="007B0DB0"/>
    <w:pPr>
      <w:widowControl/>
      <w:suppressAutoHyphens w:val="0"/>
    </w:pPr>
    <w:rPr>
      <w:rFonts w:ascii="Courier New" w:eastAsia="Times New Roman" w:hAnsi="Courier New"/>
      <w:kern w:val="0"/>
      <w:sz w:val="20"/>
      <w:szCs w:val="20"/>
      <w:lang w:val="x-none" w:eastAsia="x-none"/>
    </w:rPr>
  </w:style>
  <w:style w:type="character" w:customStyle="1" w:styleId="afd">
    <w:name w:val="Текст Знак"/>
    <w:basedOn w:val="a0"/>
    <w:link w:val="afc"/>
    <w:uiPriority w:val="99"/>
    <w:rsid w:val="007B0DB0"/>
    <w:rPr>
      <w:rFonts w:ascii="Courier New" w:eastAsia="Times New Roman" w:hAnsi="Courier New" w:cs="Times New Roman"/>
      <w:sz w:val="20"/>
      <w:szCs w:val="20"/>
      <w:lang w:val="x-none" w:eastAsia="x-none"/>
    </w:rPr>
  </w:style>
  <w:style w:type="paragraph" w:styleId="afe">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
    <w:name w:val="Intense Quote"/>
    <w:basedOn w:val="a"/>
    <w:next w:val="a"/>
    <w:link w:val="aff0"/>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0">
    <w:name w:val="Выделенная цитата Знак"/>
    <w:basedOn w:val="a0"/>
    <w:link w:val="aff"/>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uiPriority w:val="99"/>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uiPriority w:val="99"/>
    <w:rsid w:val="006A2056"/>
    <w:pPr>
      <w:autoSpaceDE w:val="0"/>
      <w:autoSpaceDN w:val="0"/>
      <w:adjustRightInd w:val="0"/>
      <w:spacing w:after="0" w:line="240" w:lineRule="auto"/>
    </w:pPr>
    <w:rPr>
      <w:rFonts w:ascii="PT Astra Serif" w:hAnsi="PT Astra Serif" w:cs="PT Astra Serif"/>
      <w:color w:val="000000"/>
      <w:sz w:val="24"/>
      <w:szCs w:val="24"/>
    </w:rPr>
  </w:style>
  <w:style w:type="character" w:customStyle="1" w:styleId="bold">
    <w:name w:val="bold"/>
    <w:basedOn w:val="a0"/>
    <w:rsid w:val="00942A7B"/>
  </w:style>
  <w:style w:type="paragraph" w:customStyle="1" w:styleId="ds-markdown-paragraph">
    <w:name w:val="ds-markdown-paragraph"/>
    <w:basedOn w:val="a"/>
    <w:uiPriority w:val="99"/>
    <w:rsid w:val="008147DA"/>
    <w:pPr>
      <w:widowControl/>
      <w:suppressAutoHyphens w:val="0"/>
      <w:spacing w:before="100" w:beforeAutospacing="1" w:after="100" w:afterAutospacing="1"/>
    </w:pPr>
    <w:rPr>
      <w:rFonts w:eastAsia="Times New Roman"/>
      <w:kern w:val="0"/>
      <w:lang w:eastAsia="ru-RU"/>
    </w:rPr>
  </w:style>
  <w:style w:type="character" w:styleId="aff1">
    <w:name w:val="Strong"/>
    <w:basedOn w:val="a0"/>
    <w:uiPriority w:val="22"/>
    <w:qFormat/>
    <w:rsid w:val="008147DA"/>
    <w:rPr>
      <w:b/>
      <w:bCs/>
    </w:rPr>
  </w:style>
  <w:style w:type="paragraph" w:customStyle="1" w:styleId="aff2">
    <w:basedOn w:val="a"/>
    <w:next w:val="afe"/>
    <w:uiPriority w:val="99"/>
    <w:unhideWhenUsed/>
    <w:rsid w:val="00137457"/>
    <w:pPr>
      <w:widowControl/>
      <w:suppressAutoHyphens w:val="0"/>
      <w:spacing w:before="100" w:beforeAutospacing="1" w:after="100" w:afterAutospacing="1"/>
    </w:pPr>
    <w:rPr>
      <w:rFonts w:eastAsia="Times New Roman"/>
      <w:kern w:val="0"/>
      <w:lang w:eastAsia="ru-RU"/>
    </w:rPr>
  </w:style>
  <w:style w:type="character" w:styleId="aff3">
    <w:name w:val="FollowedHyperlink"/>
    <w:basedOn w:val="a0"/>
    <w:uiPriority w:val="99"/>
    <w:semiHidden/>
    <w:unhideWhenUsed/>
    <w:rsid w:val="00DD35BC"/>
    <w:rPr>
      <w:color w:val="800080" w:themeColor="followedHyperlink"/>
      <w:u w:val="single"/>
    </w:rPr>
  </w:style>
  <w:style w:type="paragraph" w:customStyle="1" w:styleId="msonormal0">
    <w:name w:val="msonormal"/>
    <w:basedOn w:val="a"/>
    <w:uiPriority w:val="99"/>
    <w:rsid w:val="00DD35BC"/>
    <w:pPr>
      <w:widowControl/>
      <w:suppressAutoHyphens w:val="0"/>
      <w:spacing w:before="100" w:beforeAutospacing="1" w:after="100" w:afterAutospacing="1"/>
    </w:pPr>
    <w:rPr>
      <w:rFonts w:eastAsia="Times New Roman"/>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361055411">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77819495">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LAW&amp;n=483130"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7749C-FDE2-410E-B2B5-A47E023A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19100</TotalTime>
  <Pages>84</Pages>
  <Words>31024</Words>
  <Characters>176843</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Любовь</dc:creator>
  <cp:lastModifiedBy>Кавказский район Совет</cp:lastModifiedBy>
  <cp:revision>772</cp:revision>
  <cp:lastPrinted>2026-04-17T11:27:00Z</cp:lastPrinted>
  <dcterms:created xsi:type="dcterms:W3CDTF">2014-12-01T16:21:00Z</dcterms:created>
  <dcterms:modified xsi:type="dcterms:W3CDTF">2026-04-29T11:26:00Z</dcterms:modified>
</cp:coreProperties>
</file>